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0C8" w:rsidRPr="00A660D2" w:rsidRDefault="008500C8" w:rsidP="00AA0D8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660D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19100" cy="5810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AB7" w:rsidRPr="00A660D2" w:rsidRDefault="008500C8" w:rsidP="00AA0D88">
      <w:pPr>
        <w:tabs>
          <w:tab w:val="left" w:pos="7780"/>
        </w:tabs>
        <w:ind w:left="1843" w:hanging="184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660D2">
        <w:rPr>
          <w:rFonts w:ascii="Times New Roman" w:hAnsi="Times New Roman" w:cs="Times New Roman"/>
          <w:b/>
          <w:bCs/>
          <w:sz w:val="28"/>
          <w:szCs w:val="28"/>
        </w:rPr>
        <w:t xml:space="preserve">ПОГРЕБИЩЕНСЬКА  </w:t>
      </w:r>
      <w:r w:rsidRPr="00A660D2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МІСЬКА</w:t>
      </w:r>
      <w:r w:rsidRPr="00A660D2">
        <w:rPr>
          <w:rFonts w:ascii="Times New Roman" w:hAnsi="Times New Roman" w:cs="Times New Roman"/>
          <w:b/>
          <w:bCs/>
          <w:sz w:val="28"/>
          <w:szCs w:val="28"/>
        </w:rPr>
        <w:t xml:space="preserve">  РАДА</w:t>
      </w:r>
      <w:r w:rsidRPr="00A660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</w:p>
    <w:p w:rsidR="00022AB7" w:rsidRPr="00A660D2" w:rsidRDefault="00022AB7" w:rsidP="00AA0D88">
      <w:pPr>
        <w:tabs>
          <w:tab w:val="left" w:pos="7780"/>
        </w:tabs>
        <w:ind w:left="1843" w:hanging="184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660D2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022AB7" w:rsidRPr="00A660D2" w:rsidRDefault="00022AB7" w:rsidP="00AA0D88">
      <w:pPr>
        <w:tabs>
          <w:tab w:val="left" w:pos="7780"/>
        </w:tabs>
        <w:ind w:left="1843" w:hanging="184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660D2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  <w:r w:rsidR="008500C8" w:rsidRPr="00A660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500C8" w:rsidRPr="00A660D2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8500C8" w:rsidRPr="00A660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</w:p>
    <w:p w:rsidR="007E110E" w:rsidRDefault="007E110E" w:rsidP="007E110E">
      <w:pPr>
        <w:tabs>
          <w:tab w:val="left" w:pos="7780"/>
        </w:tabs>
        <w:ind w:left="1843" w:hanging="1843"/>
        <w:rPr>
          <w:rFonts w:ascii="Times New Roman" w:hAnsi="Times New Roman" w:cs="Times New Roman"/>
          <w:sz w:val="28"/>
          <w:szCs w:val="28"/>
          <w:lang w:val="uk-UA"/>
        </w:rPr>
      </w:pPr>
    </w:p>
    <w:p w:rsidR="008500C8" w:rsidRPr="007E110E" w:rsidRDefault="007E110E" w:rsidP="007E110E">
      <w:pPr>
        <w:tabs>
          <w:tab w:val="left" w:pos="7780"/>
        </w:tabs>
        <w:ind w:left="1843" w:hanging="1843"/>
        <w:rPr>
          <w:rFonts w:ascii="Times New Roman" w:hAnsi="Times New Roman" w:cs="Times New Roman"/>
          <w:sz w:val="28"/>
          <w:szCs w:val="28"/>
          <w:lang w:val="uk-UA"/>
        </w:rPr>
      </w:pPr>
      <w:r w:rsidRPr="007E110E">
        <w:rPr>
          <w:rFonts w:ascii="Times New Roman" w:hAnsi="Times New Roman" w:cs="Times New Roman"/>
          <w:sz w:val="28"/>
          <w:szCs w:val="28"/>
          <w:lang w:val="uk-UA"/>
        </w:rPr>
        <w:t xml:space="preserve">10 листопада </w:t>
      </w:r>
      <w:r w:rsidR="00022AB7" w:rsidRPr="007E110E">
        <w:rPr>
          <w:rFonts w:ascii="Times New Roman" w:hAnsi="Times New Roman" w:cs="Times New Roman"/>
          <w:sz w:val="28"/>
          <w:szCs w:val="28"/>
          <w:lang w:val="uk-UA"/>
        </w:rPr>
        <w:t>2022</w:t>
      </w:r>
      <w:r w:rsidR="008500C8" w:rsidRPr="007E110E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022AB7" w:rsidRPr="007E110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022AB7" w:rsidRPr="007E110E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8500C8" w:rsidRPr="007E110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22AB7" w:rsidRPr="007E110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="008500C8" w:rsidRPr="007E110E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022AB7" w:rsidRPr="007E110E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Pr="007E110E">
        <w:rPr>
          <w:rFonts w:ascii="Times New Roman" w:hAnsi="Times New Roman" w:cs="Times New Roman"/>
          <w:sz w:val="28"/>
          <w:szCs w:val="28"/>
          <w:lang w:val="uk-UA"/>
        </w:rPr>
        <w:t xml:space="preserve"> 426</w:t>
      </w:r>
    </w:p>
    <w:p w:rsidR="00E551B6" w:rsidRPr="00A660D2" w:rsidRDefault="00E551B6" w:rsidP="00AA0D88">
      <w:pPr>
        <w:pStyle w:val="a3"/>
        <w:kinsoku w:val="0"/>
        <w:overflowPunct w:val="0"/>
        <w:ind w:left="0" w:firstLine="0"/>
        <w:jc w:val="left"/>
        <w:rPr>
          <w:b/>
          <w:bCs/>
          <w:lang w:val="uk-UA"/>
        </w:rPr>
      </w:pPr>
    </w:p>
    <w:p w:rsidR="008B1693" w:rsidRPr="00A660D2" w:rsidRDefault="008B1693" w:rsidP="00AA0D88">
      <w:pPr>
        <w:pStyle w:val="a3"/>
        <w:kinsoku w:val="0"/>
        <w:overflowPunct w:val="0"/>
        <w:ind w:left="0" w:firstLine="0"/>
        <w:jc w:val="left"/>
        <w:rPr>
          <w:b/>
          <w:bCs/>
          <w:lang w:val="uk-UA"/>
        </w:rPr>
      </w:pPr>
      <w:r w:rsidRPr="00A660D2">
        <w:rPr>
          <w:b/>
          <w:bCs/>
          <w:lang w:val="uk-UA"/>
        </w:rPr>
        <w:t xml:space="preserve">Про проєкт рішення міської ради </w:t>
      </w:r>
    </w:p>
    <w:p w:rsidR="001D15B8" w:rsidRPr="00A660D2" w:rsidRDefault="008B1693" w:rsidP="00AA0D88">
      <w:pPr>
        <w:pStyle w:val="a3"/>
        <w:kinsoku w:val="0"/>
        <w:overflowPunct w:val="0"/>
        <w:ind w:left="0" w:firstLine="0"/>
        <w:jc w:val="left"/>
        <w:rPr>
          <w:b/>
          <w:bCs/>
          <w:lang w:val="uk-UA"/>
        </w:rPr>
      </w:pPr>
      <w:r w:rsidRPr="00A660D2">
        <w:rPr>
          <w:b/>
          <w:bCs/>
          <w:lang w:val="uk-UA"/>
        </w:rPr>
        <w:t>«</w:t>
      </w:r>
      <w:r w:rsidR="008500C8" w:rsidRPr="00A660D2">
        <w:rPr>
          <w:b/>
          <w:bCs/>
        </w:rPr>
        <w:t xml:space="preserve">Про продовження договору оренди </w:t>
      </w:r>
    </w:p>
    <w:p w:rsidR="000B37CE" w:rsidRDefault="008500C8" w:rsidP="000B37CE">
      <w:pPr>
        <w:pStyle w:val="a3"/>
        <w:kinsoku w:val="0"/>
        <w:overflowPunct w:val="0"/>
        <w:ind w:left="0" w:firstLine="0"/>
        <w:jc w:val="left"/>
        <w:rPr>
          <w:b/>
          <w:spacing w:val="43"/>
          <w:lang w:val="uk-UA"/>
        </w:rPr>
      </w:pPr>
      <w:r w:rsidRPr="00A660D2">
        <w:rPr>
          <w:b/>
          <w:bCs/>
        </w:rPr>
        <w:t>комунального майна</w:t>
      </w:r>
      <w:r w:rsidR="000B37CE">
        <w:rPr>
          <w:b/>
          <w:bCs/>
          <w:lang w:val="uk-UA"/>
        </w:rPr>
        <w:t xml:space="preserve"> </w:t>
      </w:r>
      <w:r w:rsidR="000B37CE" w:rsidRPr="00A660D2">
        <w:rPr>
          <w:b/>
          <w:bCs/>
          <w:lang w:val="uk-UA"/>
        </w:rPr>
        <w:t>від</w:t>
      </w:r>
      <w:r w:rsidR="000B37CE" w:rsidRPr="00A660D2">
        <w:rPr>
          <w:b/>
          <w:spacing w:val="44"/>
          <w:lang w:val="uk-UA"/>
        </w:rPr>
        <w:t xml:space="preserve"> 02</w:t>
      </w:r>
      <w:r w:rsidR="000B37CE" w:rsidRPr="00A660D2">
        <w:rPr>
          <w:b/>
          <w:lang w:val="uk-UA"/>
        </w:rPr>
        <w:t>січня</w:t>
      </w:r>
      <w:r w:rsidR="000B37CE" w:rsidRPr="00A660D2">
        <w:rPr>
          <w:b/>
          <w:spacing w:val="43"/>
          <w:lang w:val="uk-UA"/>
        </w:rPr>
        <w:t xml:space="preserve"> </w:t>
      </w:r>
    </w:p>
    <w:p w:rsidR="001D15B8" w:rsidRPr="00A660D2" w:rsidRDefault="000B37CE" w:rsidP="00AA0D88">
      <w:pPr>
        <w:pStyle w:val="a3"/>
        <w:kinsoku w:val="0"/>
        <w:overflowPunct w:val="0"/>
        <w:ind w:left="0" w:firstLine="0"/>
        <w:jc w:val="left"/>
        <w:rPr>
          <w:b/>
          <w:bCs/>
          <w:lang w:val="uk-UA"/>
        </w:rPr>
      </w:pPr>
      <w:r w:rsidRPr="00A660D2">
        <w:rPr>
          <w:b/>
          <w:lang w:val="uk-UA"/>
        </w:rPr>
        <w:t>2020</w:t>
      </w:r>
      <w:r w:rsidRPr="00A660D2">
        <w:rPr>
          <w:b/>
          <w:spacing w:val="41"/>
          <w:lang w:val="uk-UA"/>
        </w:rPr>
        <w:t xml:space="preserve"> </w:t>
      </w:r>
      <w:r w:rsidR="001A5439">
        <w:rPr>
          <w:b/>
          <w:lang w:val="uk-UA"/>
        </w:rPr>
        <w:t>року № 06-20</w:t>
      </w:r>
      <w:r w:rsidRPr="00A660D2">
        <w:rPr>
          <w:b/>
          <w:lang w:val="uk-UA"/>
        </w:rPr>
        <w:t xml:space="preserve"> </w:t>
      </w:r>
      <w:r w:rsidR="008500C8" w:rsidRPr="00A660D2">
        <w:rPr>
          <w:b/>
          <w:bCs/>
        </w:rPr>
        <w:t xml:space="preserve">без проведення </w:t>
      </w:r>
    </w:p>
    <w:p w:rsidR="001D15B8" w:rsidRPr="00A660D2" w:rsidRDefault="008500C8" w:rsidP="00AA0D88">
      <w:pPr>
        <w:pStyle w:val="a3"/>
        <w:kinsoku w:val="0"/>
        <w:overflowPunct w:val="0"/>
        <w:ind w:left="0" w:firstLine="0"/>
        <w:jc w:val="left"/>
        <w:rPr>
          <w:b/>
          <w:bCs/>
          <w:lang w:val="uk-UA"/>
        </w:rPr>
      </w:pPr>
      <w:r w:rsidRPr="00A660D2">
        <w:rPr>
          <w:b/>
          <w:bCs/>
        </w:rPr>
        <w:t>аукціону та включення об’єкта нерухомого</w:t>
      </w:r>
    </w:p>
    <w:p w:rsidR="008500C8" w:rsidRPr="00A660D2" w:rsidRDefault="008500C8" w:rsidP="00AA0D88">
      <w:pPr>
        <w:pStyle w:val="a3"/>
        <w:kinsoku w:val="0"/>
        <w:overflowPunct w:val="0"/>
        <w:ind w:left="0" w:firstLine="0"/>
        <w:jc w:val="left"/>
        <w:rPr>
          <w:b/>
          <w:bCs/>
          <w:lang w:val="uk-UA"/>
        </w:rPr>
      </w:pPr>
      <w:r w:rsidRPr="00A660D2">
        <w:rPr>
          <w:b/>
          <w:bCs/>
          <w:spacing w:val="-67"/>
        </w:rPr>
        <w:t xml:space="preserve"> </w:t>
      </w:r>
      <w:r w:rsidRPr="00A660D2">
        <w:rPr>
          <w:b/>
          <w:bCs/>
        </w:rPr>
        <w:t>майна до</w:t>
      </w:r>
      <w:r w:rsidRPr="00A660D2">
        <w:rPr>
          <w:b/>
          <w:bCs/>
          <w:spacing w:val="1"/>
        </w:rPr>
        <w:t xml:space="preserve"> </w:t>
      </w:r>
      <w:r w:rsidRPr="00A660D2">
        <w:rPr>
          <w:b/>
          <w:bCs/>
        </w:rPr>
        <w:t>Переліку</w:t>
      </w:r>
      <w:r w:rsidRPr="00A660D2">
        <w:rPr>
          <w:b/>
          <w:bCs/>
          <w:spacing w:val="-3"/>
        </w:rPr>
        <w:t xml:space="preserve"> </w:t>
      </w:r>
      <w:proofErr w:type="gramStart"/>
      <w:r w:rsidRPr="00A660D2">
        <w:rPr>
          <w:b/>
          <w:bCs/>
        </w:rPr>
        <w:t>другого</w:t>
      </w:r>
      <w:proofErr w:type="gramEnd"/>
      <w:r w:rsidRPr="00A660D2">
        <w:rPr>
          <w:b/>
          <w:bCs/>
          <w:spacing w:val="-3"/>
        </w:rPr>
        <w:t xml:space="preserve"> </w:t>
      </w:r>
      <w:r w:rsidRPr="00A660D2">
        <w:rPr>
          <w:b/>
          <w:bCs/>
        </w:rPr>
        <w:t>типу</w:t>
      </w:r>
      <w:r w:rsidR="008B1693" w:rsidRPr="00A660D2">
        <w:rPr>
          <w:b/>
          <w:bCs/>
          <w:lang w:val="uk-UA"/>
        </w:rPr>
        <w:t>»</w:t>
      </w:r>
    </w:p>
    <w:p w:rsidR="008500C8" w:rsidRPr="00A660D2" w:rsidRDefault="008500C8" w:rsidP="00AA0D88">
      <w:pPr>
        <w:pStyle w:val="a3"/>
        <w:kinsoku w:val="0"/>
        <w:overflowPunct w:val="0"/>
        <w:spacing w:before="5"/>
        <w:ind w:left="0" w:firstLine="0"/>
        <w:jc w:val="left"/>
        <w:rPr>
          <w:b/>
          <w:bCs/>
          <w:lang w:val="uk-UA"/>
        </w:rPr>
      </w:pPr>
    </w:p>
    <w:p w:rsidR="00AC01EB" w:rsidRPr="00A660D2" w:rsidRDefault="00AC01EB" w:rsidP="00AA0D88">
      <w:pPr>
        <w:pStyle w:val="a3"/>
        <w:kinsoku w:val="0"/>
        <w:overflowPunct w:val="0"/>
        <w:spacing w:before="5"/>
        <w:ind w:left="0" w:firstLine="0"/>
        <w:jc w:val="left"/>
        <w:rPr>
          <w:b/>
          <w:bCs/>
          <w:lang w:val="uk-UA"/>
        </w:rPr>
      </w:pPr>
    </w:p>
    <w:p w:rsidR="00AC01EB" w:rsidRPr="00A660D2" w:rsidRDefault="00257754" w:rsidP="003C0EC1">
      <w:pPr>
        <w:pStyle w:val="a3"/>
        <w:kinsoku w:val="0"/>
        <w:overflowPunct w:val="0"/>
        <w:spacing w:before="5"/>
        <w:ind w:left="0" w:firstLine="0"/>
        <w:rPr>
          <w:lang w:val="uk-UA"/>
        </w:rPr>
      </w:pPr>
      <w:r>
        <w:rPr>
          <w:lang w:val="uk-UA"/>
        </w:rPr>
        <w:tab/>
        <w:t xml:space="preserve">Відповідно до частини 2 статті 52, частини 6 статті </w:t>
      </w:r>
      <w:r w:rsidR="002E1170">
        <w:rPr>
          <w:lang w:val="uk-UA"/>
        </w:rPr>
        <w:t>59,</w:t>
      </w:r>
      <w:r w:rsidR="00AC01EB" w:rsidRPr="00A660D2">
        <w:rPr>
          <w:lang w:val="uk-UA"/>
        </w:rPr>
        <w:t xml:space="preserve"> Закону України «Про місцеве</w:t>
      </w:r>
      <w:r w:rsidR="00AC01EB" w:rsidRPr="00A660D2">
        <w:rPr>
          <w:spacing w:val="1"/>
          <w:lang w:val="uk-UA"/>
        </w:rPr>
        <w:t xml:space="preserve"> </w:t>
      </w:r>
      <w:r w:rsidR="00AC01EB" w:rsidRPr="00A660D2">
        <w:rPr>
          <w:lang w:val="uk-UA"/>
        </w:rPr>
        <w:t>самоврядування в Україні» виконавчий комітет Погребищенської міської ради ВИРІШИВ:</w:t>
      </w:r>
    </w:p>
    <w:p w:rsidR="001A5A76" w:rsidRPr="00A660D2" w:rsidRDefault="001A5A76" w:rsidP="003C0EC1">
      <w:pPr>
        <w:pStyle w:val="a3"/>
        <w:kinsoku w:val="0"/>
        <w:overflowPunct w:val="0"/>
        <w:spacing w:before="5"/>
        <w:ind w:left="0" w:firstLine="0"/>
        <w:rPr>
          <w:lang w:val="uk-UA"/>
        </w:rPr>
      </w:pPr>
    </w:p>
    <w:p w:rsidR="00AC01EB" w:rsidRPr="00A660D2" w:rsidRDefault="00AC01EB" w:rsidP="00257754">
      <w:pPr>
        <w:pStyle w:val="a3"/>
        <w:kinsoku w:val="0"/>
        <w:overflowPunct w:val="0"/>
        <w:spacing w:before="5"/>
        <w:ind w:left="0" w:firstLine="708"/>
        <w:rPr>
          <w:lang w:val="uk-UA"/>
        </w:rPr>
      </w:pPr>
      <w:r w:rsidRPr="00A660D2">
        <w:rPr>
          <w:lang w:val="uk-UA"/>
        </w:rPr>
        <w:t>1. Схвалити проєкт рішення міської ради «Про</w:t>
      </w:r>
      <w:r w:rsidR="003C0EC1" w:rsidRPr="00A660D2">
        <w:rPr>
          <w:lang w:val="uk-UA"/>
        </w:rPr>
        <w:t xml:space="preserve"> продовження договору оренди </w:t>
      </w:r>
      <w:r w:rsidR="000B37CE">
        <w:rPr>
          <w:lang w:val="uk-UA"/>
        </w:rPr>
        <w:t xml:space="preserve"> </w:t>
      </w:r>
      <w:r w:rsidR="003C0EC1" w:rsidRPr="00A660D2">
        <w:rPr>
          <w:lang w:val="uk-UA"/>
        </w:rPr>
        <w:t>комунального майна</w:t>
      </w:r>
      <w:r w:rsidR="000B37CE">
        <w:rPr>
          <w:lang w:val="uk-UA"/>
        </w:rPr>
        <w:t xml:space="preserve"> від 02 січня 2020 року № 06-20</w:t>
      </w:r>
      <w:r w:rsidR="003C0EC1" w:rsidRPr="00A660D2">
        <w:rPr>
          <w:lang w:val="uk-UA"/>
        </w:rPr>
        <w:t xml:space="preserve"> без проведення аукціону та включення об’єкта нерухомого майна до Переліку другого типу</w:t>
      </w:r>
      <w:r w:rsidRPr="00A660D2">
        <w:rPr>
          <w:lang w:val="uk-UA"/>
        </w:rPr>
        <w:t>»</w:t>
      </w:r>
      <w:r w:rsidR="002E1170">
        <w:rPr>
          <w:lang w:val="uk-UA"/>
        </w:rPr>
        <w:t>, що додається.</w:t>
      </w:r>
    </w:p>
    <w:p w:rsidR="001A5A76" w:rsidRPr="00A660D2" w:rsidRDefault="001A5A76" w:rsidP="003C0EC1">
      <w:pPr>
        <w:pStyle w:val="a3"/>
        <w:kinsoku w:val="0"/>
        <w:overflowPunct w:val="0"/>
        <w:spacing w:before="5"/>
        <w:ind w:left="0" w:firstLine="0"/>
        <w:rPr>
          <w:lang w:val="uk-UA"/>
        </w:rPr>
      </w:pPr>
    </w:p>
    <w:p w:rsidR="00AC01EB" w:rsidRPr="00A660D2" w:rsidRDefault="00AC01EB" w:rsidP="00257754">
      <w:pPr>
        <w:pStyle w:val="a3"/>
        <w:kinsoku w:val="0"/>
        <w:overflowPunct w:val="0"/>
        <w:spacing w:before="5"/>
        <w:ind w:left="0" w:firstLine="708"/>
        <w:rPr>
          <w:lang w:val="uk-UA"/>
        </w:rPr>
      </w:pPr>
      <w:r w:rsidRPr="00A660D2">
        <w:rPr>
          <w:lang w:val="uk-UA"/>
        </w:rPr>
        <w:t>2. Внести проєкт рішення міської ради «Про</w:t>
      </w:r>
      <w:r w:rsidR="003C0EC1" w:rsidRPr="00A660D2">
        <w:rPr>
          <w:lang w:val="uk-UA"/>
        </w:rPr>
        <w:t xml:space="preserve"> продовження договору оренди  комунального майна</w:t>
      </w:r>
      <w:r w:rsidR="002E1170">
        <w:rPr>
          <w:lang w:val="uk-UA"/>
        </w:rPr>
        <w:t xml:space="preserve"> від 02 січня 2020 року № 06-20</w:t>
      </w:r>
      <w:r w:rsidR="003C0EC1" w:rsidRPr="00A660D2">
        <w:rPr>
          <w:lang w:val="uk-UA"/>
        </w:rPr>
        <w:t xml:space="preserve"> без проведення аукціону та включення об’єкта нерухомого майна до Переліку другого типу»</w:t>
      </w:r>
      <w:r w:rsidRPr="00A660D2">
        <w:rPr>
          <w:lang w:val="uk-UA"/>
        </w:rPr>
        <w:t xml:space="preserve"> » на затвердження міською радою.</w:t>
      </w:r>
    </w:p>
    <w:p w:rsidR="001A5A76" w:rsidRPr="00A660D2" w:rsidRDefault="001A5A76" w:rsidP="003C0EC1">
      <w:pPr>
        <w:pStyle w:val="a3"/>
        <w:kinsoku w:val="0"/>
        <w:overflowPunct w:val="0"/>
        <w:spacing w:before="5"/>
        <w:ind w:left="0" w:firstLine="0"/>
        <w:rPr>
          <w:lang w:val="uk-UA"/>
        </w:rPr>
      </w:pPr>
    </w:p>
    <w:p w:rsidR="00AC01EB" w:rsidRPr="00A660D2" w:rsidRDefault="00AC01EB" w:rsidP="00257754">
      <w:pPr>
        <w:pStyle w:val="a3"/>
        <w:kinsoku w:val="0"/>
        <w:overflowPunct w:val="0"/>
        <w:spacing w:before="5"/>
        <w:ind w:left="0" w:firstLine="708"/>
        <w:rPr>
          <w:b/>
          <w:bCs/>
          <w:lang w:val="uk-UA"/>
        </w:rPr>
      </w:pPr>
      <w:r w:rsidRPr="00A660D2">
        <w:rPr>
          <w:lang w:val="uk-UA"/>
        </w:rPr>
        <w:t xml:space="preserve">3. Контроль за виконанням цього рішення покласти на заступника міського голови Тригуба О.С. </w:t>
      </w:r>
    </w:p>
    <w:p w:rsidR="00AC01EB" w:rsidRPr="00A660D2" w:rsidRDefault="00AC01EB" w:rsidP="00AA0D88">
      <w:pPr>
        <w:pStyle w:val="a3"/>
        <w:kinsoku w:val="0"/>
        <w:overflowPunct w:val="0"/>
        <w:spacing w:before="5"/>
        <w:ind w:left="0" w:firstLine="0"/>
        <w:jc w:val="left"/>
        <w:rPr>
          <w:b/>
          <w:bCs/>
          <w:lang w:val="uk-UA"/>
        </w:rPr>
      </w:pPr>
    </w:p>
    <w:p w:rsidR="00AC01EB" w:rsidRPr="00A660D2" w:rsidRDefault="00AC01EB" w:rsidP="00AA0D88">
      <w:pPr>
        <w:pStyle w:val="a3"/>
        <w:kinsoku w:val="0"/>
        <w:overflowPunct w:val="0"/>
        <w:spacing w:before="5"/>
        <w:ind w:left="0" w:firstLine="0"/>
        <w:jc w:val="left"/>
        <w:rPr>
          <w:b/>
          <w:bCs/>
          <w:lang w:val="uk-UA"/>
        </w:rPr>
      </w:pPr>
    </w:p>
    <w:p w:rsidR="00AC01EB" w:rsidRPr="00A660D2" w:rsidRDefault="00AC01EB" w:rsidP="00AA0D88">
      <w:pPr>
        <w:pStyle w:val="a3"/>
        <w:kinsoku w:val="0"/>
        <w:overflowPunct w:val="0"/>
        <w:spacing w:before="5"/>
        <w:ind w:left="0" w:firstLine="0"/>
        <w:jc w:val="left"/>
        <w:rPr>
          <w:b/>
          <w:bCs/>
          <w:lang w:val="uk-UA"/>
        </w:rPr>
      </w:pPr>
    </w:p>
    <w:p w:rsidR="00AC01EB" w:rsidRPr="00A660D2" w:rsidRDefault="00AC01EB" w:rsidP="00AA0D88">
      <w:pPr>
        <w:pStyle w:val="a3"/>
        <w:kinsoku w:val="0"/>
        <w:overflowPunct w:val="0"/>
        <w:spacing w:before="5"/>
        <w:ind w:left="0" w:firstLine="0"/>
        <w:jc w:val="left"/>
        <w:rPr>
          <w:b/>
          <w:bCs/>
          <w:lang w:val="uk-UA"/>
        </w:rPr>
      </w:pPr>
    </w:p>
    <w:p w:rsidR="003C0EC1" w:rsidRPr="00A660D2" w:rsidRDefault="003C0EC1" w:rsidP="00AA0D88">
      <w:pPr>
        <w:pStyle w:val="a3"/>
        <w:kinsoku w:val="0"/>
        <w:overflowPunct w:val="0"/>
        <w:spacing w:before="5"/>
        <w:ind w:left="0" w:firstLine="0"/>
        <w:jc w:val="left"/>
        <w:rPr>
          <w:b/>
          <w:bCs/>
          <w:lang w:val="uk-UA"/>
        </w:rPr>
      </w:pPr>
      <w:r w:rsidRPr="00A660D2">
        <w:rPr>
          <w:b/>
          <w:bCs/>
          <w:lang w:val="uk-UA"/>
        </w:rPr>
        <w:t xml:space="preserve">Погребищенський міський голова           </w:t>
      </w:r>
      <w:r w:rsidR="00257754">
        <w:rPr>
          <w:b/>
          <w:bCs/>
          <w:lang w:val="uk-UA"/>
        </w:rPr>
        <w:t xml:space="preserve">                        </w:t>
      </w:r>
      <w:r w:rsidRPr="00A660D2">
        <w:rPr>
          <w:b/>
          <w:bCs/>
          <w:lang w:val="uk-UA"/>
        </w:rPr>
        <w:t xml:space="preserve">Сергій ВОЛИНСЬКИЙ </w:t>
      </w:r>
    </w:p>
    <w:p w:rsidR="00431801" w:rsidRPr="00A660D2" w:rsidRDefault="00431801" w:rsidP="00AA0D88">
      <w:pPr>
        <w:pStyle w:val="a3"/>
        <w:kinsoku w:val="0"/>
        <w:overflowPunct w:val="0"/>
        <w:spacing w:before="5"/>
        <w:ind w:left="0" w:firstLine="0"/>
        <w:jc w:val="left"/>
        <w:rPr>
          <w:b/>
          <w:bCs/>
          <w:lang w:val="uk-UA"/>
        </w:rPr>
      </w:pPr>
    </w:p>
    <w:p w:rsidR="00431801" w:rsidRPr="00A660D2" w:rsidRDefault="00431801" w:rsidP="00AA0D88">
      <w:pPr>
        <w:pStyle w:val="a3"/>
        <w:kinsoku w:val="0"/>
        <w:overflowPunct w:val="0"/>
        <w:spacing w:before="5"/>
        <w:ind w:left="0" w:firstLine="0"/>
        <w:jc w:val="left"/>
        <w:rPr>
          <w:b/>
          <w:bCs/>
          <w:lang w:val="uk-UA"/>
        </w:rPr>
      </w:pPr>
    </w:p>
    <w:p w:rsidR="00431801" w:rsidRPr="00A660D2" w:rsidRDefault="00431801" w:rsidP="00AA0D88">
      <w:pPr>
        <w:pStyle w:val="a3"/>
        <w:kinsoku w:val="0"/>
        <w:overflowPunct w:val="0"/>
        <w:spacing w:before="5"/>
        <w:ind w:left="0" w:firstLine="0"/>
        <w:jc w:val="left"/>
        <w:rPr>
          <w:b/>
          <w:bCs/>
          <w:lang w:val="uk-UA"/>
        </w:rPr>
      </w:pPr>
    </w:p>
    <w:p w:rsidR="00431801" w:rsidRPr="00A660D2" w:rsidRDefault="00431801" w:rsidP="00AA0D88">
      <w:pPr>
        <w:pStyle w:val="a3"/>
        <w:kinsoku w:val="0"/>
        <w:overflowPunct w:val="0"/>
        <w:spacing w:before="5"/>
        <w:ind w:left="0" w:firstLine="0"/>
        <w:jc w:val="left"/>
        <w:rPr>
          <w:b/>
          <w:bCs/>
          <w:lang w:val="uk-UA"/>
        </w:rPr>
      </w:pPr>
    </w:p>
    <w:p w:rsidR="00431801" w:rsidRPr="00A660D2" w:rsidRDefault="00431801" w:rsidP="00AA0D88">
      <w:pPr>
        <w:pStyle w:val="a3"/>
        <w:kinsoku w:val="0"/>
        <w:overflowPunct w:val="0"/>
        <w:spacing w:before="5"/>
        <w:ind w:left="0" w:firstLine="0"/>
        <w:jc w:val="left"/>
        <w:rPr>
          <w:b/>
          <w:bCs/>
          <w:lang w:val="uk-UA"/>
        </w:rPr>
      </w:pPr>
    </w:p>
    <w:p w:rsidR="003C0EC1" w:rsidRDefault="003C0EC1" w:rsidP="00AA0D88">
      <w:pPr>
        <w:pStyle w:val="a3"/>
        <w:kinsoku w:val="0"/>
        <w:overflowPunct w:val="0"/>
        <w:spacing w:before="5"/>
        <w:ind w:left="0" w:firstLine="0"/>
        <w:jc w:val="left"/>
        <w:rPr>
          <w:b/>
          <w:bCs/>
          <w:lang w:val="uk-UA"/>
        </w:rPr>
      </w:pPr>
    </w:p>
    <w:p w:rsidR="00257754" w:rsidRDefault="00257754" w:rsidP="00AA0D88">
      <w:pPr>
        <w:pStyle w:val="a3"/>
        <w:kinsoku w:val="0"/>
        <w:overflowPunct w:val="0"/>
        <w:spacing w:before="5"/>
        <w:ind w:left="0" w:firstLine="0"/>
        <w:jc w:val="left"/>
        <w:rPr>
          <w:b/>
          <w:bCs/>
          <w:lang w:val="uk-UA"/>
        </w:rPr>
      </w:pPr>
    </w:p>
    <w:p w:rsidR="00257754" w:rsidRPr="00A660D2" w:rsidRDefault="00257754" w:rsidP="00AA0D88">
      <w:pPr>
        <w:pStyle w:val="a3"/>
        <w:kinsoku w:val="0"/>
        <w:overflowPunct w:val="0"/>
        <w:spacing w:before="5"/>
        <w:ind w:left="0" w:firstLine="0"/>
        <w:jc w:val="left"/>
        <w:rPr>
          <w:b/>
          <w:bCs/>
          <w:lang w:val="uk-UA"/>
        </w:rPr>
      </w:pPr>
    </w:p>
    <w:p w:rsidR="003C0EC1" w:rsidRPr="00A660D2" w:rsidRDefault="003C0EC1" w:rsidP="00AA0D88">
      <w:pPr>
        <w:pStyle w:val="a3"/>
        <w:kinsoku w:val="0"/>
        <w:overflowPunct w:val="0"/>
        <w:spacing w:before="5"/>
        <w:ind w:left="0" w:firstLine="0"/>
        <w:jc w:val="left"/>
        <w:rPr>
          <w:b/>
          <w:bCs/>
          <w:lang w:val="uk-UA"/>
        </w:rPr>
      </w:pPr>
    </w:p>
    <w:p w:rsidR="003C0EC1" w:rsidRPr="00A660D2" w:rsidRDefault="00257754" w:rsidP="00257754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</w:t>
      </w:r>
      <w:r w:rsidR="003C0EC1" w:rsidRPr="00A660D2">
        <w:rPr>
          <w:sz w:val="28"/>
          <w:szCs w:val="28"/>
          <w:lang w:val="uk-UA"/>
        </w:rPr>
        <w:t>Додаток</w:t>
      </w:r>
    </w:p>
    <w:p w:rsidR="003C0EC1" w:rsidRPr="00A660D2" w:rsidRDefault="00257754" w:rsidP="005E04C1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3C0EC1" w:rsidRPr="00A660D2">
        <w:rPr>
          <w:sz w:val="28"/>
          <w:szCs w:val="28"/>
          <w:lang w:val="uk-UA"/>
        </w:rPr>
        <w:t>до рішення виконавчого комітету</w:t>
      </w:r>
    </w:p>
    <w:p w:rsidR="003C0EC1" w:rsidRPr="00A660D2" w:rsidRDefault="00257754" w:rsidP="00257754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</w:t>
      </w:r>
      <w:r w:rsidR="003C0EC1" w:rsidRPr="00A660D2">
        <w:rPr>
          <w:sz w:val="28"/>
          <w:szCs w:val="28"/>
          <w:lang w:val="uk-UA"/>
        </w:rPr>
        <w:t xml:space="preserve">Погребищенської міської ради </w:t>
      </w:r>
    </w:p>
    <w:p w:rsidR="003C0EC1" w:rsidRPr="00A660D2" w:rsidRDefault="00257754" w:rsidP="00257754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r w:rsidR="007E110E">
        <w:rPr>
          <w:sz w:val="28"/>
          <w:szCs w:val="28"/>
          <w:lang w:val="uk-UA"/>
        </w:rPr>
        <w:t>10 листопада 2022р. № 426</w:t>
      </w:r>
    </w:p>
    <w:p w:rsidR="003C0EC1" w:rsidRPr="00A660D2" w:rsidRDefault="003C0EC1" w:rsidP="003C0EC1">
      <w:pPr>
        <w:rPr>
          <w:b/>
          <w:szCs w:val="28"/>
          <w:lang w:val="uk-UA"/>
        </w:rPr>
      </w:pPr>
    </w:p>
    <w:p w:rsidR="003C0EC1" w:rsidRPr="00A660D2" w:rsidRDefault="003C0EC1" w:rsidP="003C0EC1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A660D2">
        <w:rPr>
          <w:b/>
          <w:sz w:val="28"/>
          <w:szCs w:val="28"/>
          <w:lang w:val="uk-UA"/>
        </w:rPr>
        <w:t>Проєкт рішення Погребищенської міської ради</w:t>
      </w:r>
    </w:p>
    <w:p w:rsidR="003C0EC1" w:rsidRPr="00A660D2" w:rsidRDefault="003C0EC1" w:rsidP="003C0EC1">
      <w:pPr>
        <w:pStyle w:val="a3"/>
        <w:kinsoku w:val="0"/>
        <w:overflowPunct w:val="0"/>
        <w:ind w:left="0" w:firstLine="0"/>
        <w:jc w:val="center"/>
        <w:rPr>
          <w:b/>
          <w:bCs/>
          <w:lang w:val="uk-UA"/>
        </w:rPr>
      </w:pPr>
      <w:r w:rsidRPr="00A660D2">
        <w:rPr>
          <w:b/>
          <w:bCs/>
          <w:lang w:val="uk-UA"/>
        </w:rPr>
        <w:t>«</w:t>
      </w:r>
      <w:r w:rsidRPr="00A660D2">
        <w:rPr>
          <w:b/>
          <w:bCs/>
        </w:rPr>
        <w:t>Про продовження договору оренди комунального майна</w:t>
      </w:r>
      <w:r w:rsidR="002902C4">
        <w:rPr>
          <w:b/>
          <w:bCs/>
          <w:lang w:val="uk-UA"/>
        </w:rPr>
        <w:t xml:space="preserve"> </w:t>
      </w:r>
      <w:r w:rsidR="002902C4" w:rsidRPr="00A660D2">
        <w:rPr>
          <w:b/>
          <w:bCs/>
          <w:lang w:val="uk-UA"/>
        </w:rPr>
        <w:t>від</w:t>
      </w:r>
      <w:r w:rsidR="002902C4" w:rsidRPr="00A660D2">
        <w:rPr>
          <w:b/>
          <w:spacing w:val="44"/>
          <w:lang w:val="uk-UA"/>
        </w:rPr>
        <w:t xml:space="preserve"> 02</w:t>
      </w:r>
      <w:r w:rsidR="002902C4" w:rsidRPr="00A660D2">
        <w:rPr>
          <w:b/>
          <w:lang w:val="uk-UA"/>
        </w:rPr>
        <w:t>січня</w:t>
      </w:r>
      <w:r w:rsidR="002902C4" w:rsidRPr="00A660D2">
        <w:rPr>
          <w:b/>
          <w:spacing w:val="43"/>
          <w:lang w:val="uk-UA"/>
        </w:rPr>
        <w:t xml:space="preserve"> </w:t>
      </w:r>
      <w:r w:rsidR="002902C4" w:rsidRPr="00A660D2">
        <w:rPr>
          <w:b/>
          <w:lang w:val="uk-UA"/>
        </w:rPr>
        <w:t>2020</w:t>
      </w:r>
      <w:r w:rsidR="002902C4" w:rsidRPr="00A660D2">
        <w:rPr>
          <w:b/>
          <w:spacing w:val="41"/>
          <w:lang w:val="uk-UA"/>
        </w:rPr>
        <w:t xml:space="preserve"> </w:t>
      </w:r>
      <w:r w:rsidR="002902C4">
        <w:rPr>
          <w:b/>
          <w:lang w:val="uk-UA"/>
        </w:rPr>
        <w:t>року № 06-20</w:t>
      </w:r>
      <w:r w:rsidR="002902C4" w:rsidRPr="00A660D2">
        <w:rPr>
          <w:b/>
          <w:lang w:val="uk-UA"/>
        </w:rPr>
        <w:t xml:space="preserve"> </w:t>
      </w:r>
      <w:r w:rsidRPr="00A660D2">
        <w:rPr>
          <w:b/>
          <w:bCs/>
        </w:rPr>
        <w:t>без проведення</w:t>
      </w:r>
      <w:r w:rsidRPr="00A660D2">
        <w:rPr>
          <w:b/>
          <w:bCs/>
          <w:lang w:val="uk-UA"/>
        </w:rPr>
        <w:t xml:space="preserve"> </w:t>
      </w:r>
      <w:r w:rsidRPr="00A660D2">
        <w:rPr>
          <w:b/>
          <w:bCs/>
        </w:rPr>
        <w:t>аукціону та включення об’єкта нерухомого</w:t>
      </w:r>
      <w:r w:rsidRPr="00A660D2">
        <w:rPr>
          <w:b/>
          <w:bCs/>
          <w:lang w:val="uk-UA"/>
        </w:rPr>
        <w:t xml:space="preserve"> </w:t>
      </w:r>
      <w:r w:rsidRPr="00A660D2">
        <w:rPr>
          <w:b/>
          <w:bCs/>
          <w:spacing w:val="-67"/>
        </w:rPr>
        <w:t xml:space="preserve"> </w:t>
      </w:r>
      <w:r w:rsidRPr="00A660D2">
        <w:rPr>
          <w:b/>
          <w:bCs/>
        </w:rPr>
        <w:t>майна до</w:t>
      </w:r>
      <w:r w:rsidRPr="00A660D2">
        <w:rPr>
          <w:b/>
          <w:bCs/>
          <w:spacing w:val="1"/>
        </w:rPr>
        <w:t xml:space="preserve"> </w:t>
      </w:r>
      <w:r w:rsidRPr="00A660D2">
        <w:rPr>
          <w:b/>
          <w:bCs/>
        </w:rPr>
        <w:t>Переліку</w:t>
      </w:r>
      <w:r w:rsidRPr="00A660D2">
        <w:rPr>
          <w:b/>
          <w:bCs/>
          <w:spacing w:val="-3"/>
        </w:rPr>
        <w:t xml:space="preserve"> </w:t>
      </w:r>
      <w:r w:rsidRPr="00A660D2">
        <w:rPr>
          <w:b/>
          <w:bCs/>
        </w:rPr>
        <w:t>другого</w:t>
      </w:r>
      <w:r w:rsidRPr="00A660D2">
        <w:rPr>
          <w:b/>
          <w:bCs/>
          <w:spacing w:val="-3"/>
        </w:rPr>
        <w:t xml:space="preserve"> </w:t>
      </w:r>
      <w:r w:rsidRPr="00A660D2">
        <w:rPr>
          <w:b/>
          <w:bCs/>
        </w:rPr>
        <w:t>типу</w:t>
      </w:r>
      <w:r w:rsidRPr="00A660D2">
        <w:rPr>
          <w:b/>
          <w:bCs/>
          <w:lang w:val="uk-UA"/>
        </w:rPr>
        <w:t>»</w:t>
      </w:r>
    </w:p>
    <w:p w:rsidR="00AC01EB" w:rsidRPr="00A660D2" w:rsidRDefault="00AC01EB" w:rsidP="00AA0D88">
      <w:pPr>
        <w:pStyle w:val="a3"/>
        <w:kinsoku w:val="0"/>
        <w:overflowPunct w:val="0"/>
        <w:spacing w:before="5"/>
        <w:ind w:left="0" w:firstLine="0"/>
        <w:jc w:val="left"/>
        <w:rPr>
          <w:b/>
          <w:bCs/>
          <w:lang w:val="uk-UA"/>
        </w:rPr>
      </w:pPr>
    </w:p>
    <w:p w:rsidR="008500C8" w:rsidRPr="00A660D2" w:rsidRDefault="00257754" w:rsidP="00AA0D88">
      <w:pPr>
        <w:pStyle w:val="a3"/>
        <w:tabs>
          <w:tab w:val="left" w:pos="10206"/>
        </w:tabs>
        <w:kinsoku w:val="0"/>
        <w:overflowPunct w:val="0"/>
        <w:spacing w:before="1"/>
        <w:ind w:left="0" w:firstLine="709"/>
        <w:rPr>
          <w:lang w:val="uk-UA"/>
        </w:rPr>
      </w:pPr>
      <w:r>
        <w:rPr>
          <w:lang w:val="uk-UA"/>
        </w:rPr>
        <w:t xml:space="preserve">      Відповідно до частини 30 статті 26, частини 1 статті 59, частини 5 статті 60 Закону України «</w:t>
      </w:r>
      <w:r w:rsidR="008500C8" w:rsidRPr="00A660D2">
        <w:rPr>
          <w:lang w:val="uk-UA"/>
        </w:rPr>
        <w:t>Про місцеве</w:t>
      </w:r>
      <w:r w:rsidR="008500C8" w:rsidRPr="00A660D2">
        <w:rPr>
          <w:spacing w:val="1"/>
          <w:lang w:val="uk-UA"/>
        </w:rPr>
        <w:t xml:space="preserve"> </w:t>
      </w:r>
      <w:r>
        <w:rPr>
          <w:lang w:val="uk-UA"/>
        </w:rPr>
        <w:t>самоврядування в Україні», пункту 1 частини 1 статті 15 Закону України «</w:t>
      </w:r>
      <w:r w:rsidR="008500C8" w:rsidRPr="00A660D2">
        <w:rPr>
          <w:lang w:val="uk-UA"/>
        </w:rPr>
        <w:t>Про оренду</w:t>
      </w:r>
      <w:r w:rsidR="008500C8" w:rsidRPr="00A660D2">
        <w:rPr>
          <w:spacing w:val="1"/>
          <w:lang w:val="uk-UA"/>
        </w:rPr>
        <w:t xml:space="preserve"> </w:t>
      </w:r>
      <w:r w:rsidR="008500C8" w:rsidRPr="00A660D2">
        <w:rPr>
          <w:lang w:val="uk-UA"/>
        </w:rPr>
        <w:t>д</w:t>
      </w:r>
      <w:r>
        <w:rPr>
          <w:lang w:val="uk-UA"/>
        </w:rPr>
        <w:t>ержавного та комунального майна»</w:t>
      </w:r>
      <w:r w:rsidR="008500C8" w:rsidRPr="00A660D2">
        <w:rPr>
          <w:lang w:val="uk-UA"/>
        </w:rPr>
        <w:t xml:space="preserve"> </w:t>
      </w:r>
      <w:r w:rsidR="008500C8" w:rsidRPr="00A660D2">
        <w:rPr>
          <w:rFonts w:eastAsia="Times New Roman"/>
          <w:lang w:val="uk-UA"/>
        </w:rPr>
        <w:t>від 03.10.2019 року  №157-ІХ, П</w:t>
      </w:r>
      <w:r w:rsidR="008500C8" w:rsidRPr="00A660D2">
        <w:rPr>
          <w:lang w:val="uk-UA"/>
        </w:rPr>
        <w:t>останови</w:t>
      </w:r>
      <w:r w:rsidR="008500C8" w:rsidRPr="00A660D2">
        <w:rPr>
          <w:spacing w:val="14"/>
          <w:lang w:val="uk-UA"/>
        </w:rPr>
        <w:t xml:space="preserve"> </w:t>
      </w:r>
      <w:r w:rsidR="008500C8" w:rsidRPr="00A660D2">
        <w:rPr>
          <w:lang w:val="uk-UA"/>
        </w:rPr>
        <w:t>Кабінету</w:t>
      </w:r>
      <w:r w:rsidR="008500C8" w:rsidRPr="00A660D2">
        <w:rPr>
          <w:spacing w:val="13"/>
          <w:lang w:val="uk-UA"/>
        </w:rPr>
        <w:t xml:space="preserve"> </w:t>
      </w:r>
      <w:r w:rsidR="008500C8" w:rsidRPr="00A660D2">
        <w:rPr>
          <w:lang w:val="uk-UA"/>
        </w:rPr>
        <w:t>Міністрів</w:t>
      </w:r>
      <w:r w:rsidR="008500C8" w:rsidRPr="00A660D2">
        <w:rPr>
          <w:spacing w:val="13"/>
          <w:lang w:val="uk-UA"/>
        </w:rPr>
        <w:t xml:space="preserve"> </w:t>
      </w:r>
      <w:r w:rsidR="008500C8" w:rsidRPr="00A660D2">
        <w:rPr>
          <w:lang w:val="uk-UA"/>
        </w:rPr>
        <w:t>України</w:t>
      </w:r>
      <w:r w:rsidR="008500C8" w:rsidRPr="00A660D2">
        <w:rPr>
          <w:spacing w:val="23"/>
          <w:lang w:val="uk-UA"/>
        </w:rPr>
        <w:t xml:space="preserve"> </w:t>
      </w:r>
      <w:r w:rsidR="008500C8" w:rsidRPr="00A660D2">
        <w:rPr>
          <w:lang w:val="uk-UA"/>
        </w:rPr>
        <w:t>від</w:t>
      </w:r>
      <w:r w:rsidR="008500C8" w:rsidRPr="00A660D2">
        <w:rPr>
          <w:spacing w:val="18"/>
          <w:lang w:val="uk-UA"/>
        </w:rPr>
        <w:t xml:space="preserve"> 03</w:t>
      </w:r>
      <w:r w:rsidR="008500C8" w:rsidRPr="00A660D2">
        <w:rPr>
          <w:spacing w:val="15"/>
          <w:lang w:val="uk-UA"/>
        </w:rPr>
        <w:t xml:space="preserve"> червня </w:t>
      </w:r>
      <w:r w:rsidR="008500C8" w:rsidRPr="00A660D2">
        <w:rPr>
          <w:lang w:val="uk-UA"/>
        </w:rPr>
        <w:t>2020</w:t>
      </w:r>
      <w:r w:rsidR="008500C8" w:rsidRPr="00A660D2">
        <w:rPr>
          <w:spacing w:val="15"/>
          <w:lang w:val="uk-UA"/>
        </w:rPr>
        <w:t xml:space="preserve"> </w:t>
      </w:r>
      <w:r w:rsidR="008500C8" w:rsidRPr="00A660D2">
        <w:rPr>
          <w:lang w:val="uk-UA"/>
        </w:rPr>
        <w:t>року</w:t>
      </w:r>
      <w:r w:rsidR="008500C8" w:rsidRPr="00A660D2">
        <w:rPr>
          <w:spacing w:val="13"/>
          <w:lang w:val="uk-UA"/>
        </w:rPr>
        <w:t xml:space="preserve"> </w:t>
      </w:r>
      <w:r w:rsidR="008500C8" w:rsidRPr="00A660D2">
        <w:rPr>
          <w:lang w:val="uk-UA"/>
        </w:rPr>
        <w:t>№483 “Деякі питання оренди державного та комунального</w:t>
      </w:r>
      <w:r w:rsidR="008500C8" w:rsidRPr="00A660D2">
        <w:rPr>
          <w:spacing w:val="1"/>
          <w:lang w:val="uk-UA"/>
        </w:rPr>
        <w:t xml:space="preserve"> </w:t>
      </w:r>
      <w:r w:rsidR="008500C8" w:rsidRPr="00A660D2">
        <w:rPr>
          <w:lang w:val="uk-UA"/>
        </w:rPr>
        <w:t xml:space="preserve">майна” та </w:t>
      </w:r>
      <w:r w:rsidR="008500C8" w:rsidRPr="00A660D2">
        <w:rPr>
          <w:rFonts w:eastAsia="Times New Roman"/>
          <w:lang w:val="uk-UA"/>
        </w:rPr>
        <w:t xml:space="preserve">Порядку передачі в оренду державного та комунального майна, </w:t>
      </w:r>
      <w:r w:rsidR="008500C8" w:rsidRPr="00A660D2">
        <w:rPr>
          <w:lang w:val="uk-UA"/>
        </w:rPr>
        <w:t>Постанови Кабінету</w:t>
      </w:r>
      <w:r w:rsidR="008500C8" w:rsidRPr="00A660D2">
        <w:rPr>
          <w:spacing w:val="13"/>
          <w:lang w:val="uk-UA"/>
        </w:rPr>
        <w:t xml:space="preserve"> </w:t>
      </w:r>
      <w:r w:rsidR="008500C8" w:rsidRPr="00A660D2">
        <w:rPr>
          <w:lang w:val="uk-UA"/>
        </w:rPr>
        <w:t>Міністрів</w:t>
      </w:r>
      <w:r w:rsidR="008500C8" w:rsidRPr="00A660D2">
        <w:rPr>
          <w:spacing w:val="13"/>
          <w:lang w:val="uk-UA"/>
        </w:rPr>
        <w:t xml:space="preserve"> </w:t>
      </w:r>
      <w:r w:rsidR="008500C8" w:rsidRPr="00A660D2">
        <w:rPr>
          <w:lang w:val="uk-UA"/>
        </w:rPr>
        <w:t>України</w:t>
      </w:r>
      <w:r w:rsidR="008500C8" w:rsidRPr="00A660D2">
        <w:rPr>
          <w:spacing w:val="23"/>
          <w:lang w:val="uk-UA"/>
        </w:rPr>
        <w:t xml:space="preserve"> </w:t>
      </w:r>
      <w:r w:rsidR="008500C8" w:rsidRPr="00A660D2">
        <w:rPr>
          <w:lang w:val="uk-UA"/>
        </w:rPr>
        <w:t>від</w:t>
      </w:r>
      <w:r w:rsidR="008500C8" w:rsidRPr="00A660D2">
        <w:rPr>
          <w:spacing w:val="18"/>
          <w:lang w:val="uk-UA"/>
        </w:rPr>
        <w:t xml:space="preserve"> </w:t>
      </w:r>
      <w:r w:rsidR="008500C8" w:rsidRPr="00A660D2">
        <w:rPr>
          <w:lang w:val="uk-UA"/>
        </w:rPr>
        <w:t>12</w:t>
      </w:r>
      <w:r w:rsidR="008500C8" w:rsidRPr="00A660D2">
        <w:rPr>
          <w:spacing w:val="15"/>
          <w:lang w:val="uk-UA"/>
        </w:rPr>
        <w:t xml:space="preserve"> </w:t>
      </w:r>
      <w:r w:rsidR="008500C8" w:rsidRPr="00A660D2">
        <w:rPr>
          <w:lang w:val="uk-UA"/>
        </w:rPr>
        <w:t>серпня</w:t>
      </w:r>
      <w:r w:rsidR="008500C8" w:rsidRPr="00A660D2">
        <w:rPr>
          <w:spacing w:val="15"/>
          <w:lang w:val="uk-UA"/>
        </w:rPr>
        <w:t xml:space="preserve"> </w:t>
      </w:r>
      <w:r w:rsidR="008500C8" w:rsidRPr="00A660D2">
        <w:rPr>
          <w:lang w:val="uk-UA"/>
        </w:rPr>
        <w:t>2020</w:t>
      </w:r>
      <w:r w:rsidR="008500C8" w:rsidRPr="00A660D2">
        <w:rPr>
          <w:spacing w:val="15"/>
          <w:lang w:val="uk-UA"/>
        </w:rPr>
        <w:t xml:space="preserve"> </w:t>
      </w:r>
      <w:r w:rsidR="008500C8" w:rsidRPr="00A660D2">
        <w:rPr>
          <w:lang w:val="uk-UA"/>
        </w:rPr>
        <w:t>року</w:t>
      </w:r>
      <w:r w:rsidR="008500C8" w:rsidRPr="00A660D2">
        <w:rPr>
          <w:spacing w:val="13"/>
          <w:lang w:val="uk-UA"/>
        </w:rPr>
        <w:t xml:space="preserve"> </w:t>
      </w:r>
      <w:r>
        <w:rPr>
          <w:lang w:val="uk-UA"/>
        </w:rPr>
        <w:t>№820 «</w:t>
      </w:r>
      <w:r w:rsidR="008500C8" w:rsidRPr="00A660D2">
        <w:rPr>
          <w:lang w:val="uk-UA"/>
        </w:rPr>
        <w:t>Про</w:t>
      </w:r>
      <w:r w:rsidR="008500C8" w:rsidRPr="00A660D2">
        <w:rPr>
          <w:spacing w:val="1"/>
          <w:lang w:val="uk-UA"/>
        </w:rPr>
        <w:t xml:space="preserve"> </w:t>
      </w:r>
      <w:r w:rsidR="008500C8" w:rsidRPr="00A660D2">
        <w:rPr>
          <w:lang w:val="uk-UA"/>
        </w:rPr>
        <w:t>затвердження</w:t>
      </w:r>
      <w:r w:rsidR="008500C8" w:rsidRPr="00A660D2">
        <w:rPr>
          <w:spacing w:val="1"/>
          <w:lang w:val="uk-UA"/>
        </w:rPr>
        <w:t xml:space="preserve"> </w:t>
      </w:r>
      <w:r w:rsidR="008500C8" w:rsidRPr="00A660D2">
        <w:rPr>
          <w:lang w:val="uk-UA"/>
        </w:rPr>
        <w:t>примірних</w:t>
      </w:r>
      <w:r w:rsidR="008500C8" w:rsidRPr="00A660D2">
        <w:rPr>
          <w:spacing w:val="1"/>
          <w:lang w:val="uk-UA"/>
        </w:rPr>
        <w:t xml:space="preserve"> </w:t>
      </w:r>
      <w:r w:rsidR="008500C8" w:rsidRPr="00A660D2">
        <w:rPr>
          <w:lang w:val="uk-UA"/>
        </w:rPr>
        <w:t>договорів</w:t>
      </w:r>
      <w:r w:rsidR="008500C8" w:rsidRPr="00A660D2">
        <w:rPr>
          <w:spacing w:val="1"/>
          <w:lang w:val="uk-UA"/>
        </w:rPr>
        <w:t xml:space="preserve"> </w:t>
      </w:r>
      <w:r w:rsidR="008500C8" w:rsidRPr="00A660D2">
        <w:rPr>
          <w:lang w:val="uk-UA"/>
        </w:rPr>
        <w:t>оренди</w:t>
      </w:r>
      <w:r w:rsidR="008500C8" w:rsidRPr="00A660D2">
        <w:rPr>
          <w:spacing w:val="1"/>
          <w:lang w:val="uk-UA"/>
        </w:rPr>
        <w:t xml:space="preserve"> </w:t>
      </w:r>
      <w:r w:rsidR="008500C8" w:rsidRPr="00A660D2">
        <w:rPr>
          <w:lang w:val="uk-UA"/>
        </w:rPr>
        <w:t>державного</w:t>
      </w:r>
      <w:r w:rsidR="008500C8" w:rsidRPr="00A660D2">
        <w:rPr>
          <w:spacing w:val="1"/>
          <w:lang w:val="uk-UA"/>
        </w:rPr>
        <w:t xml:space="preserve"> </w:t>
      </w:r>
      <w:r>
        <w:rPr>
          <w:lang w:val="uk-UA"/>
        </w:rPr>
        <w:t>майна»</w:t>
      </w:r>
      <w:r w:rsidR="008500C8" w:rsidRPr="00A660D2">
        <w:rPr>
          <w:lang w:val="uk-UA"/>
        </w:rPr>
        <w:t>,</w:t>
      </w:r>
      <w:r w:rsidR="008500C8" w:rsidRPr="00A660D2">
        <w:rPr>
          <w:spacing w:val="1"/>
          <w:lang w:val="uk-UA"/>
        </w:rPr>
        <w:t xml:space="preserve"> рішення 12 сесії міської ради 8 скликання від 24</w:t>
      </w:r>
      <w:r>
        <w:rPr>
          <w:spacing w:val="1"/>
          <w:lang w:val="uk-UA"/>
        </w:rPr>
        <w:t xml:space="preserve"> червня 2021 року №71-12-8/903 «</w:t>
      </w:r>
      <w:r w:rsidR="008500C8" w:rsidRPr="00A660D2">
        <w:rPr>
          <w:spacing w:val="1"/>
          <w:lang w:val="uk-UA"/>
        </w:rPr>
        <w:t>Про Порядок передачі в оренду май</w:t>
      </w:r>
      <w:r>
        <w:rPr>
          <w:spacing w:val="1"/>
          <w:lang w:val="uk-UA"/>
        </w:rPr>
        <w:t>на Погребищенської міської ради»</w:t>
      </w:r>
      <w:r w:rsidR="008500C8" w:rsidRPr="00A660D2">
        <w:rPr>
          <w:spacing w:val="1"/>
          <w:lang w:val="uk-UA"/>
        </w:rPr>
        <w:t xml:space="preserve">, </w:t>
      </w:r>
      <w:r w:rsidRPr="00693230">
        <w:rPr>
          <w:color w:val="000000"/>
          <w:lang w:val="uk-UA"/>
        </w:rPr>
        <w:t>рішення виконавчого комітету Погребищенської міської ради від___№__</w:t>
      </w:r>
      <w:r>
        <w:rPr>
          <w:color w:val="000000"/>
          <w:lang w:val="uk-UA"/>
        </w:rPr>
        <w:t xml:space="preserve">, </w:t>
      </w:r>
      <w:r w:rsidR="008500C8" w:rsidRPr="00A660D2">
        <w:rPr>
          <w:lang w:val="uk-UA"/>
        </w:rPr>
        <w:t>клопотання</w:t>
      </w:r>
      <w:r w:rsidR="008500C8" w:rsidRPr="00A660D2">
        <w:rPr>
          <w:spacing w:val="1"/>
          <w:lang w:val="uk-UA"/>
        </w:rPr>
        <w:t xml:space="preserve"> </w:t>
      </w:r>
      <w:r w:rsidR="003C6321" w:rsidRPr="00A660D2">
        <w:rPr>
          <w:spacing w:val="1"/>
          <w:lang w:val="uk-UA"/>
        </w:rPr>
        <w:t>головного лікаря КП «Погребищенський центр первинної медико-санітарної допомоги»</w:t>
      </w:r>
      <w:r w:rsidR="008500C8" w:rsidRPr="00A660D2">
        <w:rPr>
          <w:lang w:val="uk-UA"/>
        </w:rPr>
        <w:t xml:space="preserve"> від </w:t>
      </w:r>
      <w:r w:rsidR="003C6321" w:rsidRPr="00A660D2">
        <w:rPr>
          <w:lang w:val="uk-UA"/>
        </w:rPr>
        <w:t>02 листопада 2022</w:t>
      </w:r>
      <w:r w:rsidR="008500C8" w:rsidRPr="00A660D2">
        <w:rPr>
          <w:lang w:val="uk-UA"/>
        </w:rPr>
        <w:t xml:space="preserve"> року №</w:t>
      </w:r>
      <w:r w:rsidR="003C6321" w:rsidRPr="00A660D2">
        <w:rPr>
          <w:lang w:val="uk-UA"/>
        </w:rPr>
        <w:t xml:space="preserve"> 02-2/50</w:t>
      </w:r>
      <w:r w:rsidR="008500C8" w:rsidRPr="00A660D2">
        <w:rPr>
          <w:lang w:val="uk-UA"/>
        </w:rPr>
        <w:t>, висновків та рекомендацій постійної комісії міської ради з питань економічних  реформ, приватизації та  регулювання комунальної  власності, роботи  промисловості, транспорту  і зв’язку, будівництва, комунального  господарства, торгівлі, побутового  обслуговування населення, комплексного  розвитку  та  благоустрою  населених  пунктів,   міська рада  ВИРІШИЛА:</w:t>
      </w:r>
    </w:p>
    <w:p w:rsidR="00D156E7" w:rsidRDefault="008500C8" w:rsidP="00AA0D88">
      <w:pPr>
        <w:pStyle w:val="TableParagraph"/>
        <w:tabs>
          <w:tab w:val="left" w:pos="10206"/>
        </w:tabs>
        <w:kinsoku w:val="0"/>
        <w:overflowPunct w:val="0"/>
        <w:rPr>
          <w:sz w:val="28"/>
          <w:szCs w:val="28"/>
          <w:lang w:val="uk-UA"/>
        </w:rPr>
      </w:pPr>
      <w:r w:rsidRPr="00A660D2">
        <w:rPr>
          <w:sz w:val="28"/>
          <w:szCs w:val="28"/>
          <w:lang w:val="uk-UA"/>
        </w:rPr>
        <w:t xml:space="preserve">     </w:t>
      </w:r>
    </w:p>
    <w:p w:rsidR="008500C8" w:rsidRPr="00A660D2" w:rsidRDefault="008500C8" w:rsidP="00AA0D88">
      <w:pPr>
        <w:pStyle w:val="TableParagraph"/>
        <w:tabs>
          <w:tab w:val="left" w:pos="10206"/>
        </w:tabs>
        <w:kinsoku w:val="0"/>
        <w:overflowPunct w:val="0"/>
        <w:rPr>
          <w:sz w:val="28"/>
          <w:szCs w:val="28"/>
          <w:lang w:val="uk-UA"/>
        </w:rPr>
      </w:pPr>
      <w:r w:rsidRPr="00A660D2">
        <w:rPr>
          <w:sz w:val="28"/>
          <w:szCs w:val="28"/>
          <w:lang w:val="uk-UA"/>
        </w:rPr>
        <w:t>1. Продовжити</w:t>
      </w:r>
      <w:r w:rsidRPr="00A660D2">
        <w:rPr>
          <w:spacing w:val="43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термін</w:t>
      </w:r>
      <w:r w:rsidRPr="00A660D2">
        <w:rPr>
          <w:spacing w:val="41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дії</w:t>
      </w:r>
      <w:r w:rsidRPr="00A660D2">
        <w:rPr>
          <w:spacing w:val="41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договору</w:t>
      </w:r>
      <w:r w:rsidRPr="00A660D2">
        <w:rPr>
          <w:spacing w:val="39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оренди</w:t>
      </w:r>
      <w:r w:rsidRPr="00A660D2">
        <w:rPr>
          <w:spacing w:val="43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від</w:t>
      </w:r>
      <w:r w:rsidRPr="00A660D2">
        <w:rPr>
          <w:spacing w:val="44"/>
          <w:sz w:val="28"/>
          <w:szCs w:val="28"/>
          <w:lang w:val="uk-UA"/>
        </w:rPr>
        <w:t xml:space="preserve"> </w:t>
      </w:r>
      <w:r w:rsidR="00415D49" w:rsidRPr="00A660D2">
        <w:rPr>
          <w:spacing w:val="44"/>
          <w:sz w:val="28"/>
          <w:szCs w:val="28"/>
          <w:lang w:val="uk-UA"/>
        </w:rPr>
        <w:t>02</w:t>
      </w:r>
      <w:r w:rsidR="00415D49" w:rsidRPr="00A660D2">
        <w:rPr>
          <w:sz w:val="28"/>
          <w:szCs w:val="28"/>
          <w:lang w:val="uk-UA"/>
        </w:rPr>
        <w:t>січня</w:t>
      </w:r>
      <w:r w:rsidRPr="00A660D2">
        <w:rPr>
          <w:spacing w:val="43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20</w:t>
      </w:r>
      <w:r w:rsidR="00415D49" w:rsidRPr="00A660D2">
        <w:rPr>
          <w:sz w:val="28"/>
          <w:szCs w:val="28"/>
          <w:lang w:val="uk-UA"/>
        </w:rPr>
        <w:t>20</w:t>
      </w:r>
      <w:r w:rsidRPr="00A660D2">
        <w:rPr>
          <w:spacing w:val="41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року №</w:t>
      </w:r>
      <w:r w:rsidR="00415D49" w:rsidRPr="00A660D2">
        <w:rPr>
          <w:sz w:val="28"/>
          <w:szCs w:val="28"/>
          <w:lang w:val="uk-UA"/>
        </w:rPr>
        <w:t xml:space="preserve"> 06-20</w:t>
      </w:r>
      <w:r w:rsidRPr="00A660D2">
        <w:rPr>
          <w:sz w:val="28"/>
          <w:szCs w:val="28"/>
          <w:lang w:val="uk-UA"/>
        </w:rPr>
        <w:t>,</w:t>
      </w:r>
      <w:r w:rsidRPr="00A660D2">
        <w:rPr>
          <w:spacing w:val="-16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укладеного</w:t>
      </w:r>
      <w:r w:rsidRPr="00A660D2">
        <w:rPr>
          <w:spacing w:val="-14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між</w:t>
      </w:r>
      <w:r w:rsidRPr="00A660D2">
        <w:rPr>
          <w:spacing w:val="-14"/>
          <w:sz w:val="28"/>
          <w:szCs w:val="28"/>
          <w:lang w:val="uk-UA"/>
        </w:rPr>
        <w:t xml:space="preserve"> </w:t>
      </w:r>
      <w:r w:rsidR="00415D49" w:rsidRPr="00A660D2">
        <w:rPr>
          <w:spacing w:val="1"/>
          <w:sz w:val="28"/>
          <w:szCs w:val="28"/>
          <w:lang w:val="uk-UA"/>
        </w:rPr>
        <w:t xml:space="preserve">Комунальним підприємством </w:t>
      </w:r>
      <w:r w:rsidR="002E73AF" w:rsidRPr="00A660D2">
        <w:rPr>
          <w:spacing w:val="1"/>
          <w:sz w:val="28"/>
          <w:szCs w:val="28"/>
          <w:lang w:val="uk-UA"/>
        </w:rPr>
        <w:t>«Погребищенський центр первинної медико санітарної допомоги» та Комунальним некомерційним підприємством «Територіальне медичне об’єднання «Вінницький обласний центр екстреної медичної допомоги та медицини катастроф Вінницької обла</w:t>
      </w:r>
      <w:r w:rsidR="00257754">
        <w:rPr>
          <w:spacing w:val="1"/>
          <w:sz w:val="28"/>
          <w:szCs w:val="28"/>
          <w:lang w:val="uk-UA"/>
        </w:rPr>
        <w:t xml:space="preserve">сної ради» </w:t>
      </w:r>
      <w:r w:rsidR="002E73AF" w:rsidRPr="00A660D2">
        <w:rPr>
          <w:color w:val="000000"/>
          <w:spacing w:val="6"/>
          <w:sz w:val="28"/>
          <w:szCs w:val="28"/>
          <w:lang w:val="uk-UA"/>
        </w:rPr>
        <w:t xml:space="preserve"> на шість кімнат нежитлового</w:t>
      </w:r>
      <w:r w:rsidR="0056593C" w:rsidRPr="00A660D2">
        <w:rPr>
          <w:color w:val="000000"/>
          <w:spacing w:val="6"/>
          <w:sz w:val="28"/>
          <w:szCs w:val="28"/>
          <w:lang w:val="uk-UA"/>
        </w:rPr>
        <w:t xml:space="preserve"> адміністративного приміщення загальною площею – 107,4</w:t>
      </w:r>
      <w:r w:rsidRPr="00A660D2">
        <w:rPr>
          <w:color w:val="000000"/>
          <w:spacing w:val="6"/>
          <w:sz w:val="28"/>
          <w:szCs w:val="28"/>
          <w:lang w:val="uk-UA"/>
        </w:rPr>
        <w:t xml:space="preserve"> м</w:t>
      </w:r>
      <w:r w:rsidRPr="00A660D2">
        <w:rPr>
          <w:color w:val="000000"/>
          <w:spacing w:val="6"/>
          <w:sz w:val="28"/>
          <w:szCs w:val="28"/>
          <w:vertAlign w:val="superscript"/>
          <w:lang w:val="uk-UA"/>
        </w:rPr>
        <w:t>2</w:t>
      </w:r>
      <w:r w:rsidR="0056593C" w:rsidRPr="00A660D2">
        <w:rPr>
          <w:color w:val="000000"/>
          <w:spacing w:val="6"/>
          <w:sz w:val="28"/>
          <w:szCs w:val="28"/>
          <w:lang w:val="uk-UA"/>
        </w:rPr>
        <w:t xml:space="preserve"> (Сто сім цілих чотири десятих</w:t>
      </w:r>
      <w:r w:rsidRPr="00A660D2">
        <w:rPr>
          <w:color w:val="000000"/>
          <w:spacing w:val="6"/>
          <w:sz w:val="28"/>
          <w:szCs w:val="28"/>
          <w:lang w:val="uk-UA"/>
        </w:rPr>
        <w:t xml:space="preserve"> квадратних ме</w:t>
      </w:r>
      <w:r w:rsidR="0056593C" w:rsidRPr="00A660D2">
        <w:rPr>
          <w:color w:val="000000"/>
          <w:spacing w:val="6"/>
          <w:sz w:val="28"/>
          <w:szCs w:val="28"/>
          <w:lang w:val="uk-UA"/>
        </w:rPr>
        <w:t>три</w:t>
      </w:r>
      <w:r w:rsidRPr="00A660D2">
        <w:rPr>
          <w:color w:val="000000"/>
          <w:spacing w:val="6"/>
          <w:sz w:val="28"/>
          <w:szCs w:val="28"/>
          <w:lang w:val="uk-UA"/>
        </w:rPr>
        <w:t>) адміністративної  будівлі</w:t>
      </w:r>
      <w:r w:rsidRPr="00A660D2">
        <w:rPr>
          <w:sz w:val="28"/>
          <w:szCs w:val="28"/>
          <w:lang w:val="uk-UA"/>
        </w:rPr>
        <w:t>,</w:t>
      </w:r>
      <w:r w:rsidRPr="00A660D2">
        <w:rPr>
          <w:spacing w:val="1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яка</w:t>
      </w:r>
      <w:r w:rsidRPr="00A660D2">
        <w:rPr>
          <w:spacing w:val="1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розташована</w:t>
      </w:r>
      <w:r w:rsidRPr="00A660D2">
        <w:rPr>
          <w:spacing w:val="1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за</w:t>
      </w:r>
      <w:r w:rsidRPr="00A660D2">
        <w:rPr>
          <w:spacing w:val="1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адресою:</w:t>
      </w:r>
      <w:r w:rsidRPr="00A660D2">
        <w:rPr>
          <w:spacing w:val="1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22200,</w:t>
      </w:r>
      <w:r w:rsidRPr="00A660D2">
        <w:rPr>
          <w:spacing w:val="1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вул.</w:t>
      </w:r>
      <w:r w:rsidR="00827B58" w:rsidRPr="00A660D2">
        <w:rPr>
          <w:spacing w:val="1"/>
          <w:sz w:val="28"/>
          <w:szCs w:val="28"/>
          <w:lang w:val="uk-UA"/>
        </w:rPr>
        <w:t xml:space="preserve"> П. Тичини</w:t>
      </w:r>
      <w:r w:rsidRPr="00A660D2">
        <w:rPr>
          <w:sz w:val="28"/>
          <w:szCs w:val="28"/>
          <w:lang w:val="uk-UA"/>
        </w:rPr>
        <w:t>,</w:t>
      </w:r>
      <w:r w:rsidRPr="00A660D2">
        <w:rPr>
          <w:spacing w:val="-2"/>
          <w:sz w:val="28"/>
          <w:szCs w:val="28"/>
          <w:lang w:val="uk-UA"/>
        </w:rPr>
        <w:t xml:space="preserve"> </w:t>
      </w:r>
      <w:r w:rsidR="00827B58" w:rsidRPr="00A660D2">
        <w:rPr>
          <w:spacing w:val="-2"/>
          <w:sz w:val="28"/>
          <w:szCs w:val="28"/>
          <w:lang w:val="uk-UA"/>
        </w:rPr>
        <w:t>54</w:t>
      </w:r>
      <w:r w:rsidRPr="00A660D2">
        <w:rPr>
          <w:sz w:val="28"/>
          <w:szCs w:val="28"/>
          <w:lang w:val="uk-UA"/>
        </w:rPr>
        <w:t>,</w:t>
      </w:r>
      <w:r w:rsidRPr="00A660D2">
        <w:rPr>
          <w:spacing w:val="-1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м.</w:t>
      </w:r>
      <w:r w:rsidRPr="00A660D2">
        <w:rPr>
          <w:spacing w:val="-2"/>
          <w:sz w:val="28"/>
          <w:szCs w:val="28"/>
          <w:lang w:val="uk-UA"/>
        </w:rPr>
        <w:t xml:space="preserve">  Погребище</w:t>
      </w:r>
      <w:r w:rsidRPr="00A660D2">
        <w:rPr>
          <w:sz w:val="28"/>
          <w:szCs w:val="28"/>
          <w:lang w:val="uk-UA"/>
        </w:rPr>
        <w:t>,</w:t>
      </w:r>
      <w:r w:rsidRPr="00A660D2">
        <w:rPr>
          <w:spacing w:val="-1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Вінницька</w:t>
      </w:r>
      <w:r w:rsidRPr="00A660D2">
        <w:rPr>
          <w:spacing w:val="-1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область,</w:t>
      </w:r>
      <w:r w:rsidRPr="00A660D2">
        <w:rPr>
          <w:spacing w:val="1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терміном</w:t>
      </w:r>
      <w:r w:rsidRPr="00A660D2">
        <w:rPr>
          <w:spacing w:val="-1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на</w:t>
      </w:r>
      <w:r w:rsidRPr="00A660D2">
        <w:rPr>
          <w:spacing w:val="2"/>
          <w:sz w:val="28"/>
          <w:szCs w:val="28"/>
          <w:lang w:val="uk-UA"/>
        </w:rPr>
        <w:t xml:space="preserve"> </w:t>
      </w:r>
      <w:r w:rsidR="00FA78F6" w:rsidRPr="00A660D2">
        <w:rPr>
          <w:spacing w:val="2"/>
          <w:sz w:val="28"/>
          <w:szCs w:val="28"/>
          <w:lang w:val="uk-UA"/>
        </w:rPr>
        <w:t>2</w:t>
      </w:r>
      <w:r w:rsidRPr="00A660D2">
        <w:rPr>
          <w:spacing w:val="-1"/>
          <w:sz w:val="28"/>
          <w:szCs w:val="28"/>
          <w:lang w:val="uk-UA"/>
        </w:rPr>
        <w:t xml:space="preserve"> </w:t>
      </w:r>
      <w:r w:rsidR="00FA78F6" w:rsidRPr="00A660D2">
        <w:rPr>
          <w:sz w:val="28"/>
          <w:szCs w:val="28"/>
          <w:lang w:val="uk-UA"/>
        </w:rPr>
        <w:t>(Два</w:t>
      </w:r>
      <w:r w:rsidRPr="00A660D2">
        <w:rPr>
          <w:sz w:val="28"/>
          <w:szCs w:val="28"/>
          <w:lang w:val="uk-UA"/>
        </w:rPr>
        <w:t>)</w:t>
      </w:r>
      <w:r w:rsidRPr="00A660D2">
        <w:rPr>
          <w:spacing w:val="-5"/>
          <w:sz w:val="28"/>
          <w:szCs w:val="28"/>
          <w:lang w:val="uk-UA"/>
        </w:rPr>
        <w:t xml:space="preserve"> </w:t>
      </w:r>
      <w:r w:rsidR="00FA78F6" w:rsidRPr="00A660D2">
        <w:rPr>
          <w:sz w:val="28"/>
          <w:szCs w:val="28"/>
          <w:lang w:val="uk-UA"/>
        </w:rPr>
        <w:t>роки</w:t>
      </w:r>
      <w:r w:rsidRPr="00A660D2">
        <w:rPr>
          <w:sz w:val="28"/>
          <w:szCs w:val="28"/>
          <w:lang w:val="uk-UA"/>
        </w:rPr>
        <w:t>,</w:t>
      </w:r>
      <w:r w:rsidRPr="00A660D2">
        <w:rPr>
          <w:spacing w:val="-2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без</w:t>
      </w:r>
      <w:r w:rsidRPr="00A660D2">
        <w:rPr>
          <w:spacing w:val="-1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проведення</w:t>
      </w:r>
      <w:r w:rsidRPr="00A660D2">
        <w:rPr>
          <w:spacing w:val="-1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аукціону.</w:t>
      </w:r>
    </w:p>
    <w:p w:rsidR="00D156E7" w:rsidRDefault="008500C8" w:rsidP="00AA0D88">
      <w:pPr>
        <w:tabs>
          <w:tab w:val="left" w:pos="1020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A660D2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8500C8" w:rsidRPr="00A660D2" w:rsidRDefault="008500C8" w:rsidP="00257754">
      <w:pPr>
        <w:widowControl w:val="0"/>
        <w:tabs>
          <w:tab w:val="left" w:pos="10206"/>
        </w:tabs>
        <w:spacing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A660D2">
        <w:rPr>
          <w:rFonts w:ascii="Times New Roman" w:hAnsi="Times New Roman" w:cs="Times New Roman"/>
          <w:sz w:val="28"/>
          <w:szCs w:val="28"/>
          <w:lang w:val="uk-UA"/>
        </w:rPr>
        <w:t xml:space="preserve">  2. Нерухоме</w:t>
      </w:r>
      <w:r w:rsidRPr="00A660D2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A660D2">
        <w:rPr>
          <w:rFonts w:ascii="Times New Roman" w:hAnsi="Times New Roman" w:cs="Times New Roman"/>
          <w:sz w:val="28"/>
          <w:szCs w:val="28"/>
          <w:lang w:val="uk-UA"/>
        </w:rPr>
        <w:t>майно,</w:t>
      </w:r>
      <w:r w:rsidRPr="00A660D2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яке є об’єктом права </w:t>
      </w:r>
      <w:r w:rsidRPr="00A660D2">
        <w:rPr>
          <w:rFonts w:ascii="Times New Roman" w:hAnsi="Times New Roman" w:cs="Times New Roman"/>
          <w:sz w:val="28"/>
          <w:szCs w:val="28"/>
          <w:lang w:val="uk-UA"/>
        </w:rPr>
        <w:t>комунальної</w:t>
      </w:r>
      <w:r w:rsidRPr="00A660D2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A660D2">
        <w:rPr>
          <w:rFonts w:ascii="Times New Roman" w:hAnsi="Times New Roman" w:cs="Times New Roman"/>
          <w:sz w:val="28"/>
          <w:szCs w:val="28"/>
          <w:lang w:val="uk-UA"/>
        </w:rPr>
        <w:t>власності</w:t>
      </w:r>
      <w:r w:rsidRPr="00A660D2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Погребищенської</w:t>
      </w:r>
      <w:r w:rsidRPr="00A660D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ради, зазначене в пункті 1 цього рішення, включити до</w:t>
      </w:r>
      <w:r w:rsidRPr="00A660D2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A660D2">
        <w:rPr>
          <w:rFonts w:ascii="Times New Roman" w:hAnsi="Times New Roman" w:cs="Times New Roman"/>
          <w:sz w:val="28"/>
          <w:szCs w:val="28"/>
          <w:lang w:val="uk-UA"/>
        </w:rPr>
        <w:t>Переліку</w:t>
      </w:r>
      <w:r w:rsidRPr="00A660D2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 </w:t>
      </w:r>
      <w:r w:rsidRPr="00A660D2">
        <w:rPr>
          <w:rFonts w:ascii="Times New Roman" w:hAnsi="Times New Roman" w:cs="Times New Roman"/>
          <w:sz w:val="28"/>
          <w:szCs w:val="28"/>
          <w:lang w:val="uk-UA"/>
        </w:rPr>
        <w:t>Другого</w:t>
      </w:r>
      <w:r w:rsidRPr="00A660D2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A660D2">
        <w:rPr>
          <w:rFonts w:ascii="Times New Roman" w:hAnsi="Times New Roman" w:cs="Times New Roman"/>
          <w:sz w:val="28"/>
          <w:szCs w:val="28"/>
          <w:lang w:val="uk-UA"/>
        </w:rPr>
        <w:t>типу</w:t>
      </w:r>
      <w:r w:rsidRPr="00A660D2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</w:t>
      </w:r>
      <w:r w:rsidRPr="00A660D2">
        <w:rPr>
          <w:rFonts w:ascii="Times New Roman" w:hAnsi="Times New Roman" w:cs="Times New Roman"/>
          <w:sz w:val="28"/>
          <w:szCs w:val="28"/>
          <w:lang w:val="uk-UA"/>
        </w:rPr>
        <w:t>згідно</w:t>
      </w:r>
      <w:r w:rsidRPr="00A660D2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A660D2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A660D2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A660D2">
        <w:rPr>
          <w:rFonts w:ascii="Times New Roman" w:hAnsi="Times New Roman" w:cs="Times New Roman"/>
          <w:sz w:val="28"/>
          <w:szCs w:val="28"/>
          <w:lang w:val="uk-UA"/>
        </w:rPr>
        <w:t>додатком</w:t>
      </w:r>
      <w:r w:rsidRPr="00A660D2">
        <w:rPr>
          <w:rFonts w:ascii="Times New Roman" w:hAnsi="Times New Roman" w:cs="Times New Roman"/>
          <w:spacing w:val="3"/>
          <w:sz w:val="28"/>
          <w:szCs w:val="28"/>
          <w:lang w:val="uk-UA"/>
        </w:rPr>
        <w:t xml:space="preserve"> </w:t>
      </w:r>
      <w:r w:rsidRPr="00A660D2">
        <w:rPr>
          <w:rFonts w:ascii="Times New Roman" w:hAnsi="Times New Roman" w:cs="Times New Roman"/>
          <w:sz w:val="28"/>
          <w:szCs w:val="28"/>
          <w:lang w:val="uk-UA"/>
        </w:rPr>
        <w:t>1.</w:t>
      </w:r>
    </w:p>
    <w:p w:rsidR="00D156E7" w:rsidRDefault="00D156E7" w:rsidP="00257754">
      <w:pPr>
        <w:widowControl w:val="0"/>
        <w:tabs>
          <w:tab w:val="left" w:pos="10206"/>
        </w:tabs>
        <w:spacing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500C8" w:rsidRPr="00A660D2" w:rsidRDefault="008500C8" w:rsidP="00257754">
      <w:pPr>
        <w:widowControl w:val="0"/>
        <w:tabs>
          <w:tab w:val="left" w:pos="10206"/>
        </w:tabs>
        <w:spacing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A660D2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Pr="00A660D2">
        <w:rPr>
          <w:rFonts w:ascii="Times New Roman" w:hAnsi="Times New Roman" w:cs="Times New Roman"/>
          <w:sz w:val="28"/>
          <w:szCs w:val="28"/>
        </w:rPr>
        <w:t>Затвердити</w:t>
      </w:r>
      <w:r w:rsidRPr="00A660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660D2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текст </w:t>
      </w:r>
      <w:r w:rsidRPr="00A660D2">
        <w:rPr>
          <w:rFonts w:ascii="Times New Roman" w:hAnsi="Times New Roman" w:cs="Times New Roman"/>
          <w:sz w:val="28"/>
          <w:szCs w:val="28"/>
        </w:rPr>
        <w:t>інформаційн</w:t>
      </w:r>
      <w:r w:rsidRPr="00A660D2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A660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660D2">
        <w:rPr>
          <w:rFonts w:ascii="Times New Roman" w:hAnsi="Times New Roman" w:cs="Times New Roman"/>
          <w:sz w:val="28"/>
          <w:szCs w:val="28"/>
        </w:rPr>
        <w:t>повідомлення</w:t>
      </w:r>
      <w:r w:rsidRPr="00A660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660D2">
        <w:rPr>
          <w:rFonts w:ascii="Times New Roman" w:hAnsi="Times New Roman" w:cs="Times New Roman"/>
          <w:sz w:val="28"/>
          <w:szCs w:val="28"/>
        </w:rPr>
        <w:t>(умов)</w:t>
      </w:r>
      <w:r w:rsidRPr="00A660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660D2">
        <w:rPr>
          <w:rFonts w:ascii="Times New Roman" w:hAnsi="Times New Roman" w:cs="Times New Roman"/>
          <w:sz w:val="28"/>
          <w:szCs w:val="28"/>
        </w:rPr>
        <w:t>про</w:t>
      </w:r>
      <w:r w:rsidRPr="00A660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660D2">
        <w:rPr>
          <w:rFonts w:ascii="Times New Roman" w:hAnsi="Times New Roman" w:cs="Times New Roman"/>
          <w:sz w:val="28"/>
          <w:szCs w:val="28"/>
        </w:rPr>
        <w:t>передачу</w:t>
      </w:r>
      <w:r w:rsidRPr="00A660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660D2">
        <w:rPr>
          <w:rFonts w:ascii="Times New Roman" w:hAnsi="Times New Roman" w:cs="Times New Roman"/>
          <w:sz w:val="28"/>
          <w:szCs w:val="28"/>
        </w:rPr>
        <w:t>об’єкта</w:t>
      </w:r>
      <w:r w:rsidRPr="00A660D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660D2">
        <w:rPr>
          <w:rFonts w:ascii="Times New Roman" w:hAnsi="Times New Roman" w:cs="Times New Roman"/>
          <w:sz w:val="28"/>
          <w:szCs w:val="28"/>
        </w:rPr>
        <w:t>в</w:t>
      </w:r>
      <w:r w:rsidRPr="00A660D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660D2">
        <w:rPr>
          <w:rFonts w:ascii="Times New Roman" w:hAnsi="Times New Roman" w:cs="Times New Roman"/>
          <w:sz w:val="28"/>
          <w:szCs w:val="28"/>
        </w:rPr>
        <w:t>оренду</w:t>
      </w:r>
      <w:r w:rsidRPr="00A660D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660D2">
        <w:rPr>
          <w:rFonts w:ascii="Times New Roman" w:hAnsi="Times New Roman" w:cs="Times New Roman"/>
          <w:sz w:val="28"/>
          <w:szCs w:val="28"/>
        </w:rPr>
        <w:t>без</w:t>
      </w:r>
      <w:r w:rsidRPr="00A660D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660D2">
        <w:rPr>
          <w:rFonts w:ascii="Times New Roman" w:hAnsi="Times New Roman" w:cs="Times New Roman"/>
          <w:sz w:val="28"/>
          <w:szCs w:val="28"/>
        </w:rPr>
        <w:t>проведення електронного аукціону</w:t>
      </w:r>
      <w:r w:rsidRPr="00A660D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660D2">
        <w:rPr>
          <w:rFonts w:ascii="Times New Roman" w:hAnsi="Times New Roman" w:cs="Times New Roman"/>
          <w:sz w:val="28"/>
          <w:szCs w:val="28"/>
        </w:rPr>
        <w:t>згідно з</w:t>
      </w:r>
      <w:r w:rsidRPr="00A660D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660D2">
        <w:rPr>
          <w:rFonts w:ascii="Times New Roman" w:hAnsi="Times New Roman" w:cs="Times New Roman"/>
          <w:sz w:val="28"/>
          <w:szCs w:val="28"/>
        </w:rPr>
        <w:t>додатком</w:t>
      </w:r>
      <w:r w:rsidRPr="00A660D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660D2">
        <w:rPr>
          <w:rFonts w:ascii="Times New Roman" w:hAnsi="Times New Roman" w:cs="Times New Roman"/>
          <w:sz w:val="28"/>
          <w:szCs w:val="28"/>
        </w:rPr>
        <w:t>2.</w:t>
      </w:r>
    </w:p>
    <w:p w:rsidR="00D156E7" w:rsidRDefault="00D156E7" w:rsidP="00257754">
      <w:pPr>
        <w:pStyle w:val="a3"/>
        <w:tabs>
          <w:tab w:val="left" w:pos="10206"/>
        </w:tabs>
        <w:kinsoku w:val="0"/>
        <w:overflowPunct w:val="0"/>
        <w:spacing w:line="240" w:lineRule="atLeast"/>
        <w:ind w:left="0" w:firstLine="709"/>
        <w:rPr>
          <w:lang w:val="uk-UA"/>
        </w:rPr>
      </w:pPr>
    </w:p>
    <w:p w:rsidR="00D156E7" w:rsidRDefault="00D156E7" w:rsidP="00257754">
      <w:pPr>
        <w:pStyle w:val="a3"/>
        <w:tabs>
          <w:tab w:val="left" w:pos="10206"/>
        </w:tabs>
        <w:kinsoku w:val="0"/>
        <w:overflowPunct w:val="0"/>
        <w:spacing w:line="240" w:lineRule="atLeast"/>
        <w:ind w:left="0" w:firstLine="709"/>
        <w:rPr>
          <w:lang w:val="uk-UA"/>
        </w:rPr>
      </w:pPr>
    </w:p>
    <w:p w:rsidR="00D156E7" w:rsidRDefault="001A5439" w:rsidP="00257754">
      <w:pPr>
        <w:pStyle w:val="a3"/>
        <w:tabs>
          <w:tab w:val="left" w:pos="10206"/>
        </w:tabs>
        <w:kinsoku w:val="0"/>
        <w:overflowPunct w:val="0"/>
        <w:spacing w:line="240" w:lineRule="atLeast"/>
        <w:ind w:left="0" w:firstLine="709"/>
        <w:rPr>
          <w:lang w:val="uk-UA"/>
        </w:rPr>
      </w:pPr>
      <w:r>
        <w:rPr>
          <w:lang w:val="uk-UA"/>
        </w:rPr>
        <w:t>4</w:t>
      </w:r>
      <w:r w:rsidR="008500C8" w:rsidRPr="00A660D2">
        <w:rPr>
          <w:lang w:val="uk-UA"/>
        </w:rPr>
        <w:t xml:space="preserve">. </w:t>
      </w:r>
      <w:r w:rsidR="008500C8" w:rsidRPr="00A660D2">
        <w:t xml:space="preserve">Суборенда на нерухоме майно, зазначене у пункті 1 цього </w:t>
      </w:r>
      <w:proofErr w:type="gramStart"/>
      <w:r w:rsidR="008500C8" w:rsidRPr="00A660D2">
        <w:t>р</w:t>
      </w:r>
      <w:proofErr w:type="gramEnd"/>
      <w:r w:rsidR="008500C8" w:rsidRPr="00A660D2">
        <w:t>ішення,</w:t>
      </w:r>
      <w:r w:rsidR="008500C8" w:rsidRPr="00A660D2">
        <w:rPr>
          <w:spacing w:val="1"/>
        </w:rPr>
        <w:t xml:space="preserve"> </w:t>
      </w:r>
      <w:r w:rsidR="008500C8" w:rsidRPr="00A660D2">
        <w:t>що</w:t>
      </w:r>
      <w:r w:rsidR="008500C8" w:rsidRPr="00A660D2">
        <w:rPr>
          <w:spacing w:val="1"/>
        </w:rPr>
        <w:t xml:space="preserve"> </w:t>
      </w:r>
      <w:r w:rsidR="008500C8" w:rsidRPr="00A660D2">
        <w:lastRenderedPageBreak/>
        <w:t>належить</w:t>
      </w:r>
      <w:r w:rsidR="008500C8" w:rsidRPr="00A660D2">
        <w:rPr>
          <w:spacing w:val="1"/>
        </w:rPr>
        <w:t xml:space="preserve"> </w:t>
      </w:r>
      <w:r w:rsidR="008500C8" w:rsidRPr="00A660D2">
        <w:t>до</w:t>
      </w:r>
      <w:r w:rsidR="008500C8" w:rsidRPr="00A660D2">
        <w:rPr>
          <w:spacing w:val="1"/>
        </w:rPr>
        <w:t xml:space="preserve"> </w:t>
      </w:r>
      <w:r w:rsidR="008500C8" w:rsidRPr="00A660D2">
        <w:t>комунальної</w:t>
      </w:r>
      <w:r w:rsidR="008500C8" w:rsidRPr="00A660D2">
        <w:rPr>
          <w:spacing w:val="1"/>
        </w:rPr>
        <w:t xml:space="preserve"> </w:t>
      </w:r>
      <w:r w:rsidR="008500C8" w:rsidRPr="00A660D2">
        <w:t>власності</w:t>
      </w:r>
      <w:r w:rsidR="008500C8" w:rsidRPr="00A660D2">
        <w:rPr>
          <w:spacing w:val="1"/>
        </w:rPr>
        <w:t xml:space="preserve"> </w:t>
      </w:r>
      <w:r w:rsidR="008500C8" w:rsidRPr="00A660D2">
        <w:rPr>
          <w:spacing w:val="1"/>
          <w:lang w:val="uk-UA"/>
        </w:rPr>
        <w:t>Погребищенської</w:t>
      </w:r>
      <w:r w:rsidR="008500C8" w:rsidRPr="00A660D2">
        <w:rPr>
          <w:spacing w:val="1"/>
        </w:rPr>
        <w:t xml:space="preserve"> </w:t>
      </w:r>
      <w:r w:rsidR="008500C8" w:rsidRPr="00A660D2">
        <w:t>міської</w:t>
      </w:r>
      <w:r w:rsidR="008500C8" w:rsidRPr="00A660D2">
        <w:rPr>
          <w:spacing w:val="1"/>
        </w:rPr>
        <w:t xml:space="preserve"> </w:t>
      </w:r>
      <w:r w:rsidR="008500C8" w:rsidRPr="00A660D2">
        <w:t>ради,</w:t>
      </w:r>
      <w:r w:rsidR="008500C8" w:rsidRPr="00A660D2">
        <w:rPr>
          <w:spacing w:val="1"/>
        </w:rPr>
        <w:t xml:space="preserve"> </w:t>
      </w:r>
      <w:r w:rsidR="008500C8" w:rsidRPr="00A660D2">
        <w:t>не</w:t>
      </w:r>
      <w:r w:rsidR="008500C8" w:rsidRPr="00A660D2">
        <w:rPr>
          <w:spacing w:val="1"/>
        </w:rPr>
        <w:t xml:space="preserve"> </w:t>
      </w:r>
      <w:r w:rsidR="008500C8" w:rsidRPr="00A660D2">
        <w:t>передбачається.</w:t>
      </w:r>
    </w:p>
    <w:p w:rsidR="008500C8" w:rsidRDefault="001A5439" w:rsidP="00257754">
      <w:pPr>
        <w:pStyle w:val="a3"/>
        <w:tabs>
          <w:tab w:val="left" w:pos="10206"/>
        </w:tabs>
        <w:kinsoku w:val="0"/>
        <w:overflowPunct w:val="0"/>
        <w:spacing w:line="240" w:lineRule="atLeast"/>
        <w:ind w:left="0" w:firstLine="709"/>
        <w:rPr>
          <w:lang w:val="uk-UA"/>
        </w:rPr>
      </w:pPr>
      <w:r>
        <w:rPr>
          <w:lang w:val="uk-UA"/>
        </w:rPr>
        <w:t>5</w:t>
      </w:r>
      <w:r w:rsidR="008500C8" w:rsidRPr="00A660D2">
        <w:rPr>
          <w:lang w:val="uk-UA"/>
        </w:rPr>
        <w:t>. Доручити</w:t>
      </w:r>
      <w:r w:rsidR="008500C8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головному лікарю</w:t>
      </w:r>
      <w:r w:rsidR="003C0EC1" w:rsidRPr="00A660D2">
        <w:rPr>
          <w:lang w:val="uk-UA"/>
        </w:rPr>
        <w:t xml:space="preserve"> (Роздольський І.Г.)</w:t>
      </w:r>
      <w:r w:rsidR="008500C8" w:rsidRPr="00A660D2">
        <w:rPr>
          <w:spacing w:val="1"/>
          <w:lang w:val="uk-UA"/>
        </w:rPr>
        <w:t xml:space="preserve"> </w:t>
      </w:r>
      <w:r w:rsidR="008500C8" w:rsidRPr="00A660D2">
        <w:rPr>
          <w:lang w:val="uk-UA"/>
        </w:rPr>
        <w:t xml:space="preserve">підписати Додаткову угоду до договору оренди від </w:t>
      </w:r>
      <w:r w:rsidR="003C0EC1" w:rsidRPr="00A660D2">
        <w:rPr>
          <w:spacing w:val="44"/>
          <w:lang w:val="uk-UA"/>
        </w:rPr>
        <w:t>02</w:t>
      </w:r>
      <w:r w:rsidR="003C0EC1" w:rsidRPr="00A660D2">
        <w:rPr>
          <w:lang w:val="uk-UA"/>
        </w:rPr>
        <w:t>січня</w:t>
      </w:r>
      <w:r w:rsidR="008500C8" w:rsidRPr="00A660D2">
        <w:rPr>
          <w:spacing w:val="43"/>
          <w:lang w:val="uk-UA"/>
        </w:rPr>
        <w:t xml:space="preserve"> </w:t>
      </w:r>
      <w:r w:rsidR="003C0EC1" w:rsidRPr="00A660D2">
        <w:rPr>
          <w:lang w:val="uk-UA"/>
        </w:rPr>
        <w:t>2020</w:t>
      </w:r>
      <w:r w:rsidR="008500C8" w:rsidRPr="00A660D2">
        <w:rPr>
          <w:spacing w:val="41"/>
          <w:lang w:val="uk-UA"/>
        </w:rPr>
        <w:t xml:space="preserve"> </w:t>
      </w:r>
      <w:r w:rsidR="003C0EC1" w:rsidRPr="00A660D2">
        <w:rPr>
          <w:lang w:val="uk-UA"/>
        </w:rPr>
        <w:t>року № 06-20</w:t>
      </w:r>
      <w:r w:rsidR="008500C8" w:rsidRPr="00A660D2">
        <w:rPr>
          <w:lang w:val="uk-UA"/>
        </w:rPr>
        <w:t xml:space="preserve"> на нерухоме майн</w:t>
      </w:r>
      <w:r w:rsidR="00257754">
        <w:rPr>
          <w:lang w:val="uk-UA"/>
        </w:rPr>
        <w:t xml:space="preserve">о, зазначене в пункті </w:t>
      </w:r>
      <w:r>
        <w:rPr>
          <w:lang w:val="uk-UA"/>
        </w:rPr>
        <w:t>1цього рішення згідно з додатками 3,4.</w:t>
      </w:r>
    </w:p>
    <w:p w:rsidR="00257754" w:rsidRPr="001A5439" w:rsidRDefault="00257754" w:rsidP="00257754">
      <w:pPr>
        <w:pStyle w:val="a3"/>
        <w:tabs>
          <w:tab w:val="left" w:pos="10206"/>
        </w:tabs>
        <w:kinsoku w:val="0"/>
        <w:overflowPunct w:val="0"/>
        <w:spacing w:line="240" w:lineRule="atLeast"/>
        <w:ind w:left="0" w:firstLine="709"/>
        <w:rPr>
          <w:lang w:val="uk-UA"/>
        </w:rPr>
      </w:pPr>
    </w:p>
    <w:p w:rsidR="008500C8" w:rsidRPr="00A660D2" w:rsidRDefault="001A5439" w:rsidP="00257754">
      <w:pPr>
        <w:pStyle w:val="a3"/>
        <w:tabs>
          <w:tab w:val="left" w:pos="426"/>
          <w:tab w:val="left" w:pos="10206"/>
        </w:tabs>
        <w:kinsoku w:val="0"/>
        <w:overflowPunct w:val="0"/>
        <w:spacing w:line="240" w:lineRule="atLeast"/>
        <w:ind w:left="0" w:firstLine="709"/>
      </w:pPr>
      <w:r>
        <w:rPr>
          <w:lang w:val="uk-UA"/>
        </w:rPr>
        <w:t>6</w:t>
      </w:r>
      <w:r w:rsidR="008500C8" w:rsidRPr="00A660D2">
        <w:rPr>
          <w:lang w:val="uk-UA"/>
        </w:rPr>
        <w:t xml:space="preserve">. </w:t>
      </w:r>
      <w:r w:rsidR="008500C8" w:rsidRPr="00A660D2">
        <w:t>Контроль</w:t>
      </w:r>
      <w:r w:rsidR="008500C8" w:rsidRPr="00A660D2">
        <w:rPr>
          <w:spacing w:val="1"/>
        </w:rPr>
        <w:t xml:space="preserve"> </w:t>
      </w:r>
      <w:r w:rsidR="008500C8" w:rsidRPr="00A660D2">
        <w:t>за</w:t>
      </w:r>
      <w:r w:rsidR="008500C8" w:rsidRPr="00A660D2">
        <w:rPr>
          <w:spacing w:val="1"/>
        </w:rPr>
        <w:t xml:space="preserve"> </w:t>
      </w:r>
      <w:r w:rsidR="008500C8" w:rsidRPr="00A660D2">
        <w:t>виконанням</w:t>
      </w:r>
      <w:r w:rsidR="008500C8" w:rsidRPr="00A660D2">
        <w:rPr>
          <w:spacing w:val="1"/>
        </w:rPr>
        <w:t xml:space="preserve"> </w:t>
      </w:r>
      <w:r w:rsidR="008500C8" w:rsidRPr="00A660D2">
        <w:t>цього</w:t>
      </w:r>
      <w:r w:rsidR="008500C8" w:rsidRPr="00A660D2">
        <w:rPr>
          <w:spacing w:val="1"/>
        </w:rPr>
        <w:t xml:space="preserve"> </w:t>
      </w:r>
      <w:proofErr w:type="gramStart"/>
      <w:r w:rsidR="008500C8" w:rsidRPr="00A660D2">
        <w:t>р</w:t>
      </w:r>
      <w:proofErr w:type="gramEnd"/>
      <w:r w:rsidR="008500C8" w:rsidRPr="00A660D2">
        <w:t>ішення</w:t>
      </w:r>
      <w:r w:rsidR="008500C8" w:rsidRPr="00A660D2">
        <w:rPr>
          <w:spacing w:val="1"/>
        </w:rPr>
        <w:t xml:space="preserve"> </w:t>
      </w:r>
      <w:r w:rsidR="008500C8" w:rsidRPr="00A660D2">
        <w:t>покласти</w:t>
      </w:r>
      <w:r w:rsidR="008500C8" w:rsidRPr="00A660D2">
        <w:rPr>
          <w:spacing w:val="1"/>
        </w:rPr>
        <w:t xml:space="preserve"> </w:t>
      </w:r>
      <w:r w:rsidR="008500C8" w:rsidRPr="00A660D2">
        <w:t>на</w:t>
      </w:r>
      <w:r w:rsidR="008500C8" w:rsidRPr="00A660D2">
        <w:rPr>
          <w:spacing w:val="1"/>
        </w:rPr>
        <w:t xml:space="preserve"> </w:t>
      </w:r>
      <w:r w:rsidR="008500C8" w:rsidRPr="00A660D2">
        <w:t>постійну</w:t>
      </w:r>
      <w:r w:rsidR="008500C8" w:rsidRPr="00A660D2">
        <w:rPr>
          <w:spacing w:val="1"/>
        </w:rPr>
        <w:t xml:space="preserve"> </w:t>
      </w:r>
      <w:r w:rsidR="008500C8" w:rsidRPr="00A660D2">
        <w:t xml:space="preserve">комісію міської ради з питань </w:t>
      </w:r>
      <w:r w:rsidR="008500C8" w:rsidRPr="00A660D2">
        <w:rPr>
          <w:lang w:val="uk-UA"/>
        </w:rPr>
        <w:t>економічних  реформ, приватизації та  регулювання комунальної  власності, роботи  промисловості, транспорту  і зв’язку, будівництва, комунального  господарства, торгівлі, побутового  обслуговування населення, комплексного  розвитку  та  благоустрою  населених  пунктів (Тарасюк М.О.)</w:t>
      </w:r>
    </w:p>
    <w:p w:rsidR="008500C8" w:rsidRPr="00A660D2" w:rsidRDefault="008500C8" w:rsidP="00257754">
      <w:pPr>
        <w:pStyle w:val="a3"/>
        <w:kinsoku w:val="0"/>
        <w:overflowPunct w:val="0"/>
        <w:spacing w:line="240" w:lineRule="atLeast"/>
        <w:ind w:left="0" w:firstLine="0"/>
        <w:jc w:val="left"/>
        <w:rPr>
          <w:lang w:val="uk-UA"/>
        </w:rPr>
      </w:pPr>
    </w:p>
    <w:p w:rsidR="003C0EC1" w:rsidRPr="00A660D2" w:rsidRDefault="003C0EC1" w:rsidP="00AA0D88">
      <w:pPr>
        <w:pStyle w:val="a3"/>
        <w:kinsoku w:val="0"/>
        <w:overflowPunct w:val="0"/>
        <w:ind w:left="0" w:firstLine="0"/>
        <w:jc w:val="left"/>
        <w:rPr>
          <w:lang w:val="uk-UA"/>
        </w:rPr>
      </w:pPr>
    </w:p>
    <w:p w:rsidR="003C0EC1" w:rsidRPr="00A660D2" w:rsidRDefault="003C0EC1" w:rsidP="00AA0D88">
      <w:pPr>
        <w:pStyle w:val="a3"/>
        <w:kinsoku w:val="0"/>
        <w:overflowPunct w:val="0"/>
        <w:ind w:left="0" w:firstLine="0"/>
        <w:jc w:val="left"/>
        <w:rPr>
          <w:lang w:val="uk-UA"/>
        </w:rPr>
      </w:pPr>
    </w:p>
    <w:p w:rsidR="003C0EC1" w:rsidRPr="00A660D2" w:rsidRDefault="003C0EC1" w:rsidP="00AA0D88">
      <w:pPr>
        <w:pStyle w:val="a3"/>
        <w:kinsoku w:val="0"/>
        <w:overflowPunct w:val="0"/>
        <w:ind w:left="0" w:firstLine="0"/>
        <w:jc w:val="left"/>
        <w:rPr>
          <w:lang w:val="uk-UA"/>
        </w:rPr>
      </w:pPr>
    </w:p>
    <w:p w:rsidR="003C0EC1" w:rsidRPr="00A660D2" w:rsidRDefault="003C0EC1" w:rsidP="003C0EC1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b/>
          <w:bCs/>
          <w:lang w:val="uk-UA"/>
        </w:rPr>
      </w:pPr>
      <w:r w:rsidRPr="00A660D2">
        <w:rPr>
          <w:b/>
          <w:bCs/>
          <w:lang w:val="uk-UA"/>
        </w:rPr>
        <w:t>Керуючий справами (секретар)</w:t>
      </w:r>
    </w:p>
    <w:p w:rsidR="003C0EC1" w:rsidRPr="00A660D2" w:rsidRDefault="003C0EC1" w:rsidP="003C0EC1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b/>
          <w:bCs/>
          <w:lang w:val="uk-UA"/>
        </w:rPr>
      </w:pPr>
      <w:r w:rsidRPr="00A660D2">
        <w:rPr>
          <w:b/>
          <w:bCs/>
          <w:lang w:val="uk-UA"/>
        </w:rPr>
        <w:t>виконавчого комітету Погребищенської</w:t>
      </w:r>
    </w:p>
    <w:p w:rsidR="003C0EC1" w:rsidRPr="00A660D2" w:rsidRDefault="003C0EC1" w:rsidP="003C0EC1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  <w:r w:rsidRPr="00A660D2">
        <w:rPr>
          <w:b/>
          <w:bCs/>
          <w:lang w:val="uk-UA"/>
        </w:rPr>
        <w:t xml:space="preserve">міської ради                                                                                            Леся ФРОЄСКО  </w:t>
      </w:r>
    </w:p>
    <w:p w:rsidR="008500C8" w:rsidRPr="00A660D2" w:rsidRDefault="008500C8" w:rsidP="00AA0D88">
      <w:pPr>
        <w:pStyle w:val="a3"/>
        <w:tabs>
          <w:tab w:val="left" w:pos="7649"/>
        </w:tabs>
        <w:kinsoku w:val="0"/>
        <w:overflowPunct w:val="0"/>
        <w:spacing w:before="258"/>
        <w:ind w:firstLine="0"/>
        <w:jc w:val="left"/>
        <w:rPr>
          <w:b/>
          <w:bCs/>
          <w:lang w:val="uk-UA"/>
        </w:rPr>
      </w:pPr>
    </w:p>
    <w:p w:rsidR="00431801" w:rsidRPr="00A660D2" w:rsidRDefault="00431801" w:rsidP="00AA0D88">
      <w:pPr>
        <w:pStyle w:val="a3"/>
        <w:tabs>
          <w:tab w:val="left" w:pos="7649"/>
        </w:tabs>
        <w:kinsoku w:val="0"/>
        <w:overflowPunct w:val="0"/>
        <w:spacing w:before="258"/>
        <w:ind w:firstLine="0"/>
        <w:jc w:val="left"/>
        <w:rPr>
          <w:b/>
          <w:bCs/>
          <w:lang w:val="uk-UA"/>
        </w:rPr>
      </w:pPr>
    </w:p>
    <w:p w:rsidR="00431801" w:rsidRPr="00A660D2" w:rsidRDefault="00431801" w:rsidP="00AA0D88">
      <w:pPr>
        <w:pStyle w:val="a3"/>
        <w:tabs>
          <w:tab w:val="left" w:pos="7649"/>
        </w:tabs>
        <w:kinsoku w:val="0"/>
        <w:overflowPunct w:val="0"/>
        <w:spacing w:before="258"/>
        <w:ind w:firstLine="0"/>
        <w:jc w:val="left"/>
        <w:rPr>
          <w:b/>
          <w:bCs/>
          <w:lang w:val="uk-UA"/>
        </w:rPr>
      </w:pPr>
    </w:p>
    <w:p w:rsidR="00431801" w:rsidRPr="00A660D2" w:rsidRDefault="00431801" w:rsidP="00AA0D88">
      <w:pPr>
        <w:pStyle w:val="a3"/>
        <w:tabs>
          <w:tab w:val="left" w:pos="7649"/>
        </w:tabs>
        <w:kinsoku w:val="0"/>
        <w:overflowPunct w:val="0"/>
        <w:spacing w:before="258"/>
        <w:ind w:firstLine="0"/>
        <w:jc w:val="left"/>
        <w:rPr>
          <w:b/>
          <w:bCs/>
          <w:lang w:val="uk-UA"/>
        </w:rPr>
      </w:pPr>
    </w:p>
    <w:p w:rsidR="00431801" w:rsidRPr="00A660D2" w:rsidRDefault="00431801" w:rsidP="00AA0D88">
      <w:pPr>
        <w:pStyle w:val="a3"/>
        <w:tabs>
          <w:tab w:val="left" w:pos="7649"/>
        </w:tabs>
        <w:kinsoku w:val="0"/>
        <w:overflowPunct w:val="0"/>
        <w:spacing w:before="258"/>
        <w:ind w:firstLine="0"/>
        <w:jc w:val="left"/>
        <w:rPr>
          <w:b/>
          <w:bCs/>
          <w:lang w:val="uk-UA"/>
        </w:rPr>
      </w:pPr>
    </w:p>
    <w:p w:rsidR="00431801" w:rsidRPr="00A660D2" w:rsidRDefault="00431801" w:rsidP="00AA0D88">
      <w:pPr>
        <w:pStyle w:val="a3"/>
        <w:tabs>
          <w:tab w:val="left" w:pos="7649"/>
        </w:tabs>
        <w:kinsoku w:val="0"/>
        <w:overflowPunct w:val="0"/>
        <w:spacing w:before="258"/>
        <w:ind w:firstLine="0"/>
        <w:jc w:val="left"/>
        <w:rPr>
          <w:b/>
          <w:bCs/>
          <w:lang w:val="uk-UA"/>
        </w:rPr>
      </w:pPr>
    </w:p>
    <w:p w:rsidR="00431801" w:rsidRPr="00A660D2" w:rsidRDefault="00431801" w:rsidP="00AA0D88">
      <w:pPr>
        <w:pStyle w:val="a3"/>
        <w:tabs>
          <w:tab w:val="left" w:pos="7649"/>
        </w:tabs>
        <w:kinsoku w:val="0"/>
        <w:overflowPunct w:val="0"/>
        <w:spacing w:before="258"/>
        <w:ind w:firstLine="0"/>
        <w:jc w:val="left"/>
        <w:rPr>
          <w:b/>
          <w:bCs/>
          <w:lang w:val="uk-UA"/>
        </w:rPr>
      </w:pPr>
    </w:p>
    <w:p w:rsidR="00431801" w:rsidRPr="00A660D2" w:rsidRDefault="00431801" w:rsidP="00AA0D88">
      <w:pPr>
        <w:pStyle w:val="a3"/>
        <w:tabs>
          <w:tab w:val="left" w:pos="7649"/>
        </w:tabs>
        <w:kinsoku w:val="0"/>
        <w:overflowPunct w:val="0"/>
        <w:spacing w:before="258"/>
        <w:ind w:firstLine="0"/>
        <w:jc w:val="left"/>
        <w:rPr>
          <w:b/>
          <w:bCs/>
          <w:lang w:val="uk-UA"/>
        </w:rPr>
      </w:pPr>
    </w:p>
    <w:p w:rsidR="00431801" w:rsidRDefault="00431801" w:rsidP="00AA0D88">
      <w:pPr>
        <w:pStyle w:val="a3"/>
        <w:tabs>
          <w:tab w:val="left" w:pos="7649"/>
        </w:tabs>
        <w:kinsoku w:val="0"/>
        <w:overflowPunct w:val="0"/>
        <w:spacing w:before="258"/>
        <w:ind w:firstLine="0"/>
        <w:jc w:val="left"/>
        <w:rPr>
          <w:b/>
          <w:bCs/>
          <w:lang w:val="uk-UA"/>
        </w:rPr>
      </w:pPr>
    </w:p>
    <w:p w:rsidR="001A5439" w:rsidRDefault="001A5439" w:rsidP="00AA0D88">
      <w:pPr>
        <w:pStyle w:val="a3"/>
        <w:tabs>
          <w:tab w:val="left" w:pos="7649"/>
        </w:tabs>
        <w:kinsoku w:val="0"/>
        <w:overflowPunct w:val="0"/>
        <w:spacing w:before="258"/>
        <w:ind w:firstLine="0"/>
        <w:jc w:val="left"/>
        <w:rPr>
          <w:b/>
          <w:bCs/>
          <w:lang w:val="uk-UA"/>
        </w:rPr>
      </w:pPr>
    </w:p>
    <w:p w:rsidR="001A5439" w:rsidRDefault="001A5439" w:rsidP="00AA0D88">
      <w:pPr>
        <w:pStyle w:val="a3"/>
        <w:tabs>
          <w:tab w:val="left" w:pos="7649"/>
        </w:tabs>
        <w:kinsoku w:val="0"/>
        <w:overflowPunct w:val="0"/>
        <w:spacing w:before="258"/>
        <w:ind w:firstLine="0"/>
        <w:jc w:val="left"/>
        <w:rPr>
          <w:b/>
          <w:bCs/>
          <w:lang w:val="uk-UA"/>
        </w:rPr>
      </w:pPr>
    </w:p>
    <w:p w:rsidR="001A5439" w:rsidRDefault="001A5439" w:rsidP="00AA0D88">
      <w:pPr>
        <w:pStyle w:val="a3"/>
        <w:tabs>
          <w:tab w:val="left" w:pos="7649"/>
        </w:tabs>
        <w:kinsoku w:val="0"/>
        <w:overflowPunct w:val="0"/>
        <w:spacing w:before="258"/>
        <w:ind w:firstLine="0"/>
        <w:jc w:val="left"/>
        <w:rPr>
          <w:b/>
          <w:bCs/>
          <w:lang w:val="uk-UA"/>
        </w:rPr>
      </w:pPr>
    </w:p>
    <w:p w:rsidR="001A5439" w:rsidRDefault="001A5439" w:rsidP="00AA0D88">
      <w:pPr>
        <w:pStyle w:val="a3"/>
        <w:tabs>
          <w:tab w:val="left" w:pos="7649"/>
        </w:tabs>
        <w:kinsoku w:val="0"/>
        <w:overflowPunct w:val="0"/>
        <w:spacing w:before="258"/>
        <w:ind w:firstLine="0"/>
        <w:jc w:val="left"/>
        <w:rPr>
          <w:b/>
          <w:bCs/>
          <w:lang w:val="uk-UA"/>
        </w:rPr>
      </w:pPr>
    </w:p>
    <w:p w:rsidR="001A5439" w:rsidRDefault="001A5439" w:rsidP="00AA0D88">
      <w:pPr>
        <w:pStyle w:val="a3"/>
        <w:tabs>
          <w:tab w:val="left" w:pos="7649"/>
        </w:tabs>
        <w:kinsoku w:val="0"/>
        <w:overflowPunct w:val="0"/>
        <w:spacing w:before="258"/>
        <w:ind w:firstLine="0"/>
        <w:jc w:val="left"/>
        <w:rPr>
          <w:b/>
          <w:bCs/>
          <w:lang w:val="uk-UA"/>
        </w:rPr>
      </w:pPr>
    </w:p>
    <w:p w:rsidR="00257754" w:rsidRDefault="00257754" w:rsidP="00AA0D88">
      <w:pPr>
        <w:pStyle w:val="a3"/>
        <w:tabs>
          <w:tab w:val="left" w:pos="7649"/>
        </w:tabs>
        <w:kinsoku w:val="0"/>
        <w:overflowPunct w:val="0"/>
        <w:spacing w:before="258"/>
        <w:ind w:firstLine="0"/>
        <w:jc w:val="left"/>
        <w:rPr>
          <w:b/>
          <w:bCs/>
          <w:lang w:val="uk-UA"/>
        </w:rPr>
      </w:pPr>
    </w:p>
    <w:p w:rsidR="00257754" w:rsidRDefault="00257754" w:rsidP="00AA0D88">
      <w:pPr>
        <w:pStyle w:val="a3"/>
        <w:tabs>
          <w:tab w:val="left" w:pos="7649"/>
        </w:tabs>
        <w:kinsoku w:val="0"/>
        <w:overflowPunct w:val="0"/>
        <w:spacing w:before="258"/>
        <w:ind w:firstLine="0"/>
        <w:jc w:val="left"/>
        <w:rPr>
          <w:b/>
          <w:bCs/>
          <w:lang w:val="uk-UA"/>
        </w:rPr>
      </w:pPr>
    </w:p>
    <w:p w:rsidR="00257754" w:rsidRPr="00A660D2" w:rsidRDefault="00257754" w:rsidP="00AA0D88">
      <w:pPr>
        <w:pStyle w:val="a3"/>
        <w:tabs>
          <w:tab w:val="left" w:pos="7649"/>
        </w:tabs>
        <w:kinsoku w:val="0"/>
        <w:overflowPunct w:val="0"/>
        <w:spacing w:before="258"/>
        <w:ind w:firstLine="0"/>
        <w:jc w:val="left"/>
        <w:rPr>
          <w:b/>
          <w:bCs/>
          <w:lang w:val="uk-UA"/>
        </w:rPr>
      </w:pPr>
    </w:p>
    <w:p w:rsidR="00D156E7" w:rsidRDefault="00D156E7" w:rsidP="00AA0D88">
      <w:pPr>
        <w:pStyle w:val="a3"/>
        <w:kinsoku w:val="0"/>
        <w:overflowPunct w:val="0"/>
        <w:spacing w:before="64"/>
        <w:ind w:left="7082" w:firstLine="0"/>
        <w:jc w:val="left"/>
        <w:rPr>
          <w:sz w:val="24"/>
          <w:szCs w:val="24"/>
          <w:lang w:val="uk-UA"/>
        </w:rPr>
      </w:pPr>
    </w:p>
    <w:p w:rsidR="00431801" w:rsidRPr="00A660D2" w:rsidRDefault="00431801" w:rsidP="00AA0D88">
      <w:pPr>
        <w:pStyle w:val="a3"/>
        <w:kinsoku w:val="0"/>
        <w:overflowPunct w:val="0"/>
        <w:spacing w:before="64"/>
        <w:ind w:left="7082" w:firstLine="0"/>
        <w:jc w:val="left"/>
        <w:rPr>
          <w:sz w:val="24"/>
          <w:szCs w:val="24"/>
        </w:rPr>
      </w:pPr>
      <w:r w:rsidRPr="00A660D2">
        <w:rPr>
          <w:sz w:val="24"/>
          <w:szCs w:val="24"/>
          <w:lang w:val="uk-UA"/>
        </w:rPr>
        <w:t xml:space="preserve">           </w:t>
      </w:r>
      <w:r w:rsidRPr="00A660D2">
        <w:rPr>
          <w:sz w:val="24"/>
          <w:szCs w:val="24"/>
        </w:rPr>
        <w:t>Додаток</w:t>
      </w:r>
      <w:r w:rsidRPr="00A660D2">
        <w:rPr>
          <w:spacing w:val="-2"/>
          <w:sz w:val="24"/>
          <w:szCs w:val="24"/>
        </w:rPr>
        <w:t xml:space="preserve"> </w:t>
      </w:r>
      <w:r w:rsidRPr="00A660D2">
        <w:rPr>
          <w:sz w:val="24"/>
          <w:szCs w:val="24"/>
        </w:rPr>
        <w:t>1</w:t>
      </w:r>
    </w:p>
    <w:p w:rsidR="00431801" w:rsidRPr="00A660D2" w:rsidRDefault="00431801" w:rsidP="00AA0D88">
      <w:pPr>
        <w:pStyle w:val="a3"/>
        <w:kinsoku w:val="0"/>
        <w:overflowPunct w:val="0"/>
        <w:ind w:left="7082" w:firstLine="0"/>
        <w:jc w:val="left"/>
        <w:rPr>
          <w:sz w:val="24"/>
          <w:szCs w:val="24"/>
        </w:rPr>
      </w:pPr>
      <w:r w:rsidRPr="00A660D2">
        <w:rPr>
          <w:sz w:val="24"/>
          <w:szCs w:val="24"/>
        </w:rPr>
        <w:t xml:space="preserve">до </w:t>
      </w:r>
      <w:proofErr w:type="gramStart"/>
      <w:r w:rsidRPr="00A660D2">
        <w:rPr>
          <w:sz w:val="24"/>
          <w:szCs w:val="24"/>
        </w:rPr>
        <w:t>р</w:t>
      </w:r>
      <w:proofErr w:type="gramEnd"/>
      <w:r w:rsidRPr="00A660D2">
        <w:rPr>
          <w:sz w:val="24"/>
          <w:szCs w:val="24"/>
        </w:rPr>
        <w:t xml:space="preserve">ішення </w:t>
      </w:r>
      <w:r w:rsidRPr="00A660D2">
        <w:rPr>
          <w:sz w:val="24"/>
          <w:szCs w:val="24"/>
          <w:lang w:val="uk-UA"/>
        </w:rPr>
        <w:t>__</w:t>
      </w:r>
      <w:r w:rsidRPr="00A660D2">
        <w:rPr>
          <w:sz w:val="24"/>
          <w:szCs w:val="24"/>
        </w:rPr>
        <w:t xml:space="preserve"> сесії міської</w:t>
      </w:r>
      <w:r w:rsidRPr="00A660D2">
        <w:rPr>
          <w:spacing w:val="-57"/>
          <w:sz w:val="24"/>
          <w:szCs w:val="24"/>
        </w:rPr>
        <w:t xml:space="preserve"> </w:t>
      </w:r>
      <w:r w:rsidRPr="00A660D2">
        <w:rPr>
          <w:sz w:val="24"/>
          <w:szCs w:val="24"/>
        </w:rPr>
        <w:t>ради 8 скликання</w:t>
      </w:r>
    </w:p>
    <w:p w:rsidR="00431801" w:rsidRPr="00A660D2" w:rsidRDefault="00431801" w:rsidP="00AA0D88">
      <w:pPr>
        <w:pStyle w:val="a3"/>
        <w:kinsoku w:val="0"/>
        <w:overflowPunct w:val="0"/>
        <w:ind w:left="7082" w:firstLine="0"/>
        <w:jc w:val="left"/>
        <w:rPr>
          <w:sz w:val="24"/>
          <w:szCs w:val="24"/>
          <w:lang w:val="uk-UA"/>
        </w:rPr>
      </w:pPr>
      <w:r w:rsidRPr="00A660D2">
        <w:rPr>
          <w:sz w:val="24"/>
          <w:szCs w:val="24"/>
          <w:lang w:val="uk-UA"/>
        </w:rPr>
        <w:t>__   _____</w:t>
      </w:r>
      <w:r w:rsidRPr="00A660D2">
        <w:rPr>
          <w:sz w:val="24"/>
          <w:szCs w:val="24"/>
        </w:rPr>
        <w:t xml:space="preserve"> 202</w:t>
      </w:r>
      <w:r w:rsidR="00AA0D88" w:rsidRPr="00A660D2">
        <w:rPr>
          <w:sz w:val="24"/>
          <w:szCs w:val="24"/>
          <w:lang w:val="uk-UA"/>
        </w:rPr>
        <w:t>2</w:t>
      </w:r>
      <w:r w:rsidRPr="00A660D2">
        <w:rPr>
          <w:spacing w:val="1"/>
          <w:sz w:val="24"/>
          <w:szCs w:val="24"/>
        </w:rPr>
        <w:t xml:space="preserve"> </w:t>
      </w:r>
      <w:r w:rsidRPr="00A660D2">
        <w:rPr>
          <w:sz w:val="24"/>
          <w:szCs w:val="24"/>
        </w:rPr>
        <w:t>року</w:t>
      </w:r>
      <w:r w:rsidRPr="00A660D2">
        <w:rPr>
          <w:spacing w:val="-8"/>
          <w:sz w:val="24"/>
          <w:szCs w:val="24"/>
        </w:rPr>
        <w:t xml:space="preserve"> </w:t>
      </w:r>
      <w:r w:rsidRPr="00A660D2">
        <w:rPr>
          <w:spacing w:val="2"/>
          <w:sz w:val="24"/>
          <w:szCs w:val="24"/>
        </w:rPr>
        <w:t xml:space="preserve"> </w:t>
      </w:r>
      <w:r w:rsidRPr="00A660D2">
        <w:rPr>
          <w:sz w:val="24"/>
          <w:szCs w:val="24"/>
        </w:rPr>
        <w:t>№</w:t>
      </w:r>
      <w:r w:rsidRPr="00A660D2">
        <w:rPr>
          <w:sz w:val="24"/>
          <w:szCs w:val="24"/>
          <w:lang w:val="uk-UA"/>
        </w:rPr>
        <w:t>__</w:t>
      </w:r>
    </w:p>
    <w:p w:rsidR="0037333C" w:rsidRPr="00A660D2" w:rsidRDefault="0037333C" w:rsidP="0037333C">
      <w:pPr>
        <w:pStyle w:val="a3"/>
        <w:kinsoku w:val="0"/>
        <w:overflowPunct w:val="0"/>
        <w:spacing w:before="1" w:line="322" w:lineRule="exact"/>
        <w:ind w:left="4516" w:firstLine="0"/>
        <w:jc w:val="center"/>
        <w:rPr>
          <w:sz w:val="26"/>
          <w:szCs w:val="26"/>
          <w:lang w:val="uk-UA"/>
        </w:rPr>
      </w:pPr>
    </w:p>
    <w:p w:rsidR="0037333C" w:rsidRPr="00A660D2" w:rsidRDefault="0037333C" w:rsidP="0037333C">
      <w:pPr>
        <w:pStyle w:val="a3"/>
        <w:kinsoku w:val="0"/>
        <w:overflowPunct w:val="0"/>
        <w:spacing w:before="1" w:line="322" w:lineRule="exact"/>
        <w:ind w:left="4516" w:firstLine="0"/>
        <w:jc w:val="left"/>
        <w:rPr>
          <w:sz w:val="26"/>
          <w:szCs w:val="26"/>
          <w:lang w:val="uk-UA"/>
        </w:rPr>
      </w:pPr>
    </w:p>
    <w:p w:rsidR="0037333C" w:rsidRPr="00A660D2" w:rsidRDefault="00431801" w:rsidP="0037333C">
      <w:pPr>
        <w:pStyle w:val="a3"/>
        <w:kinsoku w:val="0"/>
        <w:overflowPunct w:val="0"/>
        <w:spacing w:before="1" w:line="322" w:lineRule="exact"/>
        <w:ind w:left="851" w:firstLine="0"/>
        <w:jc w:val="center"/>
        <w:rPr>
          <w:b/>
          <w:bCs/>
          <w:lang w:val="uk-UA"/>
        </w:rPr>
      </w:pPr>
      <w:r w:rsidRPr="00A660D2">
        <w:rPr>
          <w:b/>
          <w:bCs/>
          <w:lang w:val="uk-UA"/>
        </w:rPr>
        <w:t>Перелік</w:t>
      </w:r>
      <w:r w:rsidRPr="00A660D2">
        <w:rPr>
          <w:b/>
          <w:bCs/>
          <w:spacing w:val="-4"/>
          <w:lang w:val="uk-UA"/>
        </w:rPr>
        <w:t xml:space="preserve"> Д</w:t>
      </w:r>
      <w:r w:rsidRPr="00A660D2">
        <w:rPr>
          <w:b/>
          <w:bCs/>
          <w:lang w:val="uk-UA"/>
        </w:rPr>
        <w:t>ругого типу</w:t>
      </w:r>
      <w:r w:rsidR="0037333C" w:rsidRPr="00A660D2">
        <w:rPr>
          <w:b/>
          <w:bCs/>
          <w:lang w:val="uk-UA"/>
        </w:rPr>
        <w:t xml:space="preserve"> </w:t>
      </w:r>
      <w:r w:rsidRPr="00A660D2">
        <w:rPr>
          <w:b/>
          <w:bCs/>
          <w:lang w:val="uk-UA"/>
        </w:rPr>
        <w:t>об’єктів комунальної власності</w:t>
      </w:r>
    </w:p>
    <w:p w:rsidR="003C0EC1" w:rsidRDefault="00431801" w:rsidP="0037333C">
      <w:pPr>
        <w:pStyle w:val="a3"/>
        <w:kinsoku w:val="0"/>
        <w:overflowPunct w:val="0"/>
        <w:spacing w:before="1" w:line="322" w:lineRule="exact"/>
        <w:ind w:left="851" w:firstLine="0"/>
        <w:jc w:val="center"/>
        <w:rPr>
          <w:b/>
          <w:bCs/>
          <w:lang w:val="uk-UA"/>
        </w:rPr>
      </w:pPr>
      <w:r w:rsidRPr="00A660D2">
        <w:rPr>
          <w:b/>
          <w:bCs/>
          <w:lang w:val="uk-UA"/>
        </w:rPr>
        <w:t xml:space="preserve"> Погребищенської</w:t>
      </w:r>
      <w:r w:rsidR="0037333C" w:rsidRPr="00A660D2">
        <w:rPr>
          <w:b/>
          <w:bCs/>
          <w:lang w:val="uk-UA"/>
        </w:rPr>
        <w:t xml:space="preserve"> </w:t>
      </w:r>
      <w:r w:rsidRPr="00A660D2">
        <w:rPr>
          <w:b/>
          <w:bCs/>
          <w:lang w:val="uk-UA"/>
        </w:rPr>
        <w:t>міської ради для</w:t>
      </w:r>
      <w:r w:rsidRPr="00A660D2">
        <w:rPr>
          <w:b/>
          <w:bCs/>
          <w:spacing w:val="-67"/>
          <w:lang w:val="uk-UA"/>
        </w:rPr>
        <w:t xml:space="preserve">                  </w:t>
      </w:r>
      <w:r w:rsidRPr="00A660D2">
        <w:rPr>
          <w:b/>
          <w:bCs/>
          <w:lang w:val="uk-UA"/>
        </w:rPr>
        <w:t>передачі майна в</w:t>
      </w:r>
      <w:r w:rsidRPr="00A660D2">
        <w:rPr>
          <w:b/>
          <w:bCs/>
          <w:spacing w:val="-1"/>
          <w:lang w:val="uk-UA"/>
        </w:rPr>
        <w:t xml:space="preserve"> </w:t>
      </w:r>
      <w:r w:rsidRPr="00A660D2">
        <w:rPr>
          <w:b/>
          <w:bCs/>
          <w:lang w:val="uk-UA"/>
        </w:rPr>
        <w:t>оренду</w:t>
      </w:r>
      <w:r w:rsidRPr="00A660D2">
        <w:rPr>
          <w:b/>
          <w:bCs/>
          <w:spacing w:val="-1"/>
          <w:lang w:val="uk-UA"/>
        </w:rPr>
        <w:t xml:space="preserve"> </w:t>
      </w:r>
      <w:r w:rsidRPr="00A660D2">
        <w:rPr>
          <w:b/>
          <w:bCs/>
          <w:lang w:val="uk-UA"/>
        </w:rPr>
        <w:t>без</w:t>
      </w:r>
      <w:r w:rsidRPr="00A660D2">
        <w:rPr>
          <w:b/>
          <w:bCs/>
          <w:spacing w:val="-1"/>
          <w:lang w:val="uk-UA"/>
        </w:rPr>
        <w:t xml:space="preserve"> </w:t>
      </w:r>
      <w:r w:rsidRPr="00A660D2">
        <w:rPr>
          <w:b/>
          <w:bCs/>
          <w:lang w:val="uk-UA"/>
        </w:rPr>
        <w:t>проведення</w:t>
      </w:r>
      <w:r w:rsidRPr="00A660D2">
        <w:rPr>
          <w:b/>
          <w:bCs/>
          <w:spacing w:val="-2"/>
          <w:lang w:val="uk-UA"/>
        </w:rPr>
        <w:t xml:space="preserve"> </w:t>
      </w:r>
      <w:r w:rsidRPr="00A660D2">
        <w:rPr>
          <w:b/>
          <w:bCs/>
          <w:lang w:val="uk-UA"/>
        </w:rPr>
        <w:t>аукціону</w:t>
      </w:r>
      <w:r w:rsidR="0037333C" w:rsidRPr="00A660D2">
        <w:rPr>
          <w:b/>
          <w:bCs/>
          <w:lang w:val="uk-UA"/>
        </w:rPr>
        <w:t xml:space="preserve"> </w:t>
      </w:r>
    </w:p>
    <w:p w:rsidR="00B62E6C" w:rsidRPr="00A660D2" w:rsidRDefault="00B62E6C" w:rsidP="0037333C">
      <w:pPr>
        <w:pStyle w:val="a3"/>
        <w:kinsoku w:val="0"/>
        <w:overflowPunct w:val="0"/>
        <w:spacing w:before="1" w:line="322" w:lineRule="exact"/>
        <w:ind w:left="851" w:firstLine="0"/>
        <w:jc w:val="center"/>
        <w:rPr>
          <w:b/>
          <w:bCs/>
          <w:lang w:val="uk-UA"/>
        </w:rPr>
      </w:pPr>
      <w:bookmarkStart w:id="0" w:name="_GoBack"/>
      <w:bookmarkEnd w:id="0"/>
    </w:p>
    <w:p w:rsidR="00431801" w:rsidRPr="00A660D2" w:rsidRDefault="00431801" w:rsidP="0037333C">
      <w:pPr>
        <w:pStyle w:val="a3"/>
        <w:kinsoku w:val="0"/>
        <w:overflowPunct w:val="0"/>
        <w:spacing w:before="1" w:line="322" w:lineRule="exact"/>
        <w:ind w:left="851" w:firstLine="0"/>
        <w:jc w:val="center"/>
        <w:rPr>
          <w:b/>
          <w:bCs/>
          <w:lang w:val="uk-UA"/>
        </w:rPr>
      </w:pPr>
      <w:r w:rsidRPr="00A660D2">
        <w:rPr>
          <w:b/>
          <w:bCs/>
          <w:lang w:val="uk-UA"/>
        </w:rPr>
        <w:t>Орендодавець</w:t>
      </w:r>
      <w:r w:rsidRPr="00A660D2">
        <w:rPr>
          <w:b/>
          <w:bCs/>
          <w:spacing w:val="-3"/>
          <w:lang w:val="uk-UA"/>
        </w:rPr>
        <w:t xml:space="preserve"> </w:t>
      </w:r>
      <w:r w:rsidRPr="00A660D2">
        <w:rPr>
          <w:b/>
          <w:bCs/>
          <w:lang w:val="uk-UA"/>
        </w:rPr>
        <w:t>–</w:t>
      </w:r>
      <w:r w:rsidRPr="00A660D2">
        <w:rPr>
          <w:b/>
          <w:bCs/>
          <w:spacing w:val="-3"/>
          <w:lang w:val="uk-UA"/>
        </w:rPr>
        <w:t xml:space="preserve"> </w:t>
      </w:r>
      <w:r w:rsidR="0037333C" w:rsidRPr="00A660D2">
        <w:rPr>
          <w:b/>
          <w:bCs/>
          <w:spacing w:val="-3"/>
          <w:lang w:val="uk-UA"/>
        </w:rPr>
        <w:t xml:space="preserve"> Комунальне підприємство «Погребищенський центр первинної медико-санітарної допомоги»</w:t>
      </w:r>
      <w:r w:rsidRPr="00A660D2">
        <w:rPr>
          <w:b/>
          <w:bCs/>
          <w:spacing w:val="-1"/>
          <w:lang w:val="uk-UA"/>
        </w:rPr>
        <w:t xml:space="preserve"> </w:t>
      </w:r>
      <w:r w:rsidR="0037333C" w:rsidRPr="00A660D2">
        <w:rPr>
          <w:b/>
          <w:bCs/>
          <w:lang w:val="uk-UA"/>
        </w:rPr>
        <w:t xml:space="preserve"> Погребищенської міської ради</w:t>
      </w:r>
    </w:p>
    <w:p w:rsidR="00431801" w:rsidRPr="00A660D2" w:rsidRDefault="00431801" w:rsidP="00AA0D88">
      <w:pPr>
        <w:pStyle w:val="a3"/>
        <w:kinsoku w:val="0"/>
        <w:overflowPunct w:val="0"/>
        <w:spacing w:before="3"/>
        <w:ind w:left="0" w:firstLine="0"/>
        <w:jc w:val="left"/>
        <w:rPr>
          <w:b/>
          <w:bCs/>
          <w:lang w:val="uk-UA"/>
        </w:rPr>
      </w:pPr>
    </w:p>
    <w:tbl>
      <w:tblPr>
        <w:tblW w:w="9396" w:type="dxa"/>
        <w:tblInd w:w="8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2736"/>
        <w:gridCol w:w="1966"/>
        <w:gridCol w:w="972"/>
        <w:gridCol w:w="1852"/>
        <w:gridCol w:w="1305"/>
      </w:tblGrid>
      <w:tr w:rsidR="00431801" w:rsidRPr="00A660D2" w:rsidTr="003C0EC1">
        <w:trPr>
          <w:trHeight w:val="395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spacing w:before="7"/>
              <w:rPr>
                <w:b/>
                <w:bCs/>
                <w:sz w:val="22"/>
                <w:szCs w:val="22"/>
                <w:lang w:val="uk-UA"/>
              </w:rPr>
            </w:pPr>
          </w:p>
          <w:p w:rsidR="00431801" w:rsidRPr="00A660D2" w:rsidRDefault="00431801" w:rsidP="00AA0D88">
            <w:pPr>
              <w:pStyle w:val="TableParagraph"/>
              <w:kinsoku w:val="0"/>
              <w:overflowPunct w:val="0"/>
              <w:ind w:left="8"/>
              <w:jc w:val="center"/>
              <w:rPr>
                <w:b/>
                <w:sz w:val="22"/>
                <w:szCs w:val="22"/>
              </w:rPr>
            </w:pPr>
            <w:r w:rsidRPr="00A660D2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270BF9">
            <w:pPr>
              <w:pStyle w:val="TableParagraph"/>
              <w:kinsoku w:val="0"/>
              <w:overflowPunct w:val="0"/>
              <w:spacing w:before="7"/>
              <w:ind w:firstLine="0"/>
              <w:rPr>
                <w:b/>
                <w:bCs/>
                <w:sz w:val="22"/>
                <w:szCs w:val="22"/>
              </w:rPr>
            </w:pPr>
          </w:p>
          <w:p w:rsidR="00431801" w:rsidRPr="00A660D2" w:rsidRDefault="00431801" w:rsidP="00270BF9">
            <w:pPr>
              <w:pStyle w:val="TableParagraph"/>
              <w:kinsoku w:val="0"/>
              <w:overflowPunct w:val="0"/>
              <w:ind w:left="884" w:firstLine="0"/>
              <w:rPr>
                <w:b/>
                <w:sz w:val="22"/>
                <w:szCs w:val="22"/>
              </w:rPr>
            </w:pPr>
            <w:r w:rsidRPr="00A660D2">
              <w:rPr>
                <w:b/>
                <w:sz w:val="22"/>
                <w:szCs w:val="22"/>
              </w:rPr>
              <w:t>Назва об’єкту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270BF9">
            <w:pPr>
              <w:pStyle w:val="TableParagraph"/>
              <w:kinsoku w:val="0"/>
              <w:overflowPunct w:val="0"/>
              <w:spacing w:before="7"/>
              <w:ind w:firstLine="0"/>
              <w:rPr>
                <w:b/>
                <w:bCs/>
                <w:sz w:val="22"/>
                <w:szCs w:val="22"/>
              </w:rPr>
            </w:pPr>
          </w:p>
          <w:p w:rsidR="00431801" w:rsidRPr="00A660D2" w:rsidRDefault="00431801" w:rsidP="00270BF9">
            <w:pPr>
              <w:pStyle w:val="TableParagraph"/>
              <w:kinsoku w:val="0"/>
              <w:overflowPunct w:val="0"/>
              <w:ind w:left="143" w:firstLine="0"/>
              <w:jc w:val="center"/>
              <w:rPr>
                <w:b/>
                <w:sz w:val="22"/>
                <w:szCs w:val="22"/>
              </w:rPr>
            </w:pPr>
            <w:r w:rsidRPr="00A660D2">
              <w:rPr>
                <w:b/>
                <w:sz w:val="22"/>
                <w:szCs w:val="22"/>
              </w:rPr>
              <w:t>Адреса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1" w:rsidRPr="00A660D2" w:rsidRDefault="00AA0D88" w:rsidP="003C0EC1">
            <w:pPr>
              <w:pStyle w:val="TableParagraph"/>
              <w:kinsoku w:val="0"/>
              <w:overflowPunct w:val="0"/>
              <w:spacing w:line="178" w:lineRule="exact"/>
              <w:ind w:left="63" w:firstLine="58"/>
              <w:jc w:val="center"/>
              <w:rPr>
                <w:b/>
                <w:sz w:val="22"/>
                <w:szCs w:val="22"/>
                <w:lang w:val="uk-UA"/>
              </w:rPr>
            </w:pPr>
            <w:r w:rsidRPr="00A660D2">
              <w:rPr>
                <w:b/>
                <w:sz w:val="22"/>
                <w:szCs w:val="22"/>
                <w:lang w:val="uk-UA"/>
              </w:rPr>
              <w:t>Площа</w:t>
            </w:r>
          </w:p>
          <w:p w:rsidR="00AA0D88" w:rsidRPr="00A660D2" w:rsidRDefault="00AA0D88" w:rsidP="003C0EC1">
            <w:pPr>
              <w:pStyle w:val="TableParagraph"/>
              <w:kinsoku w:val="0"/>
              <w:overflowPunct w:val="0"/>
              <w:spacing w:line="178" w:lineRule="exact"/>
              <w:ind w:left="63" w:right="141" w:firstLine="58"/>
              <w:jc w:val="center"/>
              <w:rPr>
                <w:b/>
                <w:sz w:val="22"/>
                <w:szCs w:val="22"/>
                <w:lang w:val="uk-UA"/>
              </w:rPr>
            </w:pPr>
            <w:r w:rsidRPr="00A660D2">
              <w:rPr>
                <w:b/>
                <w:sz w:val="22"/>
                <w:szCs w:val="22"/>
                <w:lang w:val="uk-UA"/>
              </w:rPr>
              <w:t>приміщення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270BF9">
            <w:pPr>
              <w:pStyle w:val="TableParagraph"/>
              <w:kinsoku w:val="0"/>
              <w:overflowPunct w:val="0"/>
              <w:spacing w:line="178" w:lineRule="exact"/>
              <w:ind w:left="150" w:hanging="8"/>
              <w:jc w:val="center"/>
              <w:rPr>
                <w:b/>
                <w:sz w:val="22"/>
                <w:szCs w:val="22"/>
              </w:rPr>
            </w:pPr>
            <w:proofErr w:type="gramStart"/>
            <w:r w:rsidRPr="00A660D2">
              <w:rPr>
                <w:b/>
                <w:sz w:val="22"/>
                <w:szCs w:val="22"/>
              </w:rPr>
              <w:t>Ц</w:t>
            </w:r>
            <w:proofErr w:type="gramEnd"/>
            <w:r w:rsidRPr="00A660D2">
              <w:rPr>
                <w:b/>
                <w:sz w:val="22"/>
                <w:szCs w:val="22"/>
              </w:rPr>
              <w:t>ільове призначення</w:t>
            </w:r>
          </w:p>
          <w:p w:rsidR="00431801" w:rsidRPr="00A660D2" w:rsidRDefault="00431801" w:rsidP="00270BF9">
            <w:pPr>
              <w:pStyle w:val="TableParagraph"/>
              <w:kinsoku w:val="0"/>
              <w:overflowPunct w:val="0"/>
              <w:spacing w:line="182" w:lineRule="exact"/>
              <w:ind w:left="419" w:hanging="8"/>
              <w:jc w:val="center"/>
              <w:rPr>
                <w:b/>
                <w:sz w:val="22"/>
                <w:szCs w:val="22"/>
              </w:rPr>
            </w:pPr>
            <w:r w:rsidRPr="00A660D2">
              <w:rPr>
                <w:b/>
                <w:sz w:val="22"/>
                <w:szCs w:val="22"/>
              </w:rPr>
              <w:t>використання приміщення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270BF9">
            <w:pPr>
              <w:pStyle w:val="TableParagraph"/>
              <w:kinsoku w:val="0"/>
              <w:overflowPunct w:val="0"/>
              <w:spacing w:before="7"/>
              <w:ind w:firstLine="0"/>
              <w:rPr>
                <w:b/>
                <w:bCs/>
                <w:sz w:val="22"/>
                <w:szCs w:val="22"/>
              </w:rPr>
            </w:pPr>
          </w:p>
          <w:p w:rsidR="00431801" w:rsidRPr="00A660D2" w:rsidRDefault="00431801" w:rsidP="003C0EC1">
            <w:pPr>
              <w:pStyle w:val="TableParagraph"/>
              <w:kinsoku w:val="0"/>
              <w:overflowPunct w:val="0"/>
              <w:ind w:left="132" w:firstLine="0"/>
              <w:rPr>
                <w:b/>
                <w:sz w:val="22"/>
                <w:szCs w:val="22"/>
              </w:rPr>
            </w:pPr>
            <w:r w:rsidRPr="00A660D2">
              <w:rPr>
                <w:b/>
                <w:sz w:val="22"/>
                <w:szCs w:val="22"/>
              </w:rPr>
              <w:t>Примітка</w:t>
            </w:r>
          </w:p>
        </w:tc>
      </w:tr>
      <w:tr w:rsidR="00431801" w:rsidRPr="00A660D2" w:rsidTr="003C0EC1">
        <w:trPr>
          <w:trHeight w:val="899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spacing w:before="231"/>
              <w:ind w:left="107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</w:rPr>
              <w:t>1</w:t>
            </w: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270BF9">
            <w:pPr>
              <w:pStyle w:val="TableParagraph"/>
              <w:kinsoku w:val="0"/>
              <w:overflowPunct w:val="0"/>
              <w:spacing w:before="3"/>
              <w:ind w:firstLine="0"/>
              <w:rPr>
                <w:b/>
                <w:bCs/>
                <w:sz w:val="22"/>
                <w:szCs w:val="22"/>
              </w:rPr>
            </w:pPr>
          </w:p>
          <w:p w:rsidR="00431801" w:rsidRPr="00A660D2" w:rsidRDefault="00AA0D88" w:rsidP="00270BF9">
            <w:pPr>
              <w:pStyle w:val="TableParagraph"/>
              <w:kinsoku w:val="0"/>
              <w:overflowPunct w:val="0"/>
              <w:ind w:left="124" w:firstLine="0"/>
              <w:jc w:val="center"/>
              <w:rPr>
                <w:sz w:val="22"/>
                <w:szCs w:val="22"/>
                <w:lang w:val="uk-UA"/>
              </w:rPr>
            </w:pPr>
            <w:r w:rsidRPr="00A660D2">
              <w:rPr>
                <w:color w:val="000000"/>
                <w:spacing w:val="6"/>
                <w:lang w:val="uk-UA"/>
              </w:rPr>
              <w:t>Шість кімнат</w:t>
            </w:r>
            <w:r w:rsidR="00431801" w:rsidRPr="00A660D2">
              <w:rPr>
                <w:color w:val="000000"/>
                <w:spacing w:val="6"/>
                <w:lang w:val="uk-UA"/>
              </w:rPr>
              <w:t xml:space="preserve">, </w:t>
            </w:r>
            <w:r w:rsidRPr="00A660D2">
              <w:rPr>
                <w:color w:val="000000"/>
                <w:spacing w:val="6"/>
                <w:lang w:val="uk-UA"/>
              </w:rPr>
              <w:t>нежитлового адміністративного</w:t>
            </w:r>
            <w:r w:rsidR="00431801" w:rsidRPr="00A660D2">
              <w:rPr>
                <w:color w:val="000000"/>
                <w:spacing w:val="6"/>
                <w:lang w:val="uk-UA"/>
              </w:rPr>
              <w:t xml:space="preserve"> приміщення з</w:t>
            </w:r>
            <w:r w:rsidRPr="00A660D2">
              <w:rPr>
                <w:color w:val="000000"/>
                <w:spacing w:val="6"/>
                <w:lang w:val="uk-UA"/>
              </w:rPr>
              <w:t>агальною площею – 107,4</w:t>
            </w:r>
            <w:r w:rsidR="00431801" w:rsidRPr="00A660D2">
              <w:rPr>
                <w:color w:val="000000"/>
                <w:spacing w:val="6"/>
                <w:lang w:val="uk-UA"/>
              </w:rPr>
              <w:t xml:space="preserve"> м</w:t>
            </w:r>
            <w:r w:rsidR="00431801" w:rsidRPr="00A660D2">
              <w:rPr>
                <w:color w:val="000000"/>
                <w:spacing w:val="6"/>
                <w:vertAlign w:val="superscript"/>
                <w:lang w:val="uk-UA"/>
              </w:rPr>
              <w:t>2</w:t>
            </w:r>
            <w:r w:rsidR="00431801" w:rsidRPr="00A660D2">
              <w:rPr>
                <w:color w:val="000000"/>
                <w:spacing w:val="6"/>
                <w:lang w:val="uk-UA"/>
              </w:rPr>
              <w:t xml:space="preserve"> </w:t>
            </w:r>
            <w:r w:rsidRPr="00A660D2">
              <w:rPr>
                <w:color w:val="000000"/>
                <w:spacing w:val="6"/>
                <w:lang w:val="uk-UA"/>
              </w:rPr>
              <w:t>(Сто сім цілих чотири десятих квадратних метри).</w:t>
            </w:r>
          </w:p>
          <w:p w:rsidR="00431801" w:rsidRPr="00A660D2" w:rsidRDefault="00431801" w:rsidP="00270BF9">
            <w:pPr>
              <w:pStyle w:val="TableParagraph"/>
              <w:kinsoku w:val="0"/>
              <w:overflowPunct w:val="0"/>
              <w:ind w:left="124" w:firstLine="0"/>
              <w:jc w:val="center"/>
              <w:rPr>
                <w:sz w:val="22"/>
                <w:szCs w:val="22"/>
                <w:lang w:val="uk-UA"/>
              </w:rPr>
            </w:pPr>
          </w:p>
          <w:p w:rsidR="00431801" w:rsidRPr="00A660D2" w:rsidRDefault="00431801" w:rsidP="00270BF9">
            <w:pPr>
              <w:pStyle w:val="TableParagraph"/>
              <w:kinsoku w:val="0"/>
              <w:overflowPunct w:val="0"/>
              <w:ind w:left="124" w:firstLine="0"/>
              <w:jc w:val="center"/>
              <w:rPr>
                <w:sz w:val="22"/>
                <w:szCs w:val="22"/>
                <w:lang w:val="uk-UA"/>
              </w:rPr>
            </w:pPr>
          </w:p>
          <w:p w:rsidR="00431801" w:rsidRPr="00A660D2" w:rsidRDefault="00431801" w:rsidP="00270BF9">
            <w:pPr>
              <w:pStyle w:val="TableParagraph"/>
              <w:kinsoku w:val="0"/>
              <w:overflowPunct w:val="0"/>
              <w:ind w:left="124" w:firstLine="0"/>
              <w:jc w:val="center"/>
              <w:rPr>
                <w:sz w:val="22"/>
                <w:szCs w:val="22"/>
                <w:lang w:val="uk-UA"/>
              </w:rPr>
            </w:pPr>
          </w:p>
          <w:p w:rsidR="00431801" w:rsidRPr="00A660D2" w:rsidRDefault="00431801" w:rsidP="00270BF9">
            <w:pPr>
              <w:pStyle w:val="TableParagraph"/>
              <w:kinsoku w:val="0"/>
              <w:overflowPunct w:val="0"/>
              <w:ind w:left="124" w:firstLine="0"/>
              <w:jc w:val="center"/>
              <w:rPr>
                <w:sz w:val="22"/>
                <w:szCs w:val="22"/>
                <w:lang w:val="uk-UA"/>
              </w:rPr>
            </w:pPr>
          </w:p>
          <w:p w:rsidR="00431801" w:rsidRPr="00A660D2" w:rsidRDefault="00431801" w:rsidP="00270BF9">
            <w:pPr>
              <w:pStyle w:val="TableParagraph"/>
              <w:kinsoku w:val="0"/>
              <w:overflowPunct w:val="0"/>
              <w:spacing w:line="245" w:lineRule="exact"/>
              <w:ind w:left="756" w:firstLine="0"/>
              <w:rPr>
                <w:sz w:val="22"/>
                <w:szCs w:val="22"/>
                <w:lang w:val="uk-UA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270BF9">
            <w:pPr>
              <w:pStyle w:val="TableParagraph"/>
              <w:kinsoku w:val="0"/>
              <w:overflowPunct w:val="0"/>
              <w:spacing w:before="3"/>
              <w:ind w:right="162" w:firstLine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  <w:p w:rsidR="00AA0D88" w:rsidRPr="00A660D2" w:rsidRDefault="00431801" w:rsidP="00270BF9">
            <w:pPr>
              <w:pStyle w:val="TableParagraph"/>
              <w:kinsoku w:val="0"/>
              <w:overflowPunct w:val="0"/>
              <w:ind w:left="147" w:right="162" w:firstLine="0"/>
              <w:jc w:val="center"/>
              <w:rPr>
                <w:sz w:val="22"/>
                <w:szCs w:val="22"/>
                <w:lang w:val="uk-UA"/>
              </w:rPr>
            </w:pPr>
            <w:r w:rsidRPr="00A660D2">
              <w:rPr>
                <w:sz w:val="22"/>
                <w:szCs w:val="22"/>
              </w:rPr>
              <w:t>22</w:t>
            </w:r>
            <w:r w:rsidRPr="00A660D2">
              <w:rPr>
                <w:sz w:val="22"/>
                <w:szCs w:val="22"/>
                <w:lang w:val="uk-UA"/>
              </w:rPr>
              <w:t>2</w:t>
            </w:r>
            <w:r w:rsidRPr="00A660D2">
              <w:rPr>
                <w:sz w:val="22"/>
                <w:szCs w:val="22"/>
              </w:rPr>
              <w:t xml:space="preserve">00, </w:t>
            </w:r>
          </w:p>
          <w:p w:rsidR="00431801" w:rsidRPr="00A660D2" w:rsidRDefault="00431801" w:rsidP="00270BF9">
            <w:pPr>
              <w:pStyle w:val="TableParagraph"/>
              <w:kinsoku w:val="0"/>
              <w:overflowPunct w:val="0"/>
              <w:ind w:left="147" w:right="162" w:firstLine="0"/>
              <w:jc w:val="center"/>
              <w:rPr>
                <w:sz w:val="22"/>
                <w:szCs w:val="22"/>
                <w:lang w:val="uk-UA"/>
              </w:rPr>
            </w:pPr>
            <w:r w:rsidRPr="00A660D2">
              <w:rPr>
                <w:sz w:val="22"/>
                <w:szCs w:val="22"/>
              </w:rPr>
              <w:t xml:space="preserve">вул. </w:t>
            </w:r>
            <w:r w:rsidR="00AA0D88" w:rsidRPr="00A660D2">
              <w:rPr>
                <w:sz w:val="22"/>
                <w:szCs w:val="22"/>
                <w:lang w:val="uk-UA"/>
              </w:rPr>
              <w:t xml:space="preserve"> П. Тичини, </w:t>
            </w:r>
            <w:r w:rsidRPr="00A660D2">
              <w:rPr>
                <w:sz w:val="22"/>
                <w:szCs w:val="22"/>
                <w:lang w:val="uk-UA"/>
              </w:rPr>
              <w:t>5</w:t>
            </w:r>
            <w:r w:rsidR="00AA0D88" w:rsidRPr="00A660D2">
              <w:rPr>
                <w:sz w:val="22"/>
                <w:szCs w:val="22"/>
                <w:lang w:val="uk-UA"/>
              </w:rPr>
              <w:t>4</w:t>
            </w:r>
            <w:r w:rsidRPr="00A660D2">
              <w:rPr>
                <w:sz w:val="22"/>
                <w:szCs w:val="22"/>
              </w:rPr>
              <w:t>,</w:t>
            </w:r>
          </w:p>
          <w:p w:rsidR="00431801" w:rsidRPr="00A660D2" w:rsidRDefault="00431801" w:rsidP="00270BF9">
            <w:pPr>
              <w:pStyle w:val="TableParagraph"/>
              <w:kinsoku w:val="0"/>
              <w:overflowPunct w:val="0"/>
              <w:ind w:left="147" w:right="162" w:firstLine="0"/>
              <w:jc w:val="center"/>
              <w:rPr>
                <w:sz w:val="22"/>
                <w:szCs w:val="22"/>
                <w:lang w:val="uk-UA"/>
              </w:rPr>
            </w:pPr>
            <w:r w:rsidRPr="00A660D2">
              <w:rPr>
                <w:sz w:val="22"/>
                <w:szCs w:val="22"/>
              </w:rPr>
              <w:t xml:space="preserve">м. </w:t>
            </w:r>
            <w:r w:rsidRPr="00A660D2">
              <w:rPr>
                <w:sz w:val="22"/>
                <w:szCs w:val="22"/>
                <w:lang w:val="uk-UA"/>
              </w:rPr>
              <w:t>Погребище</w:t>
            </w:r>
            <w:r w:rsidRPr="00A660D2">
              <w:rPr>
                <w:sz w:val="22"/>
                <w:szCs w:val="22"/>
              </w:rPr>
              <w:t xml:space="preserve">, </w:t>
            </w:r>
            <w:r w:rsidRPr="00A660D2">
              <w:rPr>
                <w:sz w:val="22"/>
                <w:szCs w:val="22"/>
                <w:lang w:val="uk-UA"/>
              </w:rPr>
              <w:t>Вінницька область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  <w:vAlign w:val="center"/>
          </w:tcPr>
          <w:p w:rsidR="00431801" w:rsidRPr="00A660D2" w:rsidRDefault="00431801" w:rsidP="003C0EC1">
            <w:pPr>
              <w:pStyle w:val="TableParagraph"/>
              <w:kinsoku w:val="0"/>
              <w:overflowPunct w:val="0"/>
              <w:spacing w:before="3"/>
              <w:ind w:firstLine="58"/>
              <w:jc w:val="center"/>
              <w:rPr>
                <w:b/>
                <w:bCs/>
                <w:sz w:val="22"/>
                <w:szCs w:val="22"/>
              </w:rPr>
            </w:pPr>
          </w:p>
          <w:p w:rsidR="00431801" w:rsidRPr="00A660D2" w:rsidRDefault="00AA0D88" w:rsidP="003C0EC1">
            <w:pPr>
              <w:pStyle w:val="TableParagraph"/>
              <w:kinsoku w:val="0"/>
              <w:overflowPunct w:val="0"/>
              <w:ind w:left="125" w:firstLine="58"/>
              <w:jc w:val="center"/>
              <w:rPr>
                <w:sz w:val="22"/>
                <w:szCs w:val="22"/>
                <w:vertAlign w:val="superscript"/>
              </w:rPr>
            </w:pPr>
            <w:r w:rsidRPr="00A660D2">
              <w:rPr>
                <w:sz w:val="22"/>
                <w:szCs w:val="22"/>
                <w:lang w:val="uk-UA"/>
              </w:rPr>
              <w:t>107,4</w:t>
            </w:r>
            <w:r w:rsidR="00431801" w:rsidRPr="00A660D2">
              <w:rPr>
                <w:sz w:val="22"/>
                <w:szCs w:val="22"/>
              </w:rPr>
              <w:t xml:space="preserve"> м</w:t>
            </w:r>
            <w:r w:rsidR="00431801" w:rsidRPr="00A660D2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270BF9">
            <w:pPr>
              <w:pStyle w:val="TableParagraph"/>
              <w:kinsoku w:val="0"/>
              <w:overflowPunct w:val="0"/>
              <w:spacing w:before="4"/>
              <w:ind w:hanging="8"/>
              <w:rPr>
                <w:b/>
                <w:bCs/>
                <w:sz w:val="22"/>
                <w:szCs w:val="22"/>
              </w:rPr>
            </w:pPr>
          </w:p>
          <w:p w:rsidR="00431801" w:rsidRPr="00A660D2" w:rsidRDefault="0037333C" w:rsidP="00270BF9">
            <w:pPr>
              <w:pStyle w:val="TableParagraph"/>
              <w:kinsoku w:val="0"/>
              <w:overflowPunct w:val="0"/>
              <w:spacing w:before="1"/>
              <w:ind w:left="215" w:right="151" w:hanging="8"/>
              <w:jc w:val="center"/>
              <w:rPr>
                <w:sz w:val="22"/>
                <w:szCs w:val="22"/>
                <w:lang w:val="uk-UA"/>
              </w:rPr>
            </w:pPr>
            <w:r w:rsidRPr="00A660D2">
              <w:rPr>
                <w:sz w:val="22"/>
                <w:szCs w:val="22"/>
                <w:lang w:val="uk-UA"/>
              </w:rPr>
              <w:t>Д</w:t>
            </w:r>
            <w:r w:rsidR="00431801" w:rsidRPr="00A660D2">
              <w:rPr>
                <w:sz w:val="22"/>
                <w:szCs w:val="22"/>
              </w:rPr>
              <w:t xml:space="preserve">ля </w:t>
            </w:r>
            <w:r w:rsidRPr="00A660D2">
              <w:rPr>
                <w:sz w:val="22"/>
                <w:szCs w:val="22"/>
                <w:lang w:val="uk-UA"/>
              </w:rPr>
              <w:t>використання під приміщення Погребищенського відділення екстреної медичної допомоги.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270BF9">
            <w:pPr>
              <w:pStyle w:val="TableParagraph"/>
              <w:kinsoku w:val="0"/>
              <w:overflowPunct w:val="0"/>
              <w:ind w:firstLine="0"/>
              <w:rPr>
                <w:sz w:val="22"/>
                <w:szCs w:val="22"/>
              </w:rPr>
            </w:pPr>
          </w:p>
        </w:tc>
      </w:tr>
      <w:tr w:rsidR="00431801" w:rsidRPr="00A660D2" w:rsidTr="003C0EC1">
        <w:trPr>
          <w:trHeight w:val="149"/>
        </w:trPr>
        <w:tc>
          <w:tcPr>
            <w:tcW w:w="56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rPr>
                <w:sz w:val="14"/>
                <w:szCs w:val="14"/>
              </w:rPr>
            </w:pPr>
          </w:p>
        </w:tc>
        <w:tc>
          <w:tcPr>
            <w:tcW w:w="273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270BF9">
            <w:pPr>
              <w:pStyle w:val="TableParagraph"/>
              <w:kinsoku w:val="0"/>
              <w:overflowPunct w:val="0"/>
              <w:ind w:firstLine="0"/>
              <w:rPr>
                <w:sz w:val="14"/>
                <w:szCs w:val="14"/>
              </w:rPr>
            </w:pPr>
          </w:p>
        </w:tc>
        <w:tc>
          <w:tcPr>
            <w:tcW w:w="19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270BF9">
            <w:pPr>
              <w:pStyle w:val="TableParagraph"/>
              <w:kinsoku w:val="0"/>
              <w:overflowPunct w:val="0"/>
              <w:spacing w:line="189" w:lineRule="exact"/>
              <w:ind w:left="14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  <w:vAlign w:val="center"/>
          </w:tcPr>
          <w:p w:rsidR="00431801" w:rsidRPr="00A660D2" w:rsidRDefault="00431801" w:rsidP="003C0EC1">
            <w:pPr>
              <w:pStyle w:val="TableParagraph"/>
              <w:kinsoku w:val="0"/>
              <w:overflowPunct w:val="0"/>
              <w:ind w:firstLine="58"/>
              <w:jc w:val="center"/>
              <w:rPr>
                <w:sz w:val="14"/>
                <w:szCs w:val="14"/>
              </w:rPr>
            </w:pPr>
          </w:p>
        </w:tc>
        <w:tc>
          <w:tcPr>
            <w:tcW w:w="1852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270BF9">
            <w:pPr>
              <w:pStyle w:val="TableParagraph"/>
              <w:kinsoku w:val="0"/>
              <w:overflowPunct w:val="0"/>
              <w:spacing w:line="189" w:lineRule="exact"/>
              <w:ind w:left="150" w:hanging="8"/>
              <w:jc w:val="center"/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270BF9">
            <w:pPr>
              <w:pStyle w:val="a3"/>
              <w:kinsoku w:val="0"/>
              <w:overflowPunct w:val="0"/>
              <w:spacing w:before="3"/>
              <w:ind w:left="0" w:firstLine="0"/>
              <w:jc w:val="left"/>
              <w:rPr>
                <w:b/>
                <w:bCs/>
                <w:sz w:val="2"/>
                <w:szCs w:val="2"/>
              </w:rPr>
            </w:pPr>
          </w:p>
        </w:tc>
      </w:tr>
      <w:tr w:rsidR="00431801" w:rsidRPr="00A660D2" w:rsidTr="003C0EC1">
        <w:trPr>
          <w:trHeight w:val="281"/>
        </w:trPr>
        <w:tc>
          <w:tcPr>
            <w:tcW w:w="56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273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270BF9">
            <w:pPr>
              <w:pStyle w:val="TableParagraph"/>
              <w:kinsoku w:val="0"/>
              <w:overflowPunct w:val="0"/>
              <w:ind w:firstLine="0"/>
              <w:rPr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270BF9">
            <w:pPr>
              <w:pStyle w:val="TableParagraph"/>
              <w:kinsoku w:val="0"/>
              <w:overflowPunct w:val="0"/>
              <w:spacing w:before="2"/>
              <w:ind w:left="14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  <w:vAlign w:val="center"/>
          </w:tcPr>
          <w:p w:rsidR="00431801" w:rsidRPr="00A660D2" w:rsidRDefault="00431801" w:rsidP="003C0EC1">
            <w:pPr>
              <w:pStyle w:val="TableParagraph"/>
              <w:kinsoku w:val="0"/>
              <w:overflowPunct w:val="0"/>
              <w:ind w:firstLine="58"/>
              <w:jc w:val="center"/>
              <w:rPr>
                <w:sz w:val="22"/>
                <w:szCs w:val="22"/>
              </w:rPr>
            </w:pPr>
          </w:p>
        </w:tc>
        <w:tc>
          <w:tcPr>
            <w:tcW w:w="1852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270BF9">
            <w:pPr>
              <w:pStyle w:val="TableParagraph"/>
              <w:kinsoku w:val="0"/>
              <w:overflowPunct w:val="0"/>
              <w:spacing w:before="2" w:line="186" w:lineRule="exact"/>
              <w:ind w:left="232" w:hanging="8"/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270BF9">
            <w:pPr>
              <w:pStyle w:val="a3"/>
              <w:kinsoku w:val="0"/>
              <w:overflowPunct w:val="0"/>
              <w:spacing w:before="3"/>
              <w:ind w:left="0" w:firstLine="0"/>
              <w:jc w:val="left"/>
              <w:rPr>
                <w:b/>
                <w:bCs/>
                <w:sz w:val="2"/>
                <w:szCs w:val="2"/>
              </w:rPr>
            </w:pPr>
          </w:p>
        </w:tc>
      </w:tr>
      <w:tr w:rsidR="00431801" w:rsidRPr="00A660D2" w:rsidTr="003C0EC1">
        <w:trPr>
          <w:trHeight w:val="140"/>
        </w:trPr>
        <w:tc>
          <w:tcPr>
            <w:tcW w:w="56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rPr>
                <w:sz w:val="12"/>
                <w:szCs w:val="12"/>
              </w:rPr>
            </w:pPr>
          </w:p>
        </w:tc>
        <w:tc>
          <w:tcPr>
            <w:tcW w:w="273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270BF9">
            <w:pPr>
              <w:pStyle w:val="TableParagraph"/>
              <w:kinsoku w:val="0"/>
              <w:overflowPunct w:val="0"/>
              <w:ind w:firstLine="0"/>
              <w:rPr>
                <w:sz w:val="12"/>
                <w:szCs w:val="12"/>
              </w:rPr>
            </w:pPr>
          </w:p>
        </w:tc>
        <w:tc>
          <w:tcPr>
            <w:tcW w:w="19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270BF9">
            <w:pPr>
              <w:pStyle w:val="TableParagraph"/>
              <w:kinsoku w:val="0"/>
              <w:overflowPunct w:val="0"/>
              <w:ind w:firstLine="0"/>
              <w:rPr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  <w:vAlign w:val="center"/>
          </w:tcPr>
          <w:p w:rsidR="00431801" w:rsidRPr="00A660D2" w:rsidRDefault="00431801" w:rsidP="003C0EC1">
            <w:pPr>
              <w:pStyle w:val="TableParagraph"/>
              <w:kinsoku w:val="0"/>
              <w:overflowPunct w:val="0"/>
              <w:ind w:firstLine="58"/>
              <w:jc w:val="center"/>
              <w:rPr>
                <w:sz w:val="12"/>
                <w:szCs w:val="12"/>
              </w:rPr>
            </w:pPr>
          </w:p>
        </w:tc>
        <w:tc>
          <w:tcPr>
            <w:tcW w:w="1852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270BF9">
            <w:pPr>
              <w:pStyle w:val="TableParagraph"/>
              <w:kinsoku w:val="0"/>
              <w:overflowPunct w:val="0"/>
              <w:spacing w:line="176" w:lineRule="exact"/>
              <w:ind w:left="149" w:hanging="8"/>
              <w:jc w:val="center"/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270BF9">
            <w:pPr>
              <w:pStyle w:val="a3"/>
              <w:kinsoku w:val="0"/>
              <w:overflowPunct w:val="0"/>
              <w:spacing w:before="3"/>
              <w:ind w:left="0" w:firstLine="0"/>
              <w:jc w:val="left"/>
              <w:rPr>
                <w:b/>
                <w:bCs/>
                <w:sz w:val="2"/>
                <w:szCs w:val="2"/>
              </w:rPr>
            </w:pPr>
          </w:p>
        </w:tc>
      </w:tr>
      <w:tr w:rsidR="00431801" w:rsidRPr="00A660D2" w:rsidTr="003C0EC1">
        <w:trPr>
          <w:trHeight w:val="140"/>
        </w:trPr>
        <w:tc>
          <w:tcPr>
            <w:tcW w:w="56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rPr>
                <w:sz w:val="12"/>
                <w:szCs w:val="12"/>
              </w:rPr>
            </w:pPr>
          </w:p>
        </w:tc>
        <w:tc>
          <w:tcPr>
            <w:tcW w:w="273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270BF9">
            <w:pPr>
              <w:pStyle w:val="TableParagraph"/>
              <w:kinsoku w:val="0"/>
              <w:overflowPunct w:val="0"/>
              <w:ind w:firstLine="0"/>
              <w:rPr>
                <w:sz w:val="12"/>
                <w:szCs w:val="12"/>
              </w:rPr>
            </w:pPr>
          </w:p>
        </w:tc>
        <w:tc>
          <w:tcPr>
            <w:tcW w:w="19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270BF9">
            <w:pPr>
              <w:pStyle w:val="TableParagraph"/>
              <w:kinsoku w:val="0"/>
              <w:overflowPunct w:val="0"/>
              <w:ind w:firstLine="0"/>
              <w:rPr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  <w:vAlign w:val="center"/>
          </w:tcPr>
          <w:p w:rsidR="00431801" w:rsidRPr="00A660D2" w:rsidRDefault="00431801" w:rsidP="003C0EC1">
            <w:pPr>
              <w:pStyle w:val="TableParagraph"/>
              <w:kinsoku w:val="0"/>
              <w:overflowPunct w:val="0"/>
              <w:ind w:firstLine="58"/>
              <w:jc w:val="center"/>
              <w:rPr>
                <w:sz w:val="12"/>
                <w:szCs w:val="12"/>
              </w:rPr>
            </w:pPr>
          </w:p>
        </w:tc>
        <w:tc>
          <w:tcPr>
            <w:tcW w:w="1852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270BF9">
            <w:pPr>
              <w:pStyle w:val="TableParagraph"/>
              <w:kinsoku w:val="0"/>
              <w:overflowPunct w:val="0"/>
              <w:spacing w:line="176" w:lineRule="exact"/>
              <w:ind w:left="149" w:hanging="8"/>
              <w:jc w:val="center"/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270BF9">
            <w:pPr>
              <w:pStyle w:val="a3"/>
              <w:kinsoku w:val="0"/>
              <w:overflowPunct w:val="0"/>
              <w:spacing w:before="3"/>
              <w:ind w:left="0" w:firstLine="0"/>
              <w:jc w:val="left"/>
              <w:rPr>
                <w:b/>
                <w:bCs/>
                <w:sz w:val="2"/>
                <w:szCs w:val="2"/>
              </w:rPr>
            </w:pPr>
          </w:p>
        </w:tc>
      </w:tr>
      <w:tr w:rsidR="00431801" w:rsidRPr="00A660D2" w:rsidTr="003C0EC1">
        <w:trPr>
          <w:trHeight w:val="141"/>
        </w:trPr>
        <w:tc>
          <w:tcPr>
            <w:tcW w:w="56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rPr>
                <w:sz w:val="12"/>
                <w:szCs w:val="12"/>
              </w:rPr>
            </w:pPr>
          </w:p>
        </w:tc>
        <w:tc>
          <w:tcPr>
            <w:tcW w:w="273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270BF9">
            <w:pPr>
              <w:pStyle w:val="TableParagraph"/>
              <w:kinsoku w:val="0"/>
              <w:overflowPunct w:val="0"/>
              <w:ind w:firstLine="0"/>
              <w:rPr>
                <w:sz w:val="12"/>
                <w:szCs w:val="12"/>
              </w:rPr>
            </w:pPr>
          </w:p>
        </w:tc>
        <w:tc>
          <w:tcPr>
            <w:tcW w:w="19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270BF9">
            <w:pPr>
              <w:pStyle w:val="TableParagraph"/>
              <w:kinsoku w:val="0"/>
              <w:overflowPunct w:val="0"/>
              <w:ind w:firstLine="0"/>
              <w:rPr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  <w:vAlign w:val="center"/>
          </w:tcPr>
          <w:p w:rsidR="00431801" w:rsidRPr="00A660D2" w:rsidRDefault="00431801" w:rsidP="003C0EC1">
            <w:pPr>
              <w:pStyle w:val="TableParagraph"/>
              <w:kinsoku w:val="0"/>
              <w:overflowPunct w:val="0"/>
              <w:ind w:firstLine="58"/>
              <w:jc w:val="center"/>
              <w:rPr>
                <w:sz w:val="12"/>
                <w:szCs w:val="12"/>
              </w:rPr>
            </w:pPr>
          </w:p>
        </w:tc>
        <w:tc>
          <w:tcPr>
            <w:tcW w:w="1852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270BF9">
            <w:pPr>
              <w:pStyle w:val="TableParagraph"/>
              <w:kinsoku w:val="0"/>
              <w:overflowPunct w:val="0"/>
              <w:spacing w:line="178" w:lineRule="exact"/>
              <w:ind w:left="149" w:hanging="8"/>
              <w:jc w:val="center"/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270BF9">
            <w:pPr>
              <w:pStyle w:val="a3"/>
              <w:kinsoku w:val="0"/>
              <w:overflowPunct w:val="0"/>
              <w:spacing w:before="3"/>
              <w:ind w:left="0" w:firstLine="0"/>
              <w:jc w:val="left"/>
              <w:rPr>
                <w:b/>
                <w:bCs/>
                <w:sz w:val="2"/>
                <w:szCs w:val="2"/>
              </w:rPr>
            </w:pPr>
          </w:p>
        </w:tc>
      </w:tr>
      <w:tr w:rsidR="00431801" w:rsidRPr="00A660D2" w:rsidTr="003C0EC1">
        <w:trPr>
          <w:trHeight w:val="70"/>
        </w:trPr>
        <w:tc>
          <w:tcPr>
            <w:tcW w:w="56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rPr>
                <w:sz w:val="12"/>
                <w:szCs w:val="12"/>
              </w:rPr>
            </w:pPr>
          </w:p>
        </w:tc>
        <w:tc>
          <w:tcPr>
            <w:tcW w:w="273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270BF9">
            <w:pPr>
              <w:pStyle w:val="TableParagraph"/>
              <w:kinsoku w:val="0"/>
              <w:overflowPunct w:val="0"/>
              <w:ind w:firstLine="0"/>
              <w:rPr>
                <w:sz w:val="12"/>
                <w:szCs w:val="12"/>
              </w:rPr>
            </w:pPr>
          </w:p>
        </w:tc>
        <w:tc>
          <w:tcPr>
            <w:tcW w:w="19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270BF9">
            <w:pPr>
              <w:pStyle w:val="TableParagraph"/>
              <w:kinsoku w:val="0"/>
              <w:overflowPunct w:val="0"/>
              <w:ind w:firstLine="0"/>
              <w:rPr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  <w:vAlign w:val="center"/>
          </w:tcPr>
          <w:p w:rsidR="00431801" w:rsidRPr="00A660D2" w:rsidRDefault="00431801" w:rsidP="003C0EC1">
            <w:pPr>
              <w:pStyle w:val="TableParagraph"/>
              <w:kinsoku w:val="0"/>
              <w:overflowPunct w:val="0"/>
              <w:ind w:firstLine="58"/>
              <w:jc w:val="center"/>
              <w:rPr>
                <w:sz w:val="12"/>
                <w:szCs w:val="12"/>
              </w:rPr>
            </w:pPr>
          </w:p>
        </w:tc>
        <w:tc>
          <w:tcPr>
            <w:tcW w:w="1852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270BF9">
            <w:pPr>
              <w:pStyle w:val="TableParagraph"/>
              <w:kinsoku w:val="0"/>
              <w:overflowPunct w:val="0"/>
              <w:spacing w:line="178" w:lineRule="exact"/>
              <w:ind w:left="150" w:hanging="8"/>
              <w:jc w:val="center"/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270BF9">
            <w:pPr>
              <w:pStyle w:val="a3"/>
              <w:kinsoku w:val="0"/>
              <w:overflowPunct w:val="0"/>
              <w:spacing w:before="3"/>
              <w:ind w:left="0" w:firstLine="0"/>
              <w:jc w:val="left"/>
              <w:rPr>
                <w:b/>
                <w:bCs/>
                <w:sz w:val="2"/>
                <w:szCs w:val="2"/>
              </w:rPr>
            </w:pPr>
          </w:p>
        </w:tc>
      </w:tr>
      <w:tr w:rsidR="00431801" w:rsidRPr="00A660D2" w:rsidTr="003C0EC1">
        <w:trPr>
          <w:trHeight w:val="140"/>
        </w:trPr>
        <w:tc>
          <w:tcPr>
            <w:tcW w:w="56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rPr>
                <w:sz w:val="12"/>
                <w:szCs w:val="12"/>
              </w:rPr>
            </w:pPr>
          </w:p>
        </w:tc>
        <w:tc>
          <w:tcPr>
            <w:tcW w:w="273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270BF9">
            <w:pPr>
              <w:pStyle w:val="TableParagraph"/>
              <w:kinsoku w:val="0"/>
              <w:overflowPunct w:val="0"/>
              <w:ind w:firstLine="0"/>
              <w:rPr>
                <w:sz w:val="12"/>
                <w:szCs w:val="12"/>
              </w:rPr>
            </w:pPr>
          </w:p>
        </w:tc>
        <w:tc>
          <w:tcPr>
            <w:tcW w:w="19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270BF9">
            <w:pPr>
              <w:pStyle w:val="TableParagraph"/>
              <w:kinsoku w:val="0"/>
              <w:overflowPunct w:val="0"/>
              <w:ind w:firstLine="0"/>
              <w:rPr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  <w:vAlign w:val="center"/>
          </w:tcPr>
          <w:p w:rsidR="00431801" w:rsidRPr="00A660D2" w:rsidRDefault="00431801" w:rsidP="003C0EC1">
            <w:pPr>
              <w:pStyle w:val="TableParagraph"/>
              <w:kinsoku w:val="0"/>
              <w:overflowPunct w:val="0"/>
              <w:ind w:firstLine="58"/>
              <w:jc w:val="center"/>
              <w:rPr>
                <w:sz w:val="12"/>
                <w:szCs w:val="12"/>
              </w:rPr>
            </w:pPr>
          </w:p>
        </w:tc>
        <w:tc>
          <w:tcPr>
            <w:tcW w:w="1852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270BF9">
            <w:pPr>
              <w:pStyle w:val="TableParagraph"/>
              <w:kinsoku w:val="0"/>
              <w:overflowPunct w:val="0"/>
              <w:spacing w:line="177" w:lineRule="exact"/>
              <w:ind w:left="150" w:hanging="8"/>
              <w:jc w:val="center"/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270BF9">
            <w:pPr>
              <w:pStyle w:val="a3"/>
              <w:kinsoku w:val="0"/>
              <w:overflowPunct w:val="0"/>
              <w:spacing w:before="3"/>
              <w:ind w:left="0" w:firstLine="0"/>
              <w:jc w:val="left"/>
              <w:rPr>
                <w:b/>
                <w:bCs/>
                <w:sz w:val="2"/>
                <w:szCs w:val="2"/>
              </w:rPr>
            </w:pPr>
          </w:p>
        </w:tc>
      </w:tr>
      <w:tr w:rsidR="00431801" w:rsidRPr="00A660D2" w:rsidTr="003C0EC1">
        <w:trPr>
          <w:trHeight w:val="140"/>
        </w:trPr>
        <w:tc>
          <w:tcPr>
            <w:tcW w:w="56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rPr>
                <w:sz w:val="12"/>
                <w:szCs w:val="12"/>
              </w:rPr>
            </w:pPr>
          </w:p>
        </w:tc>
        <w:tc>
          <w:tcPr>
            <w:tcW w:w="273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270BF9">
            <w:pPr>
              <w:pStyle w:val="TableParagraph"/>
              <w:kinsoku w:val="0"/>
              <w:overflowPunct w:val="0"/>
              <w:ind w:firstLine="0"/>
              <w:rPr>
                <w:sz w:val="12"/>
                <w:szCs w:val="12"/>
              </w:rPr>
            </w:pPr>
          </w:p>
        </w:tc>
        <w:tc>
          <w:tcPr>
            <w:tcW w:w="19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270BF9">
            <w:pPr>
              <w:pStyle w:val="TableParagraph"/>
              <w:kinsoku w:val="0"/>
              <w:overflowPunct w:val="0"/>
              <w:ind w:firstLine="0"/>
              <w:rPr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  <w:vAlign w:val="center"/>
          </w:tcPr>
          <w:p w:rsidR="00431801" w:rsidRPr="00A660D2" w:rsidRDefault="00431801" w:rsidP="003C0EC1">
            <w:pPr>
              <w:pStyle w:val="TableParagraph"/>
              <w:kinsoku w:val="0"/>
              <w:overflowPunct w:val="0"/>
              <w:ind w:firstLine="58"/>
              <w:jc w:val="center"/>
              <w:rPr>
                <w:sz w:val="12"/>
                <w:szCs w:val="12"/>
              </w:rPr>
            </w:pPr>
          </w:p>
        </w:tc>
        <w:tc>
          <w:tcPr>
            <w:tcW w:w="1852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270BF9">
            <w:pPr>
              <w:pStyle w:val="TableParagraph"/>
              <w:kinsoku w:val="0"/>
              <w:overflowPunct w:val="0"/>
              <w:spacing w:line="177" w:lineRule="exact"/>
              <w:ind w:left="150" w:hanging="8"/>
              <w:jc w:val="center"/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270BF9">
            <w:pPr>
              <w:pStyle w:val="a3"/>
              <w:kinsoku w:val="0"/>
              <w:overflowPunct w:val="0"/>
              <w:spacing w:before="3"/>
              <w:ind w:left="0" w:firstLine="0"/>
              <w:jc w:val="left"/>
              <w:rPr>
                <w:b/>
                <w:bCs/>
                <w:sz w:val="2"/>
                <w:szCs w:val="2"/>
              </w:rPr>
            </w:pPr>
          </w:p>
        </w:tc>
      </w:tr>
      <w:tr w:rsidR="00431801" w:rsidRPr="00A660D2" w:rsidTr="003C0EC1">
        <w:trPr>
          <w:trHeight w:val="70"/>
        </w:trPr>
        <w:tc>
          <w:tcPr>
            <w:tcW w:w="565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rPr>
                <w:sz w:val="14"/>
                <w:szCs w:val="14"/>
              </w:rPr>
            </w:pPr>
          </w:p>
        </w:tc>
        <w:tc>
          <w:tcPr>
            <w:tcW w:w="2736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270BF9">
            <w:pPr>
              <w:pStyle w:val="TableParagraph"/>
              <w:kinsoku w:val="0"/>
              <w:overflowPunct w:val="0"/>
              <w:ind w:firstLine="0"/>
              <w:rPr>
                <w:sz w:val="14"/>
                <w:szCs w:val="14"/>
              </w:rPr>
            </w:pPr>
          </w:p>
        </w:tc>
        <w:tc>
          <w:tcPr>
            <w:tcW w:w="1966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270BF9">
            <w:pPr>
              <w:pStyle w:val="TableParagraph"/>
              <w:kinsoku w:val="0"/>
              <w:overflowPunct w:val="0"/>
              <w:ind w:firstLine="0"/>
              <w:rPr>
                <w:sz w:val="14"/>
                <w:szCs w:val="14"/>
              </w:rPr>
            </w:pPr>
          </w:p>
        </w:tc>
        <w:tc>
          <w:tcPr>
            <w:tcW w:w="972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801" w:rsidRPr="00A660D2" w:rsidRDefault="00431801" w:rsidP="003C0EC1">
            <w:pPr>
              <w:pStyle w:val="TableParagraph"/>
              <w:kinsoku w:val="0"/>
              <w:overflowPunct w:val="0"/>
              <w:ind w:firstLine="58"/>
              <w:jc w:val="center"/>
              <w:rPr>
                <w:sz w:val="14"/>
                <w:szCs w:val="14"/>
              </w:rPr>
            </w:pPr>
          </w:p>
        </w:tc>
        <w:tc>
          <w:tcPr>
            <w:tcW w:w="1852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270BF9">
            <w:pPr>
              <w:pStyle w:val="TableParagraph"/>
              <w:kinsoku w:val="0"/>
              <w:overflowPunct w:val="0"/>
              <w:spacing w:line="184" w:lineRule="exact"/>
              <w:ind w:left="147" w:hanging="8"/>
              <w:jc w:val="center"/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270BF9">
            <w:pPr>
              <w:pStyle w:val="a3"/>
              <w:kinsoku w:val="0"/>
              <w:overflowPunct w:val="0"/>
              <w:spacing w:before="3"/>
              <w:ind w:left="0" w:firstLine="0"/>
              <w:jc w:val="left"/>
              <w:rPr>
                <w:b/>
                <w:bCs/>
                <w:sz w:val="2"/>
                <w:szCs w:val="2"/>
              </w:rPr>
            </w:pPr>
          </w:p>
        </w:tc>
      </w:tr>
    </w:tbl>
    <w:p w:rsidR="00431801" w:rsidRPr="00A660D2" w:rsidRDefault="00431801" w:rsidP="00AA0D88">
      <w:pPr>
        <w:pStyle w:val="a3"/>
        <w:kinsoku w:val="0"/>
        <w:overflowPunct w:val="0"/>
        <w:ind w:left="0" w:firstLine="0"/>
        <w:jc w:val="left"/>
        <w:rPr>
          <w:b/>
          <w:bCs/>
          <w:sz w:val="30"/>
          <w:szCs w:val="30"/>
        </w:rPr>
      </w:pPr>
    </w:p>
    <w:p w:rsidR="00431801" w:rsidRPr="00A660D2" w:rsidRDefault="00431801" w:rsidP="00AA0D88">
      <w:pPr>
        <w:pStyle w:val="a3"/>
        <w:kinsoku w:val="0"/>
        <w:overflowPunct w:val="0"/>
        <w:ind w:left="0" w:firstLine="0"/>
        <w:jc w:val="left"/>
        <w:rPr>
          <w:b/>
          <w:bCs/>
          <w:sz w:val="30"/>
          <w:szCs w:val="30"/>
        </w:rPr>
      </w:pPr>
    </w:p>
    <w:p w:rsidR="00431801" w:rsidRPr="00A660D2" w:rsidRDefault="00431801" w:rsidP="00AA0D88">
      <w:pPr>
        <w:pStyle w:val="a3"/>
        <w:kinsoku w:val="0"/>
        <w:overflowPunct w:val="0"/>
        <w:ind w:left="0" w:firstLine="0"/>
        <w:jc w:val="left"/>
        <w:rPr>
          <w:b/>
          <w:bCs/>
          <w:sz w:val="30"/>
          <w:szCs w:val="30"/>
        </w:rPr>
      </w:pPr>
    </w:p>
    <w:p w:rsidR="00431801" w:rsidRPr="00A660D2" w:rsidRDefault="00431801" w:rsidP="00AA0D88">
      <w:pPr>
        <w:pStyle w:val="a3"/>
        <w:tabs>
          <w:tab w:val="left" w:pos="7649"/>
        </w:tabs>
        <w:kinsoku w:val="0"/>
        <w:overflowPunct w:val="0"/>
        <w:spacing w:before="254"/>
        <w:ind w:firstLine="0"/>
        <w:jc w:val="left"/>
        <w:rPr>
          <w:b/>
          <w:bCs/>
        </w:rPr>
        <w:sectPr w:rsidR="00431801" w:rsidRPr="00A660D2" w:rsidSect="00257754">
          <w:pgSz w:w="11910" w:h="16850"/>
          <w:pgMar w:top="709" w:right="711" w:bottom="851" w:left="1000" w:header="720" w:footer="720" w:gutter="0"/>
          <w:cols w:space="720"/>
          <w:noEndnote/>
        </w:sectPr>
      </w:pPr>
    </w:p>
    <w:p w:rsidR="00431801" w:rsidRPr="00A660D2" w:rsidRDefault="00431801" w:rsidP="00AA0D88">
      <w:pPr>
        <w:pStyle w:val="a3"/>
        <w:kinsoku w:val="0"/>
        <w:overflowPunct w:val="0"/>
        <w:spacing w:before="64"/>
        <w:ind w:left="7082" w:firstLine="0"/>
        <w:rPr>
          <w:sz w:val="24"/>
          <w:szCs w:val="24"/>
        </w:rPr>
      </w:pPr>
      <w:r w:rsidRPr="00A660D2">
        <w:rPr>
          <w:sz w:val="24"/>
          <w:szCs w:val="24"/>
          <w:lang w:val="uk-UA"/>
        </w:rPr>
        <w:lastRenderedPageBreak/>
        <w:t xml:space="preserve">         </w:t>
      </w:r>
      <w:r w:rsidRPr="00A660D2">
        <w:rPr>
          <w:sz w:val="24"/>
          <w:szCs w:val="24"/>
        </w:rPr>
        <w:t>Додаток</w:t>
      </w:r>
      <w:r w:rsidRPr="00A660D2">
        <w:rPr>
          <w:spacing w:val="-2"/>
          <w:sz w:val="24"/>
          <w:szCs w:val="24"/>
        </w:rPr>
        <w:t xml:space="preserve"> </w:t>
      </w:r>
      <w:r w:rsidRPr="00A660D2">
        <w:rPr>
          <w:sz w:val="24"/>
          <w:szCs w:val="24"/>
        </w:rPr>
        <w:t>2</w:t>
      </w:r>
    </w:p>
    <w:p w:rsidR="00431801" w:rsidRPr="00A660D2" w:rsidRDefault="00431801" w:rsidP="00AA0D88">
      <w:pPr>
        <w:pStyle w:val="a3"/>
        <w:kinsoku w:val="0"/>
        <w:overflowPunct w:val="0"/>
        <w:ind w:left="6521" w:firstLine="283"/>
        <w:rPr>
          <w:sz w:val="24"/>
          <w:szCs w:val="24"/>
        </w:rPr>
      </w:pPr>
      <w:r w:rsidRPr="00A660D2">
        <w:rPr>
          <w:sz w:val="24"/>
          <w:szCs w:val="24"/>
        </w:rPr>
        <w:t xml:space="preserve">до </w:t>
      </w:r>
      <w:proofErr w:type="gramStart"/>
      <w:r w:rsidRPr="00A660D2">
        <w:rPr>
          <w:sz w:val="24"/>
          <w:szCs w:val="24"/>
        </w:rPr>
        <w:t>р</w:t>
      </w:r>
      <w:proofErr w:type="gramEnd"/>
      <w:r w:rsidRPr="00A660D2">
        <w:rPr>
          <w:sz w:val="24"/>
          <w:szCs w:val="24"/>
        </w:rPr>
        <w:t xml:space="preserve">ішення </w:t>
      </w:r>
      <w:r w:rsidRPr="00A660D2">
        <w:rPr>
          <w:sz w:val="24"/>
          <w:szCs w:val="24"/>
          <w:lang w:val="uk-UA"/>
        </w:rPr>
        <w:t>__</w:t>
      </w:r>
      <w:r w:rsidRPr="00A660D2">
        <w:rPr>
          <w:sz w:val="24"/>
          <w:szCs w:val="24"/>
        </w:rPr>
        <w:t xml:space="preserve"> сесії міської</w:t>
      </w:r>
      <w:r w:rsidRPr="00A660D2">
        <w:rPr>
          <w:spacing w:val="-57"/>
          <w:sz w:val="24"/>
          <w:szCs w:val="24"/>
        </w:rPr>
        <w:t xml:space="preserve"> </w:t>
      </w:r>
      <w:r w:rsidRPr="00A660D2">
        <w:rPr>
          <w:spacing w:val="-57"/>
          <w:sz w:val="24"/>
          <w:szCs w:val="24"/>
          <w:lang w:val="uk-UA"/>
        </w:rPr>
        <w:t xml:space="preserve">                                                       </w:t>
      </w:r>
      <w:r w:rsidRPr="00A660D2">
        <w:rPr>
          <w:sz w:val="24"/>
          <w:szCs w:val="24"/>
        </w:rPr>
        <w:t>ради 8 скликання</w:t>
      </w:r>
    </w:p>
    <w:p w:rsidR="00431801" w:rsidRPr="00A660D2" w:rsidRDefault="00431801" w:rsidP="00AA0D88">
      <w:pPr>
        <w:pStyle w:val="a3"/>
        <w:kinsoku w:val="0"/>
        <w:overflowPunct w:val="0"/>
        <w:ind w:left="6804" w:firstLine="0"/>
        <w:jc w:val="left"/>
        <w:rPr>
          <w:sz w:val="24"/>
          <w:szCs w:val="24"/>
          <w:lang w:val="uk-UA"/>
        </w:rPr>
      </w:pPr>
      <w:r w:rsidRPr="00A660D2">
        <w:rPr>
          <w:sz w:val="24"/>
          <w:szCs w:val="24"/>
          <w:lang w:val="uk-UA"/>
        </w:rPr>
        <w:t>__   _____</w:t>
      </w:r>
      <w:r w:rsidRPr="00A660D2">
        <w:rPr>
          <w:sz w:val="24"/>
          <w:szCs w:val="24"/>
        </w:rPr>
        <w:t xml:space="preserve"> 202</w:t>
      </w:r>
      <w:r w:rsidR="0037333C" w:rsidRPr="00A660D2">
        <w:rPr>
          <w:sz w:val="24"/>
          <w:szCs w:val="24"/>
          <w:lang w:val="uk-UA"/>
        </w:rPr>
        <w:t>2</w:t>
      </w:r>
      <w:r w:rsidRPr="00A660D2">
        <w:rPr>
          <w:spacing w:val="1"/>
          <w:sz w:val="24"/>
          <w:szCs w:val="24"/>
        </w:rPr>
        <w:t xml:space="preserve"> </w:t>
      </w:r>
      <w:r w:rsidRPr="00A660D2">
        <w:rPr>
          <w:sz w:val="24"/>
          <w:szCs w:val="24"/>
        </w:rPr>
        <w:t>року</w:t>
      </w:r>
      <w:r w:rsidRPr="00A660D2">
        <w:rPr>
          <w:spacing w:val="-8"/>
          <w:sz w:val="24"/>
          <w:szCs w:val="24"/>
        </w:rPr>
        <w:t xml:space="preserve"> </w:t>
      </w:r>
      <w:r w:rsidRPr="00A660D2">
        <w:rPr>
          <w:spacing w:val="2"/>
          <w:sz w:val="24"/>
          <w:szCs w:val="24"/>
        </w:rPr>
        <w:t xml:space="preserve"> </w:t>
      </w:r>
      <w:r w:rsidRPr="00A660D2">
        <w:rPr>
          <w:sz w:val="24"/>
          <w:szCs w:val="24"/>
        </w:rPr>
        <w:t>№</w:t>
      </w:r>
      <w:r w:rsidRPr="00A660D2">
        <w:rPr>
          <w:sz w:val="24"/>
          <w:szCs w:val="24"/>
          <w:lang w:val="uk-UA"/>
        </w:rPr>
        <w:t>___</w:t>
      </w:r>
    </w:p>
    <w:p w:rsidR="00431801" w:rsidRPr="00A660D2" w:rsidRDefault="00431801" w:rsidP="00AA0D88">
      <w:pPr>
        <w:pStyle w:val="a3"/>
        <w:kinsoku w:val="0"/>
        <w:overflowPunct w:val="0"/>
        <w:ind w:left="0" w:firstLine="0"/>
        <w:jc w:val="left"/>
        <w:rPr>
          <w:sz w:val="26"/>
          <w:szCs w:val="26"/>
        </w:rPr>
      </w:pPr>
    </w:p>
    <w:p w:rsidR="00431801" w:rsidRPr="00A660D2" w:rsidRDefault="00431801" w:rsidP="00AA0D88">
      <w:pPr>
        <w:pStyle w:val="a3"/>
        <w:kinsoku w:val="0"/>
        <w:overflowPunct w:val="0"/>
        <w:ind w:left="0" w:firstLine="0"/>
        <w:jc w:val="left"/>
        <w:rPr>
          <w:sz w:val="26"/>
          <w:szCs w:val="26"/>
        </w:rPr>
      </w:pPr>
    </w:p>
    <w:p w:rsidR="00431801" w:rsidRPr="00A660D2" w:rsidRDefault="00431801" w:rsidP="00AA0D88">
      <w:pPr>
        <w:pStyle w:val="a3"/>
        <w:kinsoku w:val="0"/>
        <w:overflowPunct w:val="0"/>
        <w:spacing w:before="6"/>
        <w:ind w:left="0" w:firstLine="0"/>
        <w:jc w:val="left"/>
        <w:rPr>
          <w:sz w:val="21"/>
          <w:szCs w:val="21"/>
        </w:rPr>
      </w:pPr>
    </w:p>
    <w:p w:rsidR="00431801" w:rsidRPr="00A660D2" w:rsidRDefault="00431801" w:rsidP="00AA0D88">
      <w:pPr>
        <w:pStyle w:val="1"/>
        <w:kinsoku w:val="0"/>
        <w:overflowPunct w:val="0"/>
        <w:ind w:left="3441"/>
        <w:jc w:val="left"/>
      </w:pPr>
      <w:r w:rsidRPr="00A660D2">
        <w:t>ІНФОРМАЦІЙНЕ</w:t>
      </w:r>
      <w:r w:rsidRPr="00A660D2">
        <w:rPr>
          <w:spacing w:val="-6"/>
        </w:rPr>
        <w:t xml:space="preserve"> </w:t>
      </w:r>
      <w:r w:rsidRPr="00A660D2">
        <w:t>ПОВІДОМЛЕННЯ</w:t>
      </w:r>
    </w:p>
    <w:p w:rsidR="00431801" w:rsidRPr="00A660D2" w:rsidRDefault="00431801" w:rsidP="00AA0D88">
      <w:pPr>
        <w:pStyle w:val="a3"/>
        <w:kinsoku w:val="0"/>
        <w:overflowPunct w:val="0"/>
        <w:ind w:left="1474" w:firstLine="0"/>
        <w:jc w:val="left"/>
        <w:rPr>
          <w:b/>
          <w:bCs/>
        </w:rPr>
      </w:pPr>
      <w:r w:rsidRPr="00A660D2">
        <w:rPr>
          <w:b/>
          <w:bCs/>
        </w:rPr>
        <w:t>про</w:t>
      </w:r>
      <w:r w:rsidRPr="00A660D2">
        <w:rPr>
          <w:b/>
          <w:bCs/>
          <w:spacing w:val="-2"/>
        </w:rPr>
        <w:t xml:space="preserve"> </w:t>
      </w:r>
      <w:r w:rsidRPr="00A660D2">
        <w:rPr>
          <w:b/>
          <w:bCs/>
        </w:rPr>
        <w:t>передачу</w:t>
      </w:r>
      <w:r w:rsidRPr="00A660D2">
        <w:rPr>
          <w:b/>
          <w:bCs/>
          <w:spacing w:val="-4"/>
        </w:rPr>
        <w:t xml:space="preserve"> </w:t>
      </w:r>
      <w:r w:rsidRPr="00A660D2">
        <w:rPr>
          <w:b/>
          <w:bCs/>
        </w:rPr>
        <w:t>об’єкта</w:t>
      </w:r>
      <w:r w:rsidRPr="00A660D2">
        <w:rPr>
          <w:b/>
          <w:bCs/>
          <w:spacing w:val="-1"/>
        </w:rPr>
        <w:t xml:space="preserve"> </w:t>
      </w:r>
      <w:r w:rsidRPr="00A660D2">
        <w:rPr>
          <w:b/>
          <w:bCs/>
        </w:rPr>
        <w:t>в</w:t>
      </w:r>
      <w:r w:rsidRPr="00A660D2">
        <w:rPr>
          <w:b/>
          <w:bCs/>
          <w:spacing w:val="-6"/>
        </w:rPr>
        <w:t xml:space="preserve"> </w:t>
      </w:r>
      <w:r w:rsidRPr="00A660D2">
        <w:rPr>
          <w:b/>
          <w:bCs/>
        </w:rPr>
        <w:t>оренду</w:t>
      </w:r>
      <w:r w:rsidRPr="00A660D2">
        <w:rPr>
          <w:b/>
          <w:bCs/>
          <w:spacing w:val="-4"/>
        </w:rPr>
        <w:t xml:space="preserve"> </w:t>
      </w:r>
      <w:r w:rsidRPr="00A660D2">
        <w:rPr>
          <w:b/>
          <w:bCs/>
        </w:rPr>
        <w:t>без</w:t>
      </w:r>
      <w:r w:rsidRPr="00A660D2">
        <w:rPr>
          <w:b/>
          <w:bCs/>
          <w:spacing w:val="-2"/>
        </w:rPr>
        <w:t xml:space="preserve"> </w:t>
      </w:r>
      <w:r w:rsidRPr="00A660D2">
        <w:rPr>
          <w:b/>
          <w:bCs/>
        </w:rPr>
        <w:t>проведення</w:t>
      </w:r>
      <w:r w:rsidRPr="00A660D2">
        <w:rPr>
          <w:b/>
          <w:bCs/>
          <w:spacing w:val="-3"/>
        </w:rPr>
        <w:t xml:space="preserve"> </w:t>
      </w:r>
      <w:r w:rsidRPr="00A660D2">
        <w:rPr>
          <w:b/>
          <w:bCs/>
        </w:rPr>
        <w:t>електронного</w:t>
      </w:r>
      <w:r w:rsidRPr="00A660D2">
        <w:rPr>
          <w:b/>
          <w:bCs/>
          <w:spacing w:val="-3"/>
        </w:rPr>
        <w:t xml:space="preserve"> </w:t>
      </w:r>
      <w:r w:rsidRPr="00A660D2">
        <w:rPr>
          <w:b/>
          <w:bCs/>
        </w:rPr>
        <w:t>аукціону</w:t>
      </w:r>
    </w:p>
    <w:p w:rsidR="00431801" w:rsidRPr="00A660D2" w:rsidRDefault="00431801" w:rsidP="00AA0D88">
      <w:pPr>
        <w:pStyle w:val="a3"/>
        <w:kinsoku w:val="0"/>
        <w:overflowPunct w:val="0"/>
        <w:spacing w:before="5"/>
        <w:ind w:left="0" w:firstLine="0"/>
        <w:jc w:val="left"/>
        <w:rPr>
          <w:b/>
          <w:bCs/>
          <w:sz w:val="27"/>
          <w:szCs w:val="27"/>
        </w:rPr>
      </w:pPr>
    </w:p>
    <w:p w:rsidR="00431801" w:rsidRPr="00A660D2" w:rsidRDefault="00431801" w:rsidP="00AA0D88">
      <w:pPr>
        <w:pStyle w:val="a3"/>
        <w:kinsoku w:val="0"/>
        <w:overflowPunct w:val="0"/>
        <w:spacing w:line="322" w:lineRule="exact"/>
        <w:ind w:left="0" w:firstLine="0"/>
        <w:jc w:val="left"/>
        <w:rPr>
          <w:b/>
          <w:lang w:val="uk-UA"/>
        </w:rPr>
      </w:pPr>
      <w:r w:rsidRPr="00A660D2">
        <w:rPr>
          <w:b/>
          <w:lang w:val="uk-UA"/>
        </w:rPr>
        <w:t xml:space="preserve">     Орендодавець:</w:t>
      </w:r>
    </w:p>
    <w:p w:rsidR="00431801" w:rsidRPr="00A660D2" w:rsidRDefault="0037333C" w:rsidP="0037333C">
      <w:pPr>
        <w:pStyle w:val="a3"/>
        <w:kinsoku w:val="0"/>
        <w:overflowPunct w:val="0"/>
        <w:spacing w:before="1" w:line="322" w:lineRule="exact"/>
        <w:ind w:left="851" w:firstLine="0"/>
        <w:rPr>
          <w:bCs/>
          <w:lang w:val="uk-UA"/>
        </w:rPr>
      </w:pPr>
      <w:r w:rsidRPr="00A660D2">
        <w:rPr>
          <w:bCs/>
          <w:spacing w:val="-3"/>
          <w:lang w:val="uk-UA"/>
        </w:rPr>
        <w:t>Комунальне підприємство «Погребищенський центр первинної медико-санітарної допомоги»</w:t>
      </w:r>
      <w:r w:rsidRPr="00A660D2">
        <w:rPr>
          <w:bCs/>
          <w:spacing w:val="-1"/>
          <w:lang w:val="uk-UA"/>
        </w:rPr>
        <w:t xml:space="preserve"> </w:t>
      </w:r>
      <w:r w:rsidRPr="00A660D2">
        <w:rPr>
          <w:bCs/>
          <w:lang w:val="uk-UA"/>
        </w:rPr>
        <w:t xml:space="preserve"> Погребищенської міської ради</w:t>
      </w:r>
      <w:r w:rsidR="00431801" w:rsidRPr="00A660D2">
        <w:rPr>
          <w:lang w:val="uk-UA"/>
        </w:rPr>
        <w:t>.</w:t>
      </w:r>
    </w:p>
    <w:p w:rsidR="00431801" w:rsidRPr="00A660D2" w:rsidRDefault="00431801" w:rsidP="00AA0D88">
      <w:pPr>
        <w:pStyle w:val="a3"/>
        <w:kinsoku w:val="0"/>
        <w:overflowPunct w:val="0"/>
        <w:spacing w:line="242" w:lineRule="auto"/>
        <w:ind w:left="0" w:firstLine="0"/>
        <w:rPr>
          <w:sz w:val="27"/>
          <w:szCs w:val="27"/>
        </w:rPr>
      </w:pPr>
      <w:r w:rsidRPr="00A660D2">
        <w:rPr>
          <w:lang w:val="uk-UA"/>
        </w:rPr>
        <w:t xml:space="preserve">     </w:t>
      </w:r>
      <w:r w:rsidRPr="00A660D2">
        <w:rPr>
          <w:b/>
        </w:rPr>
        <w:t>Юридична</w:t>
      </w:r>
      <w:r w:rsidRPr="00A660D2">
        <w:rPr>
          <w:b/>
          <w:spacing w:val="21"/>
        </w:rPr>
        <w:t xml:space="preserve"> </w:t>
      </w:r>
      <w:r w:rsidRPr="00A660D2">
        <w:rPr>
          <w:b/>
        </w:rPr>
        <w:t>адреса:</w:t>
      </w:r>
      <w:r w:rsidRPr="00A660D2">
        <w:rPr>
          <w:b/>
          <w:spacing w:val="22"/>
        </w:rPr>
        <w:t xml:space="preserve"> </w:t>
      </w:r>
      <w:r w:rsidRPr="00A660D2">
        <w:t>22</w:t>
      </w:r>
      <w:r w:rsidRPr="00A660D2">
        <w:rPr>
          <w:lang w:val="uk-UA"/>
        </w:rPr>
        <w:t>2</w:t>
      </w:r>
      <w:r w:rsidRPr="00A660D2">
        <w:t>00,</w:t>
      </w:r>
      <w:r w:rsidRPr="00A660D2">
        <w:rPr>
          <w:spacing w:val="21"/>
        </w:rPr>
        <w:t xml:space="preserve"> </w:t>
      </w:r>
      <w:r w:rsidRPr="00A660D2">
        <w:t>вул.</w:t>
      </w:r>
      <w:r w:rsidR="0037333C" w:rsidRPr="00A660D2">
        <w:rPr>
          <w:spacing w:val="22"/>
          <w:lang w:val="uk-UA"/>
        </w:rPr>
        <w:t xml:space="preserve"> П. Тичини</w:t>
      </w:r>
      <w:r w:rsidRPr="00A660D2">
        <w:rPr>
          <w:spacing w:val="22"/>
          <w:lang w:val="uk-UA"/>
        </w:rPr>
        <w:t>,</w:t>
      </w:r>
      <w:r w:rsidR="0037333C" w:rsidRPr="00A660D2">
        <w:rPr>
          <w:spacing w:val="22"/>
          <w:lang w:val="uk-UA"/>
        </w:rPr>
        <w:t>54</w:t>
      </w:r>
      <w:r w:rsidRPr="00A660D2">
        <w:t>,</w:t>
      </w:r>
      <w:r w:rsidRPr="00A660D2">
        <w:rPr>
          <w:spacing w:val="20"/>
        </w:rPr>
        <w:t xml:space="preserve"> </w:t>
      </w:r>
      <w:r w:rsidRPr="00A660D2">
        <w:t>місто</w:t>
      </w:r>
      <w:r w:rsidRPr="00A660D2">
        <w:rPr>
          <w:spacing w:val="22"/>
        </w:rPr>
        <w:t xml:space="preserve"> </w:t>
      </w:r>
      <w:r w:rsidRPr="00A660D2">
        <w:rPr>
          <w:spacing w:val="22"/>
          <w:lang w:val="uk-UA"/>
        </w:rPr>
        <w:t>Погребище</w:t>
      </w:r>
      <w:r w:rsidRPr="00A660D2">
        <w:t>,</w:t>
      </w:r>
      <w:r w:rsidRPr="00A660D2">
        <w:rPr>
          <w:spacing w:val="-67"/>
        </w:rPr>
        <w:t xml:space="preserve"> </w:t>
      </w:r>
      <w:r w:rsidRPr="00A660D2">
        <w:t>Вінницький</w:t>
      </w:r>
      <w:r w:rsidRPr="00A660D2">
        <w:rPr>
          <w:spacing w:val="-4"/>
        </w:rPr>
        <w:t xml:space="preserve"> </w:t>
      </w:r>
      <w:r w:rsidRPr="00A660D2">
        <w:t>район,</w:t>
      </w:r>
      <w:r w:rsidRPr="00A660D2">
        <w:rPr>
          <w:spacing w:val="-1"/>
        </w:rPr>
        <w:t xml:space="preserve"> </w:t>
      </w:r>
      <w:r w:rsidRPr="00A660D2">
        <w:t>Вінницька</w:t>
      </w:r>
      <w:r w:rsidRPr="00A660D2">
        <w:rPr>
          <w:spacing w:val="-3"/>
        </w:rPr>
        <w:t xml:space="preserve"> </w:t>
      </w:r>
      <w:r w:rsidRPr="00A660D2">
        <w:t>область.</w:t>
      </w:r>
    </w:p>
    <w:p w:rsidR="00431801" w:rsidRPr="00A660D2" w:rsidRDefault="00431801" w:rsidP="00AA0D88">
      <w:pPr>
        <w:pStyle w:val="a3"/>
        <w:kinsoku w:val="0"/>
        <w:overflowPunct w:val="0"/>
        <w:spacing w:line="322" w:lineRule="exact"/>
        <w:ind w:left="0" w:hanging="142"/>
        <w:jc w:val="left"/>
        <w:rPr>
          <w:b/>
          <w:lang w:val="uk-UA"/>
        </w:rPr>
      </w:pPr>
      <w:r w:rsidRPr="00A660D2">
        <w:rPr>
          <w:b/>
          <w:lang w:val="uk-UA"/>
        </w:rPr>
        <w:t xml:space="preserve">       Об’єкт оренди:</w:t>
      </w:r>
    </w:p>
    <w:p w:rsidR="00431801" w:rsidRPr="00A660D2" w:rsidRDefault="00270BF9" w:rsidP="00AA0D88">
      <w:pPr>
        <w:pStyle w:val="TableParagraph"/>
        <w:kinsoku w:val="0"/>
        <w:overflowPunct w:val="0"/>
        <w:ind w:hanging="4"/>
        <w:rPr>
          <w:sz w:val="28"/>
          <w:szCs w:val="28"/>
          <w:lang w:val="uk-UA"/>
        </w:rPr>
      </w:pPr>
      <w:r w:rsidRPr="00A660D2">
        <w:rPr>
          <w:color w:val="000000"/>
          <w:spacing w:val="6"/>
          <w:sz w:val="28"/>
          <w:szCs w:val="28"/>
          <w:lang w:val="uk-UA"/>
        </w:rPr>
        <w:t>Шість кімнат нежитлового адміністративного приміщення (загальною площею – 107,4</w:t>
      </w:r>
      <w:r w:rsidR="00431801" w:rsidRPr="00A660D2">
        <w:rPr>
          <w:color w:val="000000"/>
          <w:spacing w:val="6"/>
          <w:sz w:val="28"/>
          <w:szCs w:val="28"/>
          <w:lang w:val="uk-UA"/>
        </w:rPr>
        <w:t xml:space="preserve"> м</w:t>
      </w:r>
      <w:r w:rsidR="00431801" w:rsidRPr="00A660D2">
        <w:rPr>
          <w:color w:val="000000"/>
          <w:spacing w:val="6"/>
          <w:sz w:val="28"/>
          <w:szCs w:val="28"/>
          <w:vertAlign w:val="superscript"/>
          <w:lang w:val="uk-UA"/>
        </w:rPr>
        <w:t>2</w:t>
      </w:r>
      <w:r w:rsidR="00431801" w:rsidRPr="00A660D2">
        <w:rPr>
          <w:color w:val="000000"/>
          <w:spacing w:val="6"/>
          <w:sz w:val="28"/>
          <w:szCs w:val="28"/>
          <w:lang w:val="uk-UA"/>
        </w:rPr>
        <w:t>.)</w:t>
      </w:r>
      <w:r w:rsidR="00431801" w:rsidRPr="00A660D2">
        <w:rPr>
          <w:sz w:val="28"/>
          <w:szCs w:val="28"/>
          <w:lang w:val="uk-UA"/>
        </w:rPr>
        <w:t>,</w:t>
      </w:r>
      <w:r w:rsidR="00431801" w:rsidRPr="00A660D2">
        <w:rPr>
          <w:spacing w:val="1"/>
          <w:sz w:val="28"/>
          <w:szCs w:val="28"/>
          <w:lang w:val="uk-UA"/>
        </w:rPr>
        <w:t xml:space="preserve"> </w:t>
      </w:r>
      <w:r w:rsidR="00431801" w:rsidRPr="00A660D2">
        <w:rPr>
          <w:sz w:val="28"/>
          <w:szCs w:val="28"/>
          <w:lang w:val="uk-UA"/>
        </w:rPr>
        <w:t>яка</w:t>
      </w:r>
      <w:r w:rsidR="00431801" w:rsidRPr="00A660D2">
        <w:rPr>
          <w:spacing w:val="1"/>
          <w:sz w:val="28"/>
          <w:szCs w:val="28"/>
          <w:lang w:val="uk-UA"/>
        </w:rPr>
        <w:t xml:space="preserve"> </w:t>
      </w:r>
      <w:r w:rsidR="00431801" w:rsidRPr="00A660D2">
        <w:rPr>
          <w:sz w:val="28"/>
          <w:szCs w:val="28"/>
          <w:lang w:val="uk-UA"/>
        </w:rPr>
        <w:t>розташована</w:t>
      </w:r>
      <w:r w:rsidR="00431801" w:rsidRPr="00A660D2">
        <w:rPr>
          <w:spacing w:val="1"/>
          <w:sz w:val="28"/>
          <w:szCs w:val="28"/>
          <w:lang w:val="uk-UA"/>
        </w:rPr>
        <w:t xml:space="preserve"> </w:t>
      </w:r>
      <w:r w:rsidR="00431801" w:rsidRPr="00A660D2">
        <w:rPr>
          <w:sz w:val="28"/>
          <w:szCs w:val="28"/>
          <w:lang w:val="uk-UA"/>
        </w:rPr>
        <w:t>за</w:t>
      </w:r>
      <w:r w:rsidR="00431801" w:rsidRPr="00A660D2">
        <w:rPr>
          <w:spacing w:val="1"/>
          <w:sz w:val="28"/>
          <w:szCs w:val="28"/>
          <w:lang w:val="uk-UA"/>
        </w:rPr>
        <w:t xml:space="preserve"> </w:t>
      </w:r>
      <w:r w:rsidR="00431801" w:rsidRPr="00A660D2">
        <w:rPr>
          <w:sz w:val="28"/>
          <w:szCs w:val="28"/>
          <w:lang w:val="uk-UA"/>
        </w:rPr>
        <w:t>адресою:</w:t>
      </w:r>
      <w:r w:rsidR="00431801" w:rsidRPr="00A660D2">
        <w:rPr>
          <w:spacing w:val="1"/>
          <w:sz w:val="28"/>
          <w:szCs w:val="28"/>
          <w:lang w:val="uk-UA"/>
        </w:rPr>
        <w:t xml:space="preserve"> </w:t>
      </w:r>
      <w:r w:rsidR="00431801" w:rsidRPr="00A660D2">
        <w:rPr>
          <w:sz w:val="28"/>
          <w:szCs w:val="28"/>
          <w:lang w:val="uk-UA"/>
        </w:rPr>
        <w:t>22200,</w:t>
      </w:r>
      <w:r w:rsidR="00431801" w:rsidRPr="00A660D2">
        <w:rPr>
          <w:spacing w:val="1"/>
          <w:sz w:val="28"/>
          <w:szCs w:val="28"/>
          <w:lang w:val="uk-UA"/>
        </w:rPr>
        <w:t xml:space="preserve"> </w:t>
      </w:r>
      <w:r w:rsidR="00431801" w:rsidRPr="00A660D2">
        <w:rPr>
          <w:sz w:val="28"/>
          <w:szCs w:val="28"/>
          <w:lang w:val="uk-UA"/>
        </w:rPr>
        <w:t>вул.</w:t>
      </w:r>
      <w:r w:rsidR="00431801" w:rsidRPr="00A660D2">
        <w:rPr>
          <w:spacing w:val="1"/>
          <w:sz w:val="28"/>
          <w:szCs w:val="28"/>
          <w:lang w:val="uk-UA"/>
        </w:rPr>
        <w:t xml:space="preserve"> </w:t>
      </w:r>
      <w:r w:rsidRPr="00A660D2">
        <w:rPr>
          <w:spacing w:val="1"/>
          <w:sz w:val="28"/>
          <w:szCs w:val="28"/>
          <w:lang w:val="uk-UA"/>
        </w:rPr>
        <w:t>П.Тичини</w:t>
      </w:r>
      <w:r w:rsidR="00431801" w:rsidRPr="00A660D2">
        <w:rPr>
          <w:sz w:val="28"/>
          <w:szCs w:val="28"/>
          <w:lang w:val="uk-UA"/>
        </w:rPr>
        <w:t>,</w:t>
      </w:r>
      <w:r w:rsidR="00431801" w:rsidRPr="00A660D2">
        <w:rPr>
          <w:spacing w:val="-2"/>
          <w:sz w:val="28"/>
          <w:szCs w:val="28"/>
          <w:lang w:val="uk-UA"/>
        </w:rPr>
        <w:t xml:space="preserve"> </w:t>
      </w:r>
      <w:r w:rsidRPr="00A660D2">
        <w:rPr>
          <w:spacing w:val="-2"/>
          <w:sz w:val="28"/>
          <w:szCs w:val="28"/>
          <w:lang w:val="uk-UA"/>
        </w:rPr>
        <w:t>54</w:t>
      </w:r>
      <w:r w:rsidR="00431801" w:rsidRPr="00A660D2">
        <w:rPr>
          <w:sz w:val="28"/>
          <w:szCs w:val="28"/>
          <w:lang w:val="uk-UA"/>
        </w:rPr>
        <w:t>,</w:t>
      </w:r>
      <w:r w:rsidR="00431801" w:rsidRPr="00A660D2">
        <w:rPr>
          <w:spacing w:val="-1"/>
          <w:sz w:val="28"/>
          <w:szCs w:val="28"/>
          <w:lang w:val="uk-UA"/>
        </w:rPr>
        <w:t xml:space="preserve"> </w:t>
      </w:r>
      <w:r w:rsidR="00431801" w:rsidRPr="00A660D2">
        <w:rPr>
          <w:sz w:val="28"/>
          <w:szCs w:val="28"/>
          <w:lang w:val="uk-UA"/>
        </w:rPr>
        <w:t>м.</w:t>
      </w:r>
      <w:r w:rsidR="00431801" w:rsidRPr="00A660D2">
        <w:rPr>
          <w:spacing w:val="-2"/>
          <w:sz w:val="28"/>
          <w:szCs w:val="28"/>
          <w:lang w:val="uk-UA"/>
        </w:rPr>
        <w:t xml:space="preserve">  Погребище</w:t>
      </w:r>
      <w:r w:rsidR="00431801" w:rsidRPr="00A660D2">
        <w:rPr>
          <w:sz w:val="28"/>
          <w:szCs w:val="28"/>
          <w:lang w:val="uk-UA"/>
        </w:rPr>
        <w:t>,</w:t>
      </w:r>
      <w:r w:rsidR="00431801" w:rsidRPr="00A660D2">
        <w:rPr>
          <w:spacing w:val="-1"/>
          <w:sz w:val="28"/>
          <w:szCs w:val="28"/>
          <w:lang w:val="uk-UA"/>
        </w:rPr>
        <w:t xml:space="preserve"> </w:t>
      </w:r>
      <w:r w:rsidR="00431801" w:rsidRPr="00A660D2">
        <w:rPr>
          <w:sz w:val="28"/>
          <w:szCs w:val="28"/>
          <w:lang w:val="uk-UA"/>
        </w:rPr>
        <w:t>Вінницька</w:t>
      </w:r>
      <w:r w:rsidR="00431801" w:rsidRPr="00A660D2">
        <w:rPr>
          <w:spacing w:val="-1"/>
          <w:sz w:val="28"/>
          <w:szCs w:val="28"/>
          <w:lang w:val="uk-UA"/>
        </w:rPr>
        <w:t xml:space="preserve"> </w:t>
      </w:r>
      <w:r w:rsidR="00431801" w:rsidRPr="00A660D2">
        <w:rPr>
          <w:sz w:val="28"/>
          <w:szCs w:val="28"/>
          <w:lang w:val="uk-UA"/>
        </w:rPr>
        <w:t>область.</w:t>
      </w:r>
    </w:p>
    <w:p w:rsidR="00431801" w:rsidRPr="00A660D2" w:rsidRDefault="00431801" w:rsidP="00AA0D88">
      <w:pPr>
        <w:pStyle w:val="a3"/>
        <w:kinsoku w:val="0"/>
        <w:overflowPunct w:val="0"/>
        <w:spacing w:line="242" w:lineRule="auto"/>
        <w:ind w:left="0" w:firstLine="0"/>
        <w:jc w:val="left"/>
        <w:rPr>
          <w:spacing w:val="-67"/>
          <w:lang w:val="uk-UA"/>
        </w:rPr>
      </w:pPr>
      <w:r w:rsidRPr="00A660D2">
        <w:rPr>
          <w:lang w:val="uk-UA"/>
        </w:rPr>
        <w:t xml:space="preserve">     Об’єкт не є пам’яткою культурної спадщини.</w:t>
      </w:r>
      <w:r w:rsidRPr="00A660D2">
        <w:rPr>
          <w:spacing w:val="-67"/>
          <w:lang w:val="uk-UA"/>
        </w:rPr>
        <w:t xml:space="preserve"> </w:t>
      </w:r>
    </w:p>
    <w:p w:rsidR="00431801" w:rsidRPr="00A660D2" w:rsidRDefault="00431801" w:rsidP="00AA0D88">
      <w:pPr>
        <w:pStyle w:val="a3"/>
        <w:kinsoku w:val="0"/>
        <w:overflowPunct w:val="0"/>
        <w:spacing w:line="242" w:lineRule="auto"/>
        <w:ind w:left="0" w:firstLine="0"/>
        <w:jc w:val="left"/>
        <w:rPr>
          <w:b/>
          <w:lang w:val="uk-UA"/>
        </w:rPr>
      </w:pPr>
      <w:r w:rsidRPr="00A660D2">
        <w:rPr>
          <w:b/>
          <w:lang w:val="uk-UA"/>
        </w:rPr>
        <w:t xml:space="preserve">      Тип</w:t>
      </w:r>
      <w:r w:rsidRPr="00A660D2">
        <w:rPr>
          <w:b/>
          <w:spacing w:val="-1"/>
          <w:lang w:val="uk-UA"/>
        </w:rPr>
        <w:t xml:space="preserve"> </w:t>
      </w:r>
      <w:r w:rsidRPr="00A660D2">
        <w:rPr>
          <w:b/>
          <w:lang w:val="uk-UA"/>
        </w:rPr>
        <w:t>об’єкта:</w:t>
      </w:r>
      <w:r w:rsidRPr="00A660D2">
        <w:rPr>
          <w:b/>
          <w:spacing w:val="-4"/>
          <w:lang w:val="uk-UA"/>
        </w:rPr>
        <w:t xml:space="preserve"> </w:t>
      </w:r>
      <w:r w:rsidRPr="00A660D2">
        <w:rPr>
          <w:b/>
          <w:lang w:val="uk-UA"/>
        </w:rPr>
        <w:t>нежитлова</w:t>
      </w:r>
      <w:r w:rsidRPr="00A660D2">
        <w:rPr>
          <w:b/>
          <w:spacing w:val="2"/>
          <w:lang w:val="uk-UA"/>
        </w:rPr>
        <w:t xml:space="preserve"> </w:t>
      </w:r>
      <w:r w:rsidRPr="00A660D2">
        <w:rPr>
          <w:b/>
          <w:lang w:val="uk-UA"/>
        </w:rPr>
        <w:t>будівля.</w:t>
      </w:r>
    </w:p>
    <w:p w:rsidR="00431801" w:rsidRPr="00A660D2" w:rsidRDefault="00431801" w:rsidP="00AA0D88">
      <w:pPr>
        <w:pStyle w:val="a3"/>
        <w:kinsoku w:val="0"/>
        <w:overflowPunct w:val="0"/>
        <w:spacing w:line="317" w:lineRule="exact"/>
        <w:ind w:left="0" w:firstLine="0"/>
        <w:jc w:val="left"/>
      </w:pPr>
      <w:r w:rsidRPr="00A660D2">
        <w:rPr>
          <w:lang w:val="uk-UA"/>
        </w:rPr>
        <w:t xml:space="preserve">     Об’єкт</w:t>
      </w:r>
      <w:r w:rsidRPr="00A660D2">
        <w:rPr>
          <w:spacing w:val="44"/>
          <w:lang w:val="uk-UA"/>
        </w:rPr>
        <w:t xml:space="preserve"> </w:t>
      </w:r>
      <w:r w:rsidRPr="00A660D2">
        <w:t>оренди</w:t>
      </w:r>
      <w:r w:rsidRPr="00A660D2">
        <w:rPr>
          <w:spacing w:val="45"/>
        </w:rPr>
        <w:t xml:space="preserve"> </w:t>
      </w:r>
      <w:r w:rsidRPr="00A660D2">
        <w:t>належить</w:t>
      </w:r>
      <w:r w:rsidRPr="00A660D2">
        <w:rPr>
          <w:spacing w:val="43"/>
        </w:rPr>
        <w:t xml:space="preserve"> </w:t>
      </w:r>
      <w:r w:rsidRPr="00A660D2">
        <w:t>до</w:t>
      </w:r>
      <w:r w:rsidRPr="00A660D2">
        <w:rPr>
          <w:spacing w:val="44"/>
        </w:rPr>
        <w:t xml:space="preserve"> </w:t>
      </w:r>
      <w:r w:rsidRPr="00A660D2">
        <w:t>комунальної</w:t>
      </w:r>
      <w:r w:rsidRPr="00A660D2">
        <w:rPr>
          <w:spacing w:val="46"/>
        </w:rPr>
        <w:t xml:space="preserve"> </w:t>
      </w:r>
      <w:r w:rsidRPr="00A660D2">
        <w:t xml:space="preserve">власності </w:t>
      </w:r>
      <w:r w:rsidRPr="00A660D2">
        <w:rPr>
          <w:lang w:val="uk-UA"/>
        </w:rPr>
        <w:t>Погребищенської</w:t>
      </w:r>
      <w:r w:rsidRPr="00A660D2">
        <w:rPr>
          <w:spacing w:val="45"/>
        </w:rPr>
        <w:t xml:space="preserve"> </w:t>
      </w:r>
      <w:r w:rsidRPr="00A660D2">
        <w:t>міської</w:t>
      </w:r>
      <w:r w:rsidRPr="00A660D2">
        <w:rPr>
          <w:lang w:val="uk-UA"/>
        </w:rPr>
        <w:t xml:space="preserve"> </w:t>
      </w:r>
      <w:r w:rsidRPr="00A660D2">
        <w:t>ради.</w:t>
      </w:r>
    </w:p>
    <w:p w:rsidR="00431801" w:rsidRPr="00A660D2" w:rsidRDefault="00431801" w:rsidP="00AA0D88">
      <w:pPr>
        <w:pStyle w:val="a3"/>
        <w:kinsoku w:val="0"/>
        <w:overflowPunct w:val="0"/>
        <w:ind w:left="0" w:firstLine="0"/>
      </w:pPr>
      <w:r w:rsidRPr="00A660D2">
        <w:rPr>
          <w:lang w:val="uk-UA"/>
        </w:rPr>
        <w:t xml:space="preserve">     </w:t>
      </w:r>
      <w:r w:rsidRPr="00A660D2">
        <w:rPr>
          <w:b/>
        </w:rPr>
        <w:t>Технічний</w:t>
      </w:r>
      <w:r w:rsidRPr="00A660D2">
        <w:rPr>
          <w:b/>
          <w:spacing w:val="67"/>
        </w:rPr>
        <w:t xml:space="preserve"> </w:t>
      </w:r>
      <w:r w:rsidRPr="00A660D2">
        <w:rPr>
          <w:b/>
        </w:rPr>
        <w:t>стан</w:t>
      </w:r>
      <w:r w:rsidRPr="00A660D2">
        <w:rPr>
          <w:b/>
          <w:spacing w:val="65"/>
        </w:rPr>
        <w:t xml:space="preserve"> </w:t>
      </w:r>
      <w:r w:rsidRPr="00A660D2">
        <w:rPr>
          <w:b/>
        </w:rPr>
        <w:t>об’єкта:</w:t>
      </w:r>
      <w:r w:rsidRPr="00A660D2">
        <w:rPr>
          <w:spacing w:val="65"/>
        </w:rPr>
        <w:t xml:space="preserve"> </w:t>
      </w:r>
      <w:r w:rsidRPr="00A660D2">
        <w:t>наявні</w:t>
      </w:r>
      <w:r w:rsidRPr="00A660D2">
        <w:rPr>
          <w:spacing w:val="66"/>
        </w:rPr>
        <w:t xml:space="preserve"> </w:t>
      </w:r>
      <w:r w:rsidRPr="00A660D2">
        <w:t>опалення,</w:t>
      </w:r>
      <w:r w:rsidRPr="00A660D2">
        <w:rPr>
          <w:spacing w:val="66"/>
        </w:rPr>
        <w:t xml:space="preserve"> </w:t>
      </w:r>
      <w:r w:rsidRPr="00A660D2">
        <w:t>електропостачання</w:t>
      </w:r>
      <w:r w:rsidRPr="00A660D2">
        <w:rPr>
          <w:spacing w:val="67"/>
        </w:rPr>
        <w:t xml:space="preserve"> </w:t>
      </w:r>
      <w:r w:rsidRPr="00A660D2">
        <w:t>та</w:t>
      </w:r>
      <w:r w:rsidRPr="00A660D2">
        <w:rPr>
          <w:lang w:val="uk-UA"/>
        </w:rPr>
        <w:t xml:space="preserve"> </w:t>
      </w:r>
      <w:r w:rsidRPr="00A660D2">
        <w:t>водопостачання.</w:t>
      </w:r>
    </w:p>
    <w:p w:rsidR="00431801" w:rsidRPr="00A660D2" w:rsidRDefault="00431801" w:rsidP="00AA0D88">
      <w:pPr>
        <w:pStyle w:val="a3"/>
        <w:kinsoku w:val="0"/>
        <w:overflowPunct w:val="0"/>
        <w:ind w:left="0" w:firstLine="0"/>
        <w:rPr>
          <w:lang w:val="uk-UA"/>
        </w:rPr>
      </w:pPr>
      <w:r w:rsidRPr="00A660D2">
        <w:t>Договір оренди, що продовжується:</w:t>
      </w:r>
      <w:r w:rsidRPr="00A660D2">
        <w:rPr>
          <w:lang w:val="uk-UA"/>
        </w:rPr>
        <w:t xml:space="preserve"> від </w:t>
      </w:r>
      <w:r w:rsidR="003C0EC1" w:rsidRPr="00A660D2">
        <w:rPr>
          <w:lang w:val="uk-UA"/>
        </w:rPr>
        <w:t>02 січня</w:t>
      </w:r>
      <w:r w:rsidRPr="00A660D2">
        <w:rPr>
          <w:spacing w:val="43"/>
          <w:lang w:val="uk-UA"/>
        </w:rPr>
        <w:t xml:space="preserve"> </w:t>
      </w:r>
      <w:r w:rsidR="003C0EC1" w:rsidRPr="00A660D2">
        <w:rPr>
          <w:lang w:val="uk-UA"/>
        </w:rPr>
        <w:t>2020</w:t>
      </w:r>
      <w:r w:rsidRPr="00A660D2">
        <w:rPr>
          <w:spacing w:val="41"/>
          <w:lang w:val="uk-UA"/>
        </w:rPr>
        <w:t xml:space="preserve"> </w:t>
      </w:r>
      <w:r w:rsidR="003C0EC1" w:rsidRPr="00A660D2">
        <w:rPr>
          <w:lang w:val="uk-UA"/>
        </w:rPr>
        <w:t>року № 06-20</w:t>
      </w:r>
      <w:r w:rsidRPr="00A660D2">
        <w:rPr>
          <w:lang w:val="uk-UA"/>
        </w:rPr>
        <w:t>,</w:t>
      </w:r>
      <w:r w:rsidRPr="00A660D2">
        <w:rPr>
          <w:spacing w:val="-16"/>
          <w:lang w:val="uk-UA"/>
        </w:rPr>
        <w:t xml:space="preserve"> </w:t>
      </w:r>
      <w:r w:rsidRPr="00A660D2">
        <w:rPr>
          <w:lang w:val="uk-UA"/>
        </w:rPr>
        <w:t>укладеного</w:t>
      </w:r>
      <w:r w:rsidRPr="00A660D2">
        <w:rPr>
          <w:spacing w:val="-14"/>
          <w:lang w:val="uk-UA"/>
        </w:rPr>
        <w:t xml:space="preserve"> </w:t>
      </w:r>
      <w:r w:rsidRPr="00A660D2">
        <w:rPr>
          <w:lang w:val="uk-UA"/>
        </w:rPr>
        <w:t>між</w:t>
      </w:r>
      <w:r w:rsidRPr="00A660D2">
        <w:rPr>
          <w:spacing w:val="-14"/>
          <w:lang w:val="uk-UA"/>
        </w:rPr>
        <w:t xml:space="preserve"> </w:t>
      </w:r>
      <w:r w:rsidR="003C0EC1" w:rsidRPr="00A660D2">
        <w:rPr>
          <w:spacing w:val="1"/>
          <w:lang w:val="uk-UA"/>
        </w:rPr>
        <w:t>Комунальним підприємством «Погребищенський центр первинної медико санітарної допомоги» та Комунальним некомерційним підприємством «Територіальне медичне об’єднання «Вінницький обласний центр екстреної медичної допомоги та медицини катастроф</w:t>
      </w:r>
      <w:proofErr w:type="gramStart"/>
      <w:r w:rsidR="003C0EC1" w:rsidRPr="00A660D2">
        <w:rPr>
          <w:spacing w:val="1"/>
          <w:lang w:val="uk-UA"/>
        </w:rPr>
        <w:t xml:space="preserve"> В</w:t>
      </w:r>
      <w:proofErr w:type="gramEnd"/>
      <w:r w:rsidR="003C0EC1" w:rsidRPr="00A660D2">
        <w:rPr>
          <w:spacing w:val="1"/>
          <w:lang w:val="uk-UA"/>
        </w:rPr>
        <w:t>інницької обласної ради»</w:t>
      </w:r>
      <w:r w:rsidRPr="00A660D2">
        <w:rPr>
          <w:lang w:val="uk-UA"/>
        </w:rPr>
        <w:t>.</w:t>
      </w:r>
    </w:p>
    <w:p w:rsidR="00431801" w:rsidRPr="00A660D2" w:rsidRDefault="00431801" w:rsidP="00AA0D88">
      <w:pPr>
        <w:kinsoku w:val="0"/>
        <w:overflowPunct w:val="0"/>
        <w:rPr>
          <w:rFonts w:ascii="Times New Roman" w:hAnsi="Times New Roman" w:cs="Times New Roman"/>
          <w:lang w:val="uk-UA"/>
        </w:rPr>
      </w:pPr>
      <w:r w:rsidRPr="00A660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Цільове</w:t>
      </w:r>
      <w:r w:rsidRPr="00A660D2">
        <w:rPr>
          <w:rFonts w:ascii="Times New Roman" w:hAnsi="Times New Roman" w:cs="Times New Roman"/>
          <w:b/>
          <w:spacing w:val="1"/>
          <w:sz w:val="28"/>
          <w:szCs w:val="28"/>
          <w:lang w:val="uk-UA"/>
        </w:rPr>
        <w:t xml:space="preserve"> </w:t>
      </w:r>
      <w:r w:rsidRPr="00A660D2">
        <w:rPr>
          <w:rFonts w:ascii="Times New Roman" w:hAnsi="Times New Roman" w:cs="Times New Roman"/>
          <w:b/>
          <w:sz w:val="28"/>
          <w:szCs w:val="28"/>
          <w:lang w:val="uk-UA"/>
        </w:rPr>
        <w:t>призначення</w:t>
      </w:r>
      <w:r w:rsidRPr="00A660D2">
        <w:rPr>
          <w:rFonts w:ascii="Times New Roman" w:hAnsi="Times New Roman" w:cs="Times New Roman"/>
          <w:spacing w:val="1"/>
          <w:lang w:val="uk-UA"/>
        </w:rPr>
        <w:t xml:space="preserve"> </w:t>
      </w:r>
      <w:r w:rsidR="00270BF9" w:rsidRPr="00A660D2">
        <w:rPr>
          <w:rFonts w:ascii="Times New Roman" w:hAnsi="Times New Roman" w:cs="Times New Roman"/>
          <w:lang w:val="uk-UA"/>
        </w:rPr>
        <w:t>–</w:t>
      </w:r>
      <w:r w:rsidRPr="00A660D2">
        <w:rPr>
          <w:rFonts w:ascii="Times New Roman" w:hAnsi="Times New Roman" w:cs="Times New Roman"/>
          <w:spacing w:val="1"/>
          <w:lang w:val="uk-UA"/>
        </w:rPr>
        <w:t xml:space="preserve"> </w:t>
      </w:r>
      <w:r w:rsidR="00270BF9" w:rsidRPr="00A660D2">
        <w:rPr>
          <w:rFonts w:ascii="Times New Roman" w:hAnsi="Times New Roman" w:cs="Times New Roman"/>
          <w:sz w:val="28"/>
          <w:szCs w:val="28"/>
          <w:lang w:val="uk-UA"/>
        </w:rPr>
        <w:t>для використання під приміщення Погребищенського відділення екстреної медичної допомоги</w:t>
      </w:r>
      <w:r w:rsidRPr="00A660D2">
        <w:rPr>
          <w:rFonts w:ascii="Times New Roman" w:hAnsi="Times New Roman" w:cs="Times New Roman"/>
          <w:spacing w:val="1"/>
          <w:sz w:val="28"/>
          <w:szCs w:val="28"/>
          <w:lang w:val="uk-UA"/>
        </w:rPr>
        <w:t>.</w:t>
      </w:r>
    </w:p>
    <w:p w:rsidR="00431801" w:rsidRPr="00A660D2" w:rsidRDefault="00431801" w:rsidP="00AA0D88">
      <w:pPr>
        <w:pStyle w:val="a3"/>
        <w:kinsoku w:val="0"/>
        <w:overflowPunct w:val="0"/>
        <w:spacing w:before="1" w:line="322" w:lineRule="exact"/>
        <w:ind w:left="0" w:firstLine="0"/>
        <w:jc w:val="left"/>
        <w:rPr>
          <w:b/>
        </w:rPr>
      </w:pPr>
      <w:r w:rsidRPr="00A660D2">
        <w:rPr>
          <w:b/>
          <w:u w:val="single"/>
        </w:rPr>
        <w:t>Умови</w:t>
      </w:r>
      <w:r w:rsidRPr="00A660D2">
        <w:rPr>
          <w:b/>
          <w:spacing w:val="-2"/>
          <w:u w:val="single"/>
        </w:rPr>
        <w:t xml:space="preserve"> </w:t>
      </w:r>
      <w:r w:rsidRPr="00A660D2">
        <w:rPr>
          <w:b/>
          <w:u w:val="single"/>
        </w:rPr>
        <w:t>оренди:</w:t>
      </w:r>
    </w:p>
    <w:p w:rsidR="00431801" w:rsidRPr="00A660D2" w:rsidRDefault="00431801" w:rsidP="00AA0D88">
      <w:pPr>
        <w:pStyle w:val="a5"/>
        <w:numPr>
          <w:ilvl w:val="0"/>
          <w:numId w:val="12"/>
        </w:numPr>
        <w:tabs>
          <w:tab w:val="left" w:pos="1595"/>
        </w:tabs>
        <w:kinsoku w:val="0"/>
        <w:overflowPunct w:val="0"/>
        <w:spacing w:line="321" w:lineRule="exact"/>
        <w:rPr>
          <w:sz w:val="28"/>
          <w:szCs w:val="28"/>
        </w:rPr>
      </w:pPr>
      <w:r w:rsidRPr="00A660D2">
        <w:rPr>
          <w:sz w:val="28"/>
          <w:szCs w:val="28"/>
        </w:rPr>
        <w:t>розмі</w:t>
      </w:r>
      <w:proofErr w:type="gramStart"/>
      <w:r w:rsidRPr="00A660D2">
        <w:rPr>
          <w:sz w:val="28"/>
          <w:szCs w:val="28"/>
        </w:rPr>
        <w:t>р</w:t>
      </w:r>
      <w:proofErr w:type="gramEnd"/>
      <w:r w:rsidRPr="00A660D2">
        <w:rPr>
          <w:sz w:val="28"/>
          <w:szCs w:val="28"/>
        </w:rPr>
        <w:t xml:space="preserve"> орендної плати становить 1 (одна) гривня в рік без ПДВ, згідно з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пунктом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1</w:t>
      </w:r>
      <w:r w:rsidRPr="00A660D2">
        <w:rPr>
          <w:sz w:val="28"/>
          <w:szCs w:val="28"/>
          <w:lang w:val="uk-UA"/>
        </w:rPr>
        <w:t>3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Методики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розрахунку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орендної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плати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за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державне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майно,</w:t>
      </w:r>
      <w:r w:rsidRPr="00A660D2">
        <w:rPr>
          <w:spacing w:val="42"/>
          <w:sz w:val="28"/>
          <w:szCs w:val="28"/>
        </w:rPr>
        <w:t xml:space="preserve"> </w:t>
      </w:r>
      <w:r w:rsidRPr="00A660D2">
        <w:rPr>
          <w:sz w:val="28"/>
          <w:szCs w:val="28"/>
        </w:rPr>
        <w:t>затвердженої</w:t>
      </w:r>
      <w:r w:rsidRPr="00A660D2">
        <w:rPr>
          <w:spacing w:val="47"/>
          <w:sz w:val="28"/>
          <w:szCs w:val="28"/>
        </w:rPr>
        <w:t xml:space="preserve"> </w:t>
      </w:r>
      <w:r w:rsidRPr="00A660D2">
        <w:rPr>
          <w:sz w:val="28"/>
          <w:szCs w:val="28"/>
        </w:rPr>
        <w:t>Постановою</w:t>
      </w:r>
      <w:r w:rsidRPr="00A660D2">
        <w:rPr>
          <w:spacing w:val="42"/>
          <w:sz w:val="28"/>
          <w:szCs w:val="28"/>
        </w:rPr>
        <w:t xml:space="preserve"> </w:t>
      </w:r>
      <w:r w:rsidRPr="00A660D2">
        <w:rPr>
          <w:sz w:val="28"/>
          <w:szCs w:val="28"/>
        </w:rPr>
        <w:t>К</w:t>
      </w:r>
      <w:r w:rsidRPr="00A660D2">
        <w:rPr>
          <w:sz w:val="28"/>
          <w:szCs w:val="28"/>
          <w:lang w:val="uk-UA"/>
        </w:rPr>
        <w:t xml:space="preserve">абінету </w:t>
      </w:r>
      <w:r w:rsidRPr="00A660D2">
        <w:rPr>
          <w:sz w:val="28"/>
          <w:szCs w:val="28"/>
        </w:rPr>
        <w:t>М</w:t>
      </w:r>
      <w:r w:rsidRPr="00A660D2">
        <w:rPr>
          <w:sz w:val="28"/>
          <w:szCs w:val="28"/>
          <w:lang w:val="uk-UA"/>
        </w:rPr>
        <w:t xml:space="preserve">іністрів </w:t>
      </w:r>
      <w:r w:rsidRPr="00A660D2">
        <w:rPr>
          <w:sz w:val="28"/>
          <w:szCs w:val="28"/>
        </w:rPr>
        <w:t>У</w:t>
      </w:r>
      <w:r w:rsidRPr="00A660D2">
        <w:rPr>
          <w:sz w:val="28"/>
          <w:szCs w:val="28"/>
          <w:lang w:val="uk-UA"/>
        </w:rPr>
        <w:t>країни</w:t>
      </w:r>
      <w:r w:rsidRPr="00A660D2">
        <w:rPr>
          <w:spacing w:val="43"/>
          <w:sz w:val="28"/>
          <w:szCs w:val="28"/>
        </w:rPr>
        <w:t xml:space="preserve"> </w:t>
      </w:r>
      <w:r w:rsidRPr="00A660D2">
        <w:rPr>
          <w:sz w:val="28"/>
          <w:szCs w:val="28"/>
        </w:rPr>
        <w:t>від</w:t>
      </w:r>
      <w:r w:rsidRPr="00A660D2">
        <w:rPr>
          <w:spacing w:val="43"/>
          <w:sz w:val="28"/>
          <w:szCs w:val="28"/>
        </w:rPr>
        <w:t xml:space="preserve"> </w:t>
      </w:r>
      <w:r w:rsidRPr="00A660D2">
        <w:rPr>
          <w:spacing w:val="43"/>
          <w:sz w:val="28"/>
          <w:szCs w:val="28"/>
          <w:lang w:val="uk-UA"/>
        </w:rPr>
        <w:t>28</w:t>
      </w:r>
      <w:r w:rsidRPr="00A660D2">
        <w:rPr>
          <w:sz w:val="28"/>
          <w:szCs w:val="28"/>
          <w:lang w:val="uk-UA"/>
        </w:rPr>
        <w:t>квітня</w:t>
      </w:r>
      <w:r w:rsidRPr="00A660D2">
        <w:rPr>
          <w:spacing w:val="42"/>
          <w:sz w:val="28"/>
          <w:szCs w:val="28"/>
        </w:rPr>
        <w:t xml:space="preserve"> </w:t>
      </w:r>
      <w:r w:rsidRPr="00A660D2">
        <w:rPr>
          <w:sz w:val="28"/>
          <w:szCs w:val="28"/>
          <w:lang w:val="uk-UA"/>
        </w:rPr>
        <w:t>2021</w:t>
      </w:r>
      <w:r w:rsidRPr="00A660D2">
        <w:rPr>
          <w:sz w:val="28"/>
          <w:szCs w:val="28"/>
        </w:rPr>
        <w:t xml:space="preserve"> року</w:t>
      </w:r>
      <w:r w:rsidRPr="00A660D2">
        <w:rPr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</w:rPr>
        <w:t>№</w:t>
      </w:r>
      <w:r w:rsidRPr="00A660D2">
        <w:rPr>
          <w:spacing w:val="-3"/>
          <w:sz w:val="28"/>
          <w:szCs w:val="28"/>
        </w:rPr>
        <w:t xml:space="preserve"> </w:t>
      </w:r>
      <w:r w:rsidRPr="00A660D2">
        <w:rPr>
          <w:spacing w:val="-3"/>
          <w:sz w:val="28"/>
          <w:szCs w:val="28"/>
          <w:lang w:val="uk-UA"/>
        </w:rPr>
        <w:t>630</w:t>
      </w:r>
      <w:r w:rsidRPr="00A660D2">
        <w:rPr>
          <w:sz w:val="28"/>
          <w:szCs w:val="28"/>
        </w:rPr>
        <w:t>.</w:t>
      </w:r>
    </w:p>
    <w:p w:rsidR="00431801" w:rsidRPr="00A660D2" w:rsidRDefault="00431801" w:rsidP="00AA0D88">
      <w:pPr>
        <w:pStyle w:val="a5"/>
        <w:numPr>
          <w:ilvl w:val="0"/>
          <w:numId w:val="12"/>
        </w:numPr>
        <w:tabs>
          <w:tab w:val="left" w:pos="1586"/>
        </w:tabs>
        <w:kinsoku w:val="0"/>
        <w:overflowPunct w:val="0"/>
        <w:spacing w:before="1" w:line="322" w:lineRule="exact"/>
        <w:rPr>
          <w:sz w:val="28"/>
          <w:szCs w:val="28"/>
        </w:rPr>
      </w:pPr>
      <w:r w:rsidRPr="00A660D2">
        <w:rPr>
          <w:sz w:val="28"/>
          <w:szCs w:val="28"/>
        </w:rPr>
        <w:t>термін</w:t>
      </w:r>
      <w:r w:rsidRPr="00A660D2">
        <w:rPr>
          <w:spacing w:val="-4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оренди</w:t>
      </w:r>
      <w:r w:rsidRPr="00A660D2">
        <w:rPr>
          <w:spacing w:val="-1"/>
          <w:sz w:val="28"/>
          <w:szCs w:val="28"/>
        </w:rPr>
        <w:t xml:space="preserve"> </w:t>
      </w:r>
      <w:r w:rsidRPr="00A660D2">
        <w:rPr>
          <w:sz w:val="28"/>
          <w:szCs w:val="28"/>
        </w:rPr>
        <w:t>становить</w:t>
      </w:r>
      <w:r w:rsidRPr="00A660D2">
        <w:rPr>
          <w:spacing w:val="-3"/>
          <w:sz w:val="28"/>
          <w:szCs w:val="28"/>
        </w:rPr>
        <w:t xml:space="preserve"> </w:t>
      </w:r>
      <w:r w:rsidR="00FA78F6" w:rsidRPr="00A660D2">
        <w:rPr>
          <w:spacing w:val="-3"/>
          <w:sz w:val="28"/>
          <w:szCs w:val="28"/>
          <w:lang w:val="uk-UA"/>
        </w:rPr>
        <w:t>2</w:t>
      </w:r>
      <w:r w:rsidRPr="00A660D2">
        <w:rPr>
          <w:sz w:val="28"/>
          <w:szCs w:val="28"/>
        </w:rPr>
        <w:t>(</w:t>
      </w:r>
      <w:r w:rsidR="00FA78F6" w:rsidRPr="00A660D2">
        <w:rPr>
          <w:sz w:val="28"/>
          <w:szCs w:val="28"/>
          <w:lang w:val="uk-UA"/>
        </w:rPr>
        <w:t>Два</w:t>
      </w:r>
      <w:proofErr w:type="gramStart"/>
      <w:r w:rsidR="00FA78F6" w:rsidRPr="00A660D2">
        <w:rPr>
          <w:sz w:val="28"/>
          <w:szCs w:val="28"/>
          <w:lang w:val="uk-UA"/>
        </w:rPr>
        <w:t>)</w:t>
      </w:r>
      <w:r w:rsidRPr="00A660D2">
        <w:rPr>
          <w:sz w:val="28"/>
          <w:szCs w:val="28"/>
        </w:rPr>
        <w:t>р</w:t>
      </w:r>
      <w:proofErr w:type="gramEnd"/>
      <w:r w:rsidRPr="00A660D2">
        <w:rPr>
          <w:sz w:val="28"/>
          <w:szCs w:val="28"/>
        </w:rPr>
        <w:t>ок</w:t>
      </w:r>
      <w:r w:rsidR="00FA78F6" w:rsidRPr="00A660D2">
        <w:rPr>
          <w:sz w:val="28"/>
          <w:szCs w:val="28"/>
          <w:lang w:val="uk-UA"/>
        </w:rPr>
        <w:t>и</w:t>
      </w:r>
      <w:r w:rsidRPr="00A660D2">
        <w:rPr>
          <w:sz w:val="28"/>
          <w:szCs w:val="28"/>
        </w:rPr>
        <w:t>;</w:t>
      </w:r>
    </w:p>
    <w:p w:rsidR="00270BF9" w:rsidRPr="00A660D2" w:rsidRDefault="00431801" w:rsidP="00270BF9">
      <w:pPr>
        <w:kinsoku w:val="0"/>
        <w:overflowPunct w:val="0"/>
        <w:rPr>
          <w:rFonts w:ascii="Times New Roman" w:hAnsi="Times New Roman" w:cs="Times New Roman"/>
          <w:lang w:val="uk-UA"/>
        </w:rPr>
      </w:pPr>
      <w:r w:rsidRPr="00A660D2">
        <w:rPr>
          <w:rFonts w:ascii="Times New Roman" w:hAnsi="Times New Roman" w:cs="Times New Roman"/>
          <w:sz w:val="28"/>
          <w:szCs w:val="28"/>
          <w:lang w:val="uk-UA"/>
        </w:rPr>
        <w:t>використання</w:t>
      </w:r>
      <w:r w:rsidRPr="00A660D2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A660D2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Pr="00A660D2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A660D2">
        <w:rPr>
          <w:rFonts w:ascii="Times New Roman" w:hAnsi="Times New Roman" w:cs="Times New Roman"/>
          <w:sz w:val="28"/>
          <w:szCs w:val="28"/>
          <w:lang w:val="uk-UA"/>
        </w:rPr>
        <w:t>цільовим</w:t>
      </w:r>
      <w:r w:rsidRPr="00A660D2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A660D2">
        <w:rPr>
          <w:rFonts w:ascii="Times New Roman" w:hAnsi="Times New Roman" w:cs="Times New Roman"/>
          <w:sz w:val="28"/>
          <w:szCs w:val="28"/>
          <w:lang w:val="uk-UA"/>
        </w:rPr>
        <w:t>призначенням</w:t>
      </w:r>
      <w:r w:rsidRPr="00A660D2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270BF9" w:rsidRPr="00A660D2">
        <w:rPr>
          <w:rFonts w:ascii="Times New Roman" w:hAnsi="Times New Roman" w:cs="Times New Roman"/>
          <w:sz w:val="28"/>
          <w:szCs w:val="28"/>
          <w:lang w:val="uk-UA"/>
        </w:rPr>
        <w:t>для використання під приміщення Погребищенського відділення екстреної медичної допомоги</w:t>
      </w:r>
      <w:r w:rsidR="00270BF9" w:rsidRPr="00A660D2">
        <w:rPr>
          <w:rFonts w:ascii="Times New Roman" w:hAnsi="Times New Roman" w:cs="Times New Roman"/>
          <w:spacing w:val="1"/>
          <w:sz w:val="28"/>
          <w:szCs w:val="28"/>
          <w:lang w:val="uk-UA"/>
        </w:rPr>
        <w:t>.</w:t>
      </w:r>
    </w:p>
    <w:p w:rsidR="00431801" w:rsidRPr="00A660D2" w:rsidRDefault="00431801" w:rsidP="00AA0D88">
      <w:pPr>
        <w:pStyle w:val="a5"/>
        <w:numPr>
          <w:ilvl w:val="0"/>
          <w:numId w:val="12"/>
        </w:numPr>
        <w:tabs>
          <w:tab w:val="left" w:pos="1732"/>
        </w:tabs>
        <w:kinsoku w:val="0"/>
        <w:overflowPunct w:val="0"/>
        <w:rPr>
          <w:sz w:val="28"/>
          <w:szCs w:val="28"/>
          <w:lang w:val="uk-UA"/>
        </w:rPr>
        <w:sectPr w:rsidR="00431801" w:rsidRPr="00A660D2" w:rsidSect="002F1C54">
          <w:pgSz w:w="11910" w:h="16850"/>
          <w:pgMar w:top="1060" w:right="570" w:bottom="280" w:left="1000" w:header="720" w:footer="720" w:gutter="0"/>
          <w:cols w:space="720"/>
          <w:noEndnote/>
        </w:sectPr>
      </w:pPr>
    </w:p>
    <w:p w:rsidR="00431801" w:rsidRPr="00A660D2" w:rsidRDefault="00431801" w:rsidP="0037333C">
      <w:pPr>
        <w:pStyle w:val="a3"/>
        <w:kinsoku w:val="0"/>
        <w:overflowPunct w:val="0"/>
        <w:spacing w:before="65"/>
        <w:ind w:left="1422" w:right="504" w:firstLine="0"/>
        <w:jc w:val="left"/>
        <w:rPr>
          <w:b/>
        </w:rPr>
      </w:pPr>
      <w:r w:rsidRPr="00A660D2">
        <w:rPr>
          <w:b/>
          <w:u w:val="single"/>
        </w:rPr>
        <w:lastRenderedPageBreak/>
        <w:t>Контактні</w:t>
      </w:r>
      <w:r w:rsidRPr="00A660D2">
        <w:rPr>
          <w:b/>
          <w:spacing w:val="4"/>
          <w:u w:val="single"/>
        </w:rPr>
        <w:t xml:space="preserve"> </w:t>
      </w:r>
      <w:r w:rsidRPr="00A660D2">
        <w:rPr>
          <w:b/>
          <w:u w:val="single"/>
        </w:rPr>
        <w:t>дані</w:t>
      </w:r>
      <w:r w:rsidRPr="00A660D2">
        <w:rPr>
          <w:b/>
          <w:spacing w:val="4"/>
          <w:u w:val="single"/>
        </w:rPr>
        <w:t xml:space="preserve"> </w:t>
      </w:r>
      <w:r w:rsidRPr="00A660D2">
        <w:rPr>
          <w:b/>
          <w:u w:val="single"/>
        </w:rPr>
        <w:t>орендодавця:</w:t>
      </w:r>
    </w:p>
    <w:p w:rsidR="00431801" w:rsidRPr="00A660D2" w:rsidRDefault="00431801" w:rsidP="0037333C">
      <w:pPr>
        <w:pStyle w:val="a3"/>
        <w:pBdr>
          <w:bottom w:val="single" w:sz="12" w:space="1" w:color="auto"/>
        </w:pBdr>
        <w:ind w:right="504" w:firstLine="7"/>
        <w:rPr>
          <w:lang w:val="uk-UA"/>
        </w:rPr>
      </w:pPr>
      <w:r w:rsidRPr="00A660D2">
        <w:t>адреса</w:t>
      </w:r>
      <w:r w:rsidRPr="00A660D2">
        <w:tab/>
        <w:t xml:space="preserve">вебсайту: </w:t>
      </w:r>
      <w:r w:rsidR="00515136" w:rsidRPr="00A660D2">
        <w:rPr>
          <w:lang w:val="uk-UA"/>
        </w:rPr>
        <w:t xml:space="preserve">                                   </w:t>
      </w:r>
      <w:r w:rsidRPr="00A660D2">
        <w:rPr>
          <w:lang w:val="uk-UA"/>
        </w:rPr>
        <w:t>,</w:t>
      </w:r>
      <w:r w:rsidRPr="00A660D2">
        <w:t xml:space="preserve">  </w:t>
      </w:r>
      <w:r w:rsidRPr="00A660D2">
        <w:rPr>
          <w:bCs/>
          <w:lang w:val="en-US"/>
        </w:rPr>
        <w:t>E</w:t>
      </w:r>
      <w:r w:rsidRPr="00A660D2">
        <w:rPr>
          <w:bCs/>
        </w:rPr>
        <w:t>-</w:t>
      </w:r>
      <w:r w:rsidRPr="00A660D2">
        <w:rPr>
          <w:bCs/>
          <w:lang w:val="en-US"/>
        </w:rPr>
        <w:t>mail</w:t>
      </w:r>
      <w:r w:rsidRPr="00A660D2">
        <w:rPr>
          <w:bCs/>
        </w:rPr>
        <w:t xml:space="preserve"> </w:t>
      </w:r>
      <w:r w:rsidR="00515136" w:rsidRPr="00A660D2">
        <w:rPr>
          <w:bCs/>
          <w:lang w:val="uk-UA"/>
        </w:rPr>
        <w:t xml:space="preserve">                                               </w:t>
      </w:r>
      <w:r w:rsidRPr="00A660D2">
        <w:rPr>
          <w:bCs/>
          <w:lang w:val="uk-UA"/>
        </w:rPr>
        <w:t>,</w:t>
      </w:r>
    </w:p>
    <w:p w:rsidR="00431801" w:rsidRPr="00A660D2" w:rsidRDefault="00431801" w:rsidP="0037333C">
      <w:pPr>
        <w:pStyle w:val="a3"/>
        <w:tabs>
          <w:tab w:val="left" w:pos="2580"/>
          <w:tab w:val="left" w:pos="6705"/>
        </w:tabs>
        <w:kinsoku w:val="0"/>
        <w:overflowPunct w:val="0"/>
        <w:spacing w:before="2"/>
        <w:ind w:right="504"/>
        <w:jc w:val="left"/>
        <w:rPr>
          <w:color w:val="000000"/>
        </w:rPr>
      </w:pPr>
    </w:p>
    <w:p w:rsidR="00431801" w:rsidRPr="00A660D2" w:rsidRDefault="00431801" w:rsidP="0037333C">
      <w:pPr>
        <w:pStyle w:val="a3"/>
        <w:tabs>
          <w:tab w:val="left" w:pos="2580"/>
          <w:tab w:val="left" w:pos="6705"/>
        </w:tabs>
        <w:kinsoku w:val="0"/>
        <w:overflowPunct w:val="0"/>
        <w:spacing w:before="2"/>
        <w:ind w:right="504"/>
        <w:jc w:val="left"/>
        <w:rPr>
          <w:color w:val="000000"/>
          <w:lang w:val="uk-UA"/>
        </w:rPr>
      </w:pPr>
      <w:r w:rsidRPr="00A660D2">
        <w:rPr>
          <w:b/>
          <w:color w:val="000000"/>
          <w:spacing w:val="-67"/>
        </w:rPr>
        <w:t xml:space="preserve"> </w:t>
      </w:r>
      <w:r w:rsidRPr="00A660D2">
        <w:rPr>
          <w:b/>
          <w:color w:val="000000"/>
        </w:rPr>
        <w:t>контактна</w:t>
      </w:r>
      <w:r w:rsidRPr="00A660D2">
        <w:rPr>
          <w:b/>
          <w:color w:val="000000"/>
          <w:spacing w:val="-2"/>
        </w:rPr>
        <w:t xml:space="preserve"> </w:t>
      </w:r>
      <w:r w:rsidRPr="00A660D2">
        <w:rPr>
          <w:b/>
          <w:color w:val="000000"/>
        </w:rPr>
        <w:t>особа</w:t>
      </w:r>
      <w:r w:rsidRPr="00A660D2">
        <w:rPr>
          <w:color w:val="000000"/>
          <w:spacing w:val="-3"/>
        </w:rPr>
        <w:t xml:space="preserve"> </w:t>
      </w:r>
      <w:r w:rsidRPr="00A660D2">
        <w:rPr>
          <w:color w:val="000000"/>
        </w:rPr>
        <w:t>–</w:t>
      </w:r>
      <w:r w:rsidRPr="00A660D2">
        <w:rPr>
          <w:color w:val="000000"/>
          <w:spacing w:val="-1"/>
        </w:rPr>
        <w:t xml:space="preserve"> </w:t>
      </w:r>
    </w:p>
    <w:p w:rsidR="00431801" w:rsidRPr="00A660D2" w:rsidRDefault="00431801" w:rsidP="0037333C">
      <w:pPr>
        <w:pStyle w:val="a3"/>
        <w:kinsoku w:val="0"/>
        <w:overflowPunct w:val="0"/>
        <w:spacing w:before="10"/>
        <w:ind w:left="0" w:right="504" w:firstLine="0"/>
        <w:jc w:val="left"/>
        <w:rPr>
          <w:sz w:val="27"/>
          <w:szCs w:val="27"/>
        </w:rPr>
      </w:pPr>
    </w:p>
    <w:p w:rsidR="00431801" w:rsidRPr="00A660D2" w:rsidRDefault="00431801" w:rsidP="0037333C">
      <w:pPr>
        <w:pStyle w:val="a3"/>
        <w:kinsoku w:val="0"/>
        <w:overflowPunct w:val="0"/>
        <w:spacing w:before="1"/>
        <w:ind w:right="504"/>
        <w:jc w:val="left"/>
        <w:rPr>
          <w:b/>
        </w:rPr>
      </w:pPr>
      <w:r w:rsidRPr="00A660D2">
        <w:rPr>
          <w:b/>
          <w:u w:val="single"/>
        </w:rPr>
        <w:t>Банківські</w:t>
      </w:r>
      <w:r w:rsidRPr="00A660D2">
        <w:rPr>
          <w:b/>
          <w:spacing w:val="43"/>
          <w:u w:val="single"/>
        </w:rPr>
        <w:t xml:space="preserve"> </w:t>
      </w:r>
      <w:r w:rsidRPr="00A660D2">
        <w:rPr>
          <w:b/>
          <w:u w:val="single"/>
        </w:rPr>
        <w:t>реквізити</w:t>
      </w:r>
      <w:r w:rsidRPr="00A660D2">
        <w:rPr>
          <w:b/>
          <w:spacing w:val="44"/>
          <w:u w:val="single"/>
        </w:rPr>
        <w:t xml:space="preserve"> </w:t>
      </w:r>
      <w:r w:rsidRPr="00A660D2">
        <w:rPr>
          <w:b/>
          <w:u w:val="single"/>
        </w:rPr>
        <w:t>установ</w:t>
      </w:r>
      <w:r w:rsidRPr="00A660D2">
        <w:rPr>
          <w:b/>
          <w:spacing w:val="43"/>
          <w:u w:val="single"/>
        </w:rPr>
        <w:t xml:space="preserve"> </w:t>
      </w:r>
      <w:r w:rsidRPr="00A660D2">
        <w:rPr>
          <w:b/>
          <w:u w:val="single"/>
        </w:rPr>
        <w:t>для</w:t>
      </w:r>
      <w:r w:rsidRPr="00A660D2">
        <w:rPr>
          <w:b/>
          <w:spacing w:val="43"/>
          <w:u w:val="single"/>
        </w:rPr>
        <w:t xml:space="preserve"> </w:t>
      </w:r>
      <w:r w:rsidRPr="00A660D2">
        <w:rPr>
          <w:b/>
          <w:u w:val="single"/>
        </w:rPr>
        <w:t>проведення</w:t>
      </w:r>
      <w:r w:rsidRPr="00A660D2">
        <w:rPr>
          <w:b/>
          <w:spacing w:val="45"/>
          <w:u w:val="single"/>
        </w:rPr>
        <w:t xml:space="preserve"> </w:t>
      </w:r>
      <w:r w:rsidRPr="00A660D2">
        <w:rPr>
          <w:b/>
          <w:u w:val="single"/>
        </w:rPr>
        <w:t>розрахункі</w:t>
      </w:r>
      <w:proofErr w:type="gramStart"/>
      <w:r w:rsidRPr="00A660D2">
        <w:rPr>
          <w:b/>
          <w:u w:val="single"/>
        </w:rPr>
        <w:t>в</w:t>
      </w:r>
      <w:proofErr w:type="gramEnd"/>
      <w:r w:rsidRPr="00A660D2">
        <w:rPr>
          <w:b/>
          <w:spacing w:val="43"/>
          <w:u w:val="single"/>
        </w:rPr>
        <w:t xml:space="preserve"> </w:t>
      </w:r>
      <w:r w:rsidRPr="00A660D2">
        <w:rPr>
          <w:b/>
          <w:u w:val="single"/>
        </w:rPr>
        <w:t>за</w:t>
      </w:r>
      <w:r w:rsidRPr="00A660D2">
        <w:rPr>
          <w:b/>
          <w:spacing w:val="42"/>
          <w:u w:val="single"/>
        </w:rPr>
        <w:t xml:space="preserve"> </w:t>
      </w:r>
      <w:r w:rsidRPr="00A660D2">
        <w:rPr>
          <w:b/>
          <w:u w:val="single"/>
        </w:rPr>
        <w:t>оренду</w:t>
      </w:r>
      <w:r w:rsidRPr="00A660D2">
        <w:rPr>
          <w:b/>
          <w:spacing w:val="-67"/>
        </w:rPr>
        <w:t xml:space="preserve"> </w:t>
      </w:r>
      <w:r w:rsidRPr="00A660D2">
        <w:rPr>
          <w:b/>
          <w:u w:val="single"/>
        </w:rPr>
        <w:t>об’єкта:</w:t>
      </w:r>
    </w:p>
    <w:p w:rsidR="00515136" w:rsidRPr="00A660D2" w:rsidRDefault="00431801" w:rsidP="0037333C">
      <w:pPr>
        <w:pStyle w:val="a3"/>
        <w:kinsoku w:val="0"/>
        <w:overflowPunct w:val="0"/>
        <w:spacing w:line="242" w:lineRule="auto"/>
        <w:ind w:left="1422" w:right="504" w:firstLine="0"/>
        <w:jc w:val="left"/>
        <w:rPr>
          <w:lang w:val="uk-UA"/>
        </w:rPr>
      </w:pPr>
      <w:r w:rsidRPr="00A660D2">
        <w:t xml:space="preserve">Одержувач: </w:t>
      </w:r>
      <w:r w:rsidR="00515136" w:rsidRPr="00A660D2">
        <w:rPr>
          <w:lang w:val="uk-UA"/>
        </w:rPr>
        <w:t xml:space="preserve">           </w:t>
      </w:r>
    </w:p>
    <w:p w:rsidR="00431801" w:rsidRPr="00A660D2" w:rsidRDefault="00431801" w:rsidP="0037333C">
      <w:pPr>
        <w:pStyle w:val="a3"/>
        <w:kinsoku w:val="0"/>
        <w:overflowPunct w:val="0"/>
        <w:spacing w:line="242" w:lineRule="auto"/>
        <w:ind w:left="1422" w:right="504" w:firstLine="0"/>
        <w:jc w:val="left"/>
        <w:rPr>
          <w:lang w:val="uk-UA"/>
        </w:rPr>
      </w:pPr>
      <w:r w:rsidRPr="00A660D2">
        <w:t>UA</w:t>
      </w:r>
    </w:p>
    <w:p w:rsidR="00431801" w:rsidRPr="00A660D2" w:rsidRDefault="00431801" w:rsidP="0037333C">
      <w:pPr>
        <w:pStyle w:val="a3"/>
        <w:kinsoku w:val="0"/>
        <w:overflowPunct w:val="0"/>
        <w:spacing w:line="317" w:lineRule="exact"/>
        <w:ind w:left="1422" w:right="504" w:firstLine="0"/>
        <w:jc w:val="left"/>
        <w:rPr>
          <w:lang w:val="uk-UA"/>
        </w:rPr>
      </w:pPr>
      <w:r w:rsidRPr="00A660D2">
        <w:t>ЄДРПОУ</w:t>
      </w:r>
      <w:r w:rsidR="00515136" w:rsidRPr="00A660D2">
        <w:rPr>
          <w:lang w:val="uk-UA"/>
        </w:rPr>
        <w:t xml:space="preserve"> </w:t>
      </w:r>
    </w:p>
    <w:p w:rsidR="00431801" w:rsidRPr="00A660D2" w:rsidRDefault="00515136" w:rsidP="0037333C">
      <w:pPr>
        <w:pStyle w:val="a3"/>
        <w:kinsoku w:val="0"/>
        <w:overflowPunct w:val="0"/>
        <w:spacing w:line="322" w:lineRule="exact"/>
        <w:ind w:left="1422" w:right="504" w:firstLine="0"/>
        <w:rPr>
          <w:lang w:val="uk-UA"/>
        </w:rPr>
      </w:pPr>
      <w:r w:rsidRPr="00A660D2">
        <w:rPr>
          <w:spacing w:val="-1"/>
          <w:lang w:val="uk-UA"/>
        </w:rPr>
        <w:t>банк</w:t>
      </w:r>
    </w:p>
    <w:p w:rsidR="00431801" w:rsidRPr="00A660D2" w:rsidRDefault="00431801" w:rsidP="0037333C">
      <w:pPr>
        <w:pStyle w:val="a3"/>
        <w:kinsoku w:val="0"/>
        <w:overflowPunct w:val="0"/>
        <w:ind w:right="504"/>
      </w:pPr>
      <w:r w:rsidRPr="00A660D2">
        <w:t>Призначення:</w:t>
      </w:r>
      <w:r w:rsidRPr="00A660D2">
        <w:rPr>
          <w:spacing w:val="-5"/>
        </w:rPr>
        <w:t xml:space="preserve"> “</w:t>
      </w:r>
      <w:r w:rsidRPr="00A660D2">
        <w:t>Надходження</w:t>
      </w:r>
      <w:r w:rsidRPr="00A660D2">
        <w:rPr>
          <w:spacing w:val="-6"/>
        </w:rPr>
        <w:t xml:space="preserve"> </w:t>
      </w:r>
      <w:r w:rsidRPr="00A660D2">
        <w:t>від</w:t>
      </w:r>
      <w:r w:rsidRPr="00A660D2">
        <w:rPr>
          <w:spacing w:val="-9"/>
        </w:rPr>
        <w:t xml:space="preserve"> </w:t>
      </w:r>
      <w:r w:rsidRPr="00A660D2">
        <w:t>орендної</w:t>
      </w:r>
      <w:r w:rsidRPr="00A660D2">
        <w:rPr>
          <w:spacing w:val="-5"/>
        </w:rPr>
        <w:t xml:space="preserve"> </w:t>
      </w:r>
      <w:r w:rsidRPr="00A660D2">
        <w:t>плати</w:t>
      </w:r>
      <w:r w:rsidRPr="00A660D2">
        <w:rPr>
          <w:spacing w:val="-7"/>
        </w:rPr>
        <w:t xml:space="preserve"> </w:t>
      </w:r>
      <w:r w:rsidRPr="00A660D2">
        <w:t>за</w:t>
      </w:r>
      <w:r w:rsidRPr="00A660D2">
        <w:rPr>
          <w:spacing w:val="-7"/>
        </w:rPr>
        <w:t xml:space="preserve"> </w:t>
      </w:r>
      <w:r w:rsidRPr="00A660D2">
        <w:t>користування</w:t>
      </w:r>
      <w:r w:rsidRPr="00A660D2">
        <w:rPr>
          <w:spacing w:val="-6"/>
        </w:rPr>
        <w:t xml:space="preserve"> </w:t>
      </w:r>
      <w:r w:rsidRPr="00A660D2">
        <w:rPr>
          <w:spacing w:val="-6"/>
          <w:lang w:val="uk-UA"/>
        </w:rPr>
        <w:t xml:space="preserve">цілісним майновим </w:t>
      </w:r>
      <w:r w:rsidRPr="00A660D2">
        <w:t>комплексом</w:t>
      </w:r>
      <w:r w:rsidRPr="00A660D2">
        <w:rPr>
          <w:spacing w:val="1"/>
        </w:rPr>
        <w:t xml:space="preserve"> </w:t>
      </w:r>
      <w:r w:rsidRPr="00A660D2">
        <w:t>та</w:t>
      </w:r>
      <w:r w:rsidRPr="00A660D2">
        <w:rPr>
          <w:spacing w:val="1"/>
        </w:rPr>
        <w:t xml:space="preserve"> </w:t>
      </w:r>
      <w:r w:rsidRPr="00A660D2">
        <w:t>іншим</w:t>
      </w:r>
      <w:r w:rsidRPr="00A660D2">
        <w:rPr>
          <w:spacing w:val="1"/>
        </w:rPr>
        <w:t xml:space="preserve"> </w:t>
      </w:r>
      <w:r w:rsidRPr="00A660D2">
        <w:t>майном,</w:t>
      </w:r>
      <w:r w:rsidRPr="00A660D2">
        <w:rPr>
          <w:spacing w:val="1"/>
        </w:rPr>
        <w:t xml:space="preserve"> </w:t>
      </w:r>
      <w:r w:rsidRPr="00A660D2">
        <w:t>що</w:t>
      </w:r>
      <w:r w:rsidRPr="00A660D2">
        <w:rPr>
          <w:spacing w:val="1"/>
        </w:rPr>
        <w:t xml:space="preserve"> </w:t>
      </w:r>
      <w:r w:rsidRPr="00A660D2">
        <w:t>перебуває</w:t>
      </w:r>
      <w:r w:rsidRPr="00A660D2">
        <w:rPr>
          <w:spacing w:val="1"/>
        </w:rPr>
        <w:t xml:space="preserve"> </w:t>
      </w:r>
      <w:r w:rsidRPr="00A660D2">
        <w:t>в</w:t>
      </w:r>
      <w:r w:rsidRPr="00A660D2">
        <w:rPr>
          <w:spacing w:val="1"/>
        </w:rPr>
        <w:t xml:space="preserve"> </w:t>
      </w:r>
      <w:r w:rsidRPr="00A660D2">
        <w:t>комунальній</w:t>
      </w:r>
      <w:r w:rsidRPr="00A660D2">
        <w:rPr>
          <w:spacing w:val="1"/>
        </w:rPr>
        <w:t xml:space="preserve"> </w:t>
      </w:r>
      <w:r w:rsidRPr="00A660D2">
        <w:t>власності”.</w:t>
      </w:r>
    </w:p>
    <w:p w:rsidR="00431801" w:rsidRPr="00A660D2" w:rsidRDefault="00431801" w:rsidP="0037333C">
      <w:pPr>
        <w:pStyle w:val="a3"/>
        <w:kinsoku w:val="0"/>
        <w:overflowPunct w:val="0"/>
        <w:ind w:left="0" w:right="504" w:firstLine="0"/>
        <w:jc w:val="left"/>
      </w:pPr>
    </w:p>
    <w:p w:rsidR="00431801" w:rsidRPr="00A660D2" w:rsidRDefault="00431801" w:rsidP="0037333C">
      <w:pPr>
        <w:pStyle w:val="a3"/>
        <w:kinsoku w:val="0"/>
        <w:overflowPunct w:val="0"/>
        <w:spacing w:line="322" w:lineRule="exact"/>
        <w:ind w:left="1422" w:right="504" w:firstLine="0"/>
        <w:jc w:val="left"/>
        <w:rPr>
          <w:b/>
        </w:rPr>
      </w:pPr>
      <w:r w:rsidRPr="00A660D2">
        <w:rPr>
          <w:b/>
          <w:u w:val="single"/>
        </w:rPr>
        <w:t>Додаткова</w:t>
      </w:r>
      <w:r w:rsidRPr="00A660D2">
        <w:rPr>
          <w:b/>
          <w:spacing w:val="-5"/>
          <w:u w:val="single"/>
        </w:rPr>
        <w:t xml:space="preserve"> </w:t>
      </w:r>
      <w:r w:rsidRPr="00A660D2">
        <w:rPr>
          <w:b/>
          <w:u w:val="single"/>
        </w:rPr>
        <w:t>інформація:</w:t>
      </w:r>
    </w:p>
    <w:p w:rsidR="00431801" w:rsidRPr="00A660D2" w:rsidRDefault="00431801" w:rsidP="00524745">
      <w:pPr>
        <w:pStyle w:val="a5"/>
        <w:numPr>
          <w:ilvl w:val="0"/>
          <w:numId w:val="12"/>
        </w:numPr>
        <w:tabs>
          <w:tab w:val="left" w:pos="1782"/>
        </w:tabs>
        <w:kinsoku w:val="0"/>
        <w:overflowPunct w:val="0"/>
        <w:spacing w:line="322" w:lineRule="exact"/>
        <w:ind w:left="1782" w:right="504" w:hanging="81"/>
        <w:rPr>
          <w:sz w:val="28"/>
          <w:szCs w:val="28"/>
        </w:rPr>
      </w:pPr>
      <w:r w:rsidRPr="00A660D2">
        <w:rPr>
          <w:sz w:val="28"/>
          <w:szCs w:val="28"/>
        </w:rPr>
        <w:t>Об’єкт</w:t>
      </w:r>
      <w:r w:rsidRPr="00A660D2">
        <w:rPr>
          <w:spacing w:val="-3"/>
          <w:sz w:val="28"/>
          <w:szCs w:val="28"/>
        </w:rPr>
        <w:t xml:space="preserve"> </w:t>
      </w:r>
      <w:r w:rsidRPr="00A660D2">
        <w:rPr>
          <w:sz w:val="28"/>
          <w:szCs w:val="28"/>
        </w:rPr>
        <w:t>в</w:t>
      </w:r>
      <w:r w:rsidRPr="00A660D2">
        <w:rPr>
          <w:spacing w:val="-3"/>
          <w:sz w:val="28"/>
          <w:szCs w:val="28"/>
        </w:rPr>
        <w:t xml:space="preserve"> </w:t>
      </w:r>
      <w:r w:rsidRPr="00A660D2">
        <w:rPr>
          <w:sz w:val="28"/>
          <w:szCs w:val="28"/>
        </w:rPr>
        <w:t>суборенду</w:t>
      </w:r>
      <w:r w:rsidRPr="00A660D2">
        <w:rPr>
          <w:spacing w:val="-4"/>
          <w:sz w:val="28"/>
          <w:szCs w:val="28"/>
        </w:rPr>
        <w:t xml:space="preserve"> </w:t>
      </w:r>
      <w:r w:rsidRPr="00A660D2">
        <w:rPr>
          <w:sz w:val="28"/>
          <w:szCs w:val="28"/>
        </w:rPr>
        <w:t>не</w:t>
      </w:r>
      <w:r w:rsidRPr="00A660D2">
        <w:rPr>
          <w:spacing w:val="-3"/>
          <w:sz w:val="28"/>
          <w:szCs w:val="28"/>
        </w:rPr>
        <w:t xml:space="preserve"> </w:t>
      </w:r>
      <w:proofErr w:type="gramStart"/>
      <w:r w:rsidRPr="00A660D2">
        <w:rPr>
          <w:sz w:val="28"/>
          <w:szCs w:val="28"/>
        </w:rPr>
        <w:t>передається</w:t>
      </w:r>
      <w:proofErr w:type="gramEnd"/>
      <w:r w:rsidRPr="00A660D2">
        <w:rPr>
          <w:sz w:val="28"/>
          <w:szCs w:val="28"/>
        </w:rPr>
        <w:t>;</w:t>
      </w:r>
    </w:p>
    <w:p w:rsidR="00431801" w:rsidRPr="00A660D2" w:rsidRDefault="00431801" w:rsidP="00524745">
      <w:pPr>
        <w:pStyle w:val="a5"/>
        <w:numPr>
          <w:ilvl w:val="0"/>
          <w:numId w:val="12"/>
        </w:numPr>
        <w:tabs>
          <w:tab w:val="left" w:pos="1782"/>
        </w:tabs>
        <w:kinsoku w:val="0"/>
        <w:overflowPunct w:val="0"/>
        <w:ind w:left="1782" w:right="504" w:hanging="81"/>
        <w:rPr>
          <w:sz w:val="28"/>
          <w:szCs w:val="28"/>
        </w:rPr>
      </w:pPr>
      <w:r w:rsidRPr="00A660D2">
        <w:rPr>
          <w:sz w:val="28"/>
          <w:szCs w:val="28"/>
        </w:rPr>
        <w:t>Здійснення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невід’ємних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поліпшень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можливо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тільки</w:t>
      </w:r>
      <w:r w:rsidRPr="00A660D2">
        <w:rPr>
          <w:spacing w:val="1"/>
          <w:sz w:val="28"/>
          <w:szCs w:val="28"/>
        </w:rPr>
        <w:t xml:space="preserve"> </w:t>
      </w:r>
      <w:proofErr w:type="gramStart"/>
      <w:r w:rsidRPr="00A660D2">
        <w:rPr>
          <w:sz w:val="28"/>
          <w:szCs w:val="28"/>
        </w:rPr>
        <w:t>у</w:t>
      </w:r>
      <w:proofErr w:type="gramEnd"/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разі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надання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орендодавцем письмової згоди на поточний та/або капітальний ремон</w:t>
      </w:r>
      <w:r w:rsidR="00524745" w:rsidRPr="00A660D2">
        <w:rPr>
          <w:sz w:val="28"/>
          <w:szCs w:val="28"/>
        </w:rPr>
        <w:t>т</w:t>
      </w:r>
      <w:r w:rsidRPr="00A660D2">
        <w:rPr>
          <w:sz w:val="28"/>
          <w:szCs w:val="28"/>
        </w:rPr>
        <w:t>о</w:t>
      </w:r>
      <w:r w:rsidR="00524745" w:rsidRPr="00A660D2">
        <w:rPr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</w:rPr>
        <w:t>рендованого майна.</w:t>
      </w:r>
    </w:p>
    <w:p w:rsidR="00431801" w:rsidRPr="00A660D2" w:rsidRDefault="00431801" w:rsidP="00AA0D88">
      <w:pPr>
        <w:pStyle w:val="a3"/>
        <w:kinsoku w:val="0"/>
        <w:overflowPunct w:val="0"/>
        <w:ind w:left="0" w:firstLine="0"/>
        <w:jc w:val="left"/>
        <w:rPr>
          <w:sz w:val="30"/>
          <w:szCs w:val="30"/>
        </w:rPr>
      </w:pPr>
    </w:p>
    <w:p w:rsidR="00431801" w:rsidRPr="00A660D2" w:rsidRDefault="00431801" w:rsidP="00AA0D88">
      <w:pPr>
        <w:pStyle w:val="a3"/>
        <w:kinsoku w:val="0"/>
        <w:overflowPunct w:val="0"/>
        <w:ind w:left="0" w:firstLine="0"/>
        <w:jc w:val="left"/>
        <w:rPr>
          <w:sz w:val="30"/>
          <w:szCs w:val="30"/>
        </w:rPr>
      </w:pPr>
    </w:p>
    <w:p w:rsidR="00431801" w:rsidRPr="00A660D2" w:rsidRDefault="00431801" w:rsidP="00AA0D88">
      <w:pPr>
        <w:pStyle w:val="a3"/>
        <w:kinsoku w:val="0"/>
        <w:overflowPunct w:val="0"/>
        <w:ind w:left="0" w:firstLine="0"/>
        <w:jc w:val="left"/>
        <w:rPr>
          <w:sz w:val="30"/>
          <w:szCs w:val="30"/>
        </w:rPr>
      </w:pPr>
    </w:p>
    <w:p w:rsidR="00431801" w:rsidRPr="00A660D2" w:rsidRDefault="00431801" w:rsidP="00AA0D88">
      <w:pPr>
        <w:pStyle w:val="a3"/>
        <w:tabs>
          <w:tab w:val="left" w:pos="7649"/>
        </w:tabs>
        <w:kinsoku w:val="0"/>
        <w:overflowPunct w:val="0"/>
        <w:spacing w:before="258"/>
        <w:ind w:firstLine="0"/>
        <w:jc w:val="left"/>
        <w:rPr>
          <w:b/>
          <w:bCs/>
        </w:rPr>
        <w:sectPr w:rsidR="00431801" w:rsidRPr="00A660D2">
          <w:pgSz w:w="11910" w:h="16850"/>
          <w:pgMar w:top="1060" w:right="200" w:bottom="280" w:left="1000" w:header="720" w:footer="720" w:gutter="0"/>
          <w:cols w:space="720"/>
          <w:noEndnote/>
        </w:sectPr>
      </w:pPr>
    </w:p>
    <w:p w:rsidR="00431801" w:rsidRPr="00A660D2" w:rsidRDefault="00431801" w:rsidP="00FB1030">
      <w:pPr>
        <w:pStyle w:val="a3"/>
        <w:kinsoku w:val="0"/>
        <w:overflowPunct w:val="0"/>
        <w:spacing w:before="64"/>
        <w:ind w:left="0" w:firstLine="0"/>
        <w:jc w:val="right"/>
        <w:rPr>
          <w:sz w:val="24"/>
          <w:szCs w:val="24"/>
        </w:rPr>
      </w:pPr>
      <w:r w:rsidRPr="00A660D2">
        <w:rPr>
          <w:sz w:val="24"/>
          <w:szCs w:val="24"/>
          <w:lang w:val="uk-UA"/>
        </w:rPr>
        <w:lastRenderedPageBreak/>
        <w:t xml:space="preserve">                  </w:t>
      </w:r>
      <w:r w:rsidRPr="00A660D2">
        <w:rPr>
          <w:sz w:val="24"/>
          <w:szCs w:val="24"/>
        </w:rPr>
        <w:t>Додаток</w:t>
      </w:r>
      <w:r w:rsidRPr="00A660D2">
        <w:rPr>
          <w:spacing w:val="-2"/>
          <w:sz w:val="24"/>
          <w:szCs w:val="24"/>
        </w:rPr>
        <w:t xml:space="preserve"> </w:t>
      </w:r>
      <w:r w:rsidRPr="00A660D2">
        <w:rPr>
          <w:sz w:val="24"/>
          <w:szCs w:val="24"/>
        </w:rPr>
        <w:t>3</w:t>
      </w:r>
    </w:p>
    <w:p w:rsidR="00431801" w:rsidRPr="00A660D2" w:rsidRDefault="00431801" w:rsidP="00FB1030">
      <w:pPr>
        <w:pStyle w:val="a3"/>
        <w:kinsoku w:val="0"/>
        <w:overflowPunct w:val="0"/>
        <w:ind w:left="0" w:firstLine="431"/>
        <w:jc w:val="right"/>
        <w:rPr>
          <w:sz w:val="24"/>
          <w:szCs w:val="24"/>
        </w:rPr>
      </w:pPr>
      <w:r w:rsidRPr="00A660D2">
        <w:rPr>
          <w:sz w:val="24"/>
          <w:szCs w:val="24"/>
        </w:rPr>
        <w:t xml:space="preserve">до </w:t>
      </w:r>
      <w:proofErr w:type="gramStart"/>
      <w:r w:rsidRPr="00A660D2">
        <w:rPr>
          <w:sz w:val="24"/>
          <w:szCs w:val="24"/>
        </w:rPr>
        <w:t>р</w:t>
      </w:r>
      <w:proofErr w:type="gramEnd"/>
      <w:r w:rsidRPr="00A660D2">
        <w:rPr>
          <w:sz w:val="24"/>
          <w:szCs w:val="24"/>
        </w:rPr>
        <w:t xml:space="preserve">ішення </w:t>
      </w:r>
      <w:r w:rsidRPr="00A660D2">
        <w:rPr>
          <w:sz w:val="24"/>
          <w:szCs w:val="24"/>
          <w:lang w:val="uk-UA"/>
        </w:rPr>
        <w:t>___</w:t>
      </w:r>
      <w:r w:rsidRPr="00A660D2">
        <w:rPr>
          <w:sz w:val="24"/>
          <w:szCs w:val="24"/>
        </w:rPr>
        <w:t xml:space="preserve"> сесії міської</w:t>
      </w:r>
      <w:r w:rsidRPr="00A660D2">
        <w:rPr>
          <w:spacing w:val="-57"/>
          <w:sz w:val="24"/>
          <w:szCs w:val="24"/>
        </w:rPr>
        <w:t xml:space="preserve"> </w:t>
      </w:r>
      <w:r w:rsidRPr="00A660D2">
        <w:rPr>
          <w:spacing w:val="-57"/>
          <w:sz w:val="24"/>
          <w:szCs w:val="24"/>
          <w:lang w:val="uk-UA"/>
        </w:rPr>
        <w:t xml:space="preserve">                    </w:t>
      </w:r>
      <w:r w:rsidRPr="00A660D2">
        <w:rPr>
          <w:sz w:val="24"/>
          <w:szCs w:val="24"/>
        </w:rPr>
        <w:t>ради 8 скликання</w:t>
      </w:r>
    </w:p>
    <w:p w:rsidR="00431801" w:rsidRPr="00A660D2" w:rsidRDefault="00431801" w:rsidP="00FB1030">
      <w:pPr>
        <w:pStyle w:val="a3"/>
        <w:kinsoku w:val="0"/>
        <w:overflowPunct w:val="0"/>
        <w:ind w:left="0" w:firstLine="0"/>
        <w:jc w:val="right"/>
        <w:rPr>
          <w:sz w:val="24"/>
          <w:szCs w:val="24"/>
          <w:lang w:val="uk-UA"/>
        </w:rPr>
      </w:pPr>
      <w:r w:rsidRPr="00A660D2">
        <w:rPr>
          <w:sz w:val="24"/>
          <w:szCs w:val="24"/>
          <w:lang w:val="uk-UA"/>
        </w:rPr>
        <w:t>__</w:t>
      </w:r>
      <w:r w:rsidRPr="00A660D2">
        <w:rPr>
          <w:sz w:val="24"/>
          <w:szCs w:val="24"/>
        </w:rPr>
        <w:t xml:space="preserve"> </w:t>
      </w:r>
      <w:r w:rsidRPr="00A660D2">
        <w:rPr>
          <w:sz w:val="24"/>
          <w:szCs w:val="24"/>
          <w:lang w:val="uk-UA"/>
        </w:rPr>
        <w:t xml:space="preserve">   ______</w:t>
      </w:r>
      <w:r w:rsidRPr="00A660D2">
        <w:rPr>
          <w:sz w:val="24"/>
          <w:szCs w:val="24"/>
        </w:rPr>
        <w:t xml:space="preserve"> 202</w:t>
      </w:r>
      <w:r w:rsidR="0037333C" w:rsidRPr="00A660D2">
        <w:rPr>
          <w:sz w:val="24"/>
          <w:szCs w:val="24"/>
          <w:lang w:val="uk-UA"/>
        </w:rPr>
        <w:t>2</w:t>
      </w:r>
      <w:r w:rsidRPr="00A660D2">
        <w:rPr>
          <w:spacing w:val="1"/>
          <w:sz w:val="24"/>
          <w:szCs w:val="24"/>
        </w:rPr>
        <w:t xml:space="preserve"> </w:t>
      </w:r>
      <w:r w:rsidRPr="00A660D2">
        <w:rPr>
          <w:sz w:val="24"/>
          <w:szCs w:val="24"/>
        </w:rPr>
        <w:t>року</w:t>
      </w:r>
      <w:r w:rsidRPr="00A660D2">
        <w:rPr>
          <w:spacing w:val="-8"/>
          <w:sz w:val="24"/>
          <w:szCs w:val="24"/>
        </w:rPr>
        <w:t xml:space="preserve"> </w:t>
      </w:r>
      <w:r w:rsidRPr="00A660D2">
        <w:rPr>
          <w:spacing w:val="2"/>
          <w:sz w:val="24"/>
          <w:szCs w:val="24"/>
        </w:rPr>
        <w:t xml:space="preserve"> </w:t>
      </w:r>
      <w:r w:rsidRPr="00A660D2">
        <w:rPr>
          <w:sz w:val="24"/>
          <w:szCs w:val="24"/>
        </w:rPr>
        <w:t>№</w:t>
      </w:r>
      <w:r w:rsidRPr="00A660D2">
        <w:rPr>
          <w:sz w:val="24"/>
          <w:szCs w:val="24"/>
          <w:lang w:val="uk-UA"/>
        </w:rPr>
        <w:t>___</w:t>
      </w:r>
    </w:p>
    <w:p w:rsidR="00431801" w:rsidRPr="00A660D2" w:rsidRDefault="00431801" w:rsidP="00AA0D88">
      <w:pPr>
        <w:pStyle w:val="a3"/>
        <w:kinsoku w:val="0"/>
        <w:overflowPunct w:val="0"/>
        <w:ind w:left="0" w:firstLine="0"/>
        <w:jc w:val="left"/>
        <w:rPr>
          <w:sz w:val="26"/>
          <w:szCs w:val="26"/>
        </w:rPr>
      </w:pPr>
    </w:p>
    <w:p w:rsidR="00431801" w:rsidRPr="00A660D2" w:rsidRDefault="00431801" w:rsidP="00AA0D88">
      <w:pPr>
        <w:pStyle w:val="a3"/>
        <w:kinsoku w:val="0"/>
        <w:overflowPunct w:val="0"/>
        <w:spacing w:before="5"/>
        <w:ind w:left="0" w:firstLine="0"/>
        <w:jc w:val="left"/>
        <w:rPr>
          <w:sz w:val="21"/>
          <w:szCs w:val="21"/>
        </w:rPr>
      </w:pPr>
    </w:p>
    <w:p w:rsidR="00431801" w:rsidRPr="00A660D2" w:rsidRDefault="00431801" w:rsidP="00AA0D88">
      <w:pPr>
        <w:pStyle w:val="1"/>
        <w:kinsoku w:val="0"/>
        <w:overflowPunct w:val="0"/>
        <w:ind w:left="0"/>
        <w:rPr>
          <w:lang w:val="uk-UA"/>
        </w:rPr>
      </w:pPr>
      <w:r w:rsidRPr="00A660D2">
        <w:t>ДОДАТКОВА</w:t>
      </w:r>
      <w:r w:rsidRPr="00A660D2">
        <w:rPr>
          <w:spacing w:val="-4"/>
        </w:rPr>
        <w:t xml:space="preserve"> </w:t>
      </w:r>
      <w:r w:rsidRPr="00A660D2">
        <w:t>УГОДА</w:t>
      </w:r>
      <w:r w:rsidRPr="00A660D2">
        <w:rPr>
          <w:spacing w:val="-3"/>
        </w:rPr>
        <w:t xml:space="preserve"> </w:t>
      </w:r>
      <w:r w:rsidR="00FB1030" w:rsidRPr="00A660D2">
        <w:t>№</w:t>
      </w:r>
      <w:r w:rsidR="00FB1030" w:rsidRPr="00A660D2">
        <w:rPr>
          <w:lang w:val="uk-UA"/>
        </w:rPr>
        <w:t>_________</w:t>
      </w:r>
    </w:p>
    <w:p w:rsidR="00431801" w:rsidRPr="00A660D2" w:rsidRDefault="00431801" w:rsidP="00AA0D88">
      <w:pPr>
        <w:pStyle w:val="a3"/>
        <w:kinsoku w:val="0"/>
        <w:overflowPunct w:val="0"/>
        <w:ind w:left="0" w:firstLine="0"/>
        <w:jc w:val="center"/>
        <w:rPr>
          <w:b/>
          <w:lang w:val="uk-UA"/>
        </w:rPr>
      </w:pPr>
      <w:proofErr w:type="gramStart"/>
      <w:r w:rsidRPr="00A660D2">
        <w:rPr>
          <w:b/>
          <w:bCs/>
        </w:rPr>
        <w:t>до</w:t>
      </w:r>
      <w:proofErr w:type="gramEnd"/>
      <w:r w:rsidRPr="00A660D2">
        <w:rPr>
          <w:b/>
          <w:bCs/>
        </w:rPr>
        <w:t xml:space="preserve"> договору </w:t>
      </w:r>
      <w:r w:rsidRPr="00A660D2">
        <w:rPr>
          <w:b/>
          <w:lang w:val="uk-UA"/>
        </w:rPr>
        <w:t xml:space="preserve">від </w:t>
      </w:r>
      <w:r w:rsidR="00FB1030" w:rsidRPr="00A660D2">
        <w:rPr>
          <w:b/>
          <w:spacing w:val="44"/>
          <w:lang w:val="uk-UA"/>
        </w:rPr>
        <w:t>02 січня</w:t>
      </w:r>
      <w:r w:rsidRPr="00A660D2">
        <w:rPr>
          <w:b/>
          <w:spacing w:val="43"/>
          <w:lang w:val="uk-UA"/>
        </w:rPr>
        <w:t xml:space="preserve"> </w:t>
      </w:r>
      <w:r w:rsidRPr="00A660D2">
        <w:rPr>
          <w:b/>
          <w:lang w:val="uk-UA"/>
        </w:rPr>
        <w:t>20</w:t>
      </w:r>
      <w:r w:rsidR="00FB1030" w:rsidRPr="00A660D2">
        <w:rPr>
          <w:b/>
          <w:lang w:val="uk-UA"/>
        </w:rPr>
        <w:t>20</w:t>
      </w:r>
      <w:r w:rsidRPr="00A660D2">
        <w:rPr>
          <w:b/>
          <w:spacing w:val="41"/>
          <w:lang w:val="uk-UA"/>
        </w:rPr>
        <w:t xml:space="preserve"> </w:t>
      </w:r>
      <w:r w:rsidR="00FB1030" w:rsidRPr="00A660D2">
        <w:rPr>
          <w:b/>
          <w:lang w:val="uk-UA"/>
        </w:rPr>
        <w:t>року № 06-20</w:t>
      </w:r>
    </w:p>
    <w:p w:rsidR="00431801" w:rsidRPr="00A660D2" w:rsidRDefault="00431801" w:rsidP="00AA0D88">
      <w:pPr>
        <w:pStyle w:val="a3"/>
        <w:kinsoku w:val="0"/>
        <w:overflowPunct w:val="0"/>
        <w:ind w:left="0" w:firstLine="0"/>
        <w:jc w:val="center"/>
        <w:rPr>
          <w:b/>
          <w:bCs/>
          <w:lang w:val="uk-UA"/>
        </w:rPr>
      </w:pPr>
      <w:r w:rsidRPr="00A660D2">
        <w:rPr>
          <w:b/>
          <w:bCs/>
          <w:lang w:val="uk-UA"/>
        </w:rPr>
        <w:t>на</w:t>
      </w:r>
      <w:r w:rsidRPr="00A660D2">
        <w:rPr>
          <w:b/>
          <w:bCs/>
          <w:spacing w:val="1"/>
        </w:rPr>
        <w:t xml:space="preserve"> </w:t>
      </w:r>
      <w:r w:rsidRPr="00A660D2">
        <w:rPr>
          <w:b/>
          <w:bCs/>
        </w:rPr>
        <w:t>оренд</w:t>
      </w:r>
      <w:r w:rsidRPr="00A660D2">
        <w:rPr>
          <w:b/>
          <w:bCs/>
          <w:lang w:val="uk-UA"/>
        </w:rPr>
        <w:t>у</w:t>
      </w:r>
      <w:r w:rsidRPr="00A660D2">
        <w:rPr>
          <w:b/>
          <w:bCs/>
          <w:spacing w:val="-6"/>
        </w:rPr>
        <w:t xml:space="preserve"> </w:t>
      </w:r>
      <w:r w:rsidRPr="00A660D2">
        <w:rPr>
          <w:b/>
          <w:bCs/>
        </w:rPr>
        <w:t>частини</w:t>
      </w:r>
      <w:r w:rsidRPr="00A660D2">
        <w:rPr>
          <w:b/>
          <w:bCs/>
          <w:spacing w:val="-5"/>
        </w:rPr>
        <w:t xml:space="preserve"> </w:t>
      </w:r>
      <w:r w:rsidRPr="00A660D2">
        <w:rPr>
          <w:b/>
          <w:bCs/>
        </w:rPr>
        <w:t>адмінбудівлі</w:t>
      </w:r>
    </w:p>
    <w:p w:rsidR="00431801" w:rsidRPr="00A660D2" w:rsidRDefault="00431801" w:rsidP="00AA0D88">
      <w:pPr>
        <w:pStyle w:val="a3"/>
        <w:kinsoku w:val="0"/>
        <w:overflowPunct w:val="0"/>
        <w:ind w:left="0" w:firstLine="0"/>
        <w:jc w:val="left"/>
        <w:rPr>
          <w:b/>
          <w:bCs/>
          <w:lang w:val="uk-UA"/>
        </w:rPr>
      </w:pPr>
    </w:p>
    <w:p w:rsidR="00431801" w:rsidRPr="00A660D2" w:rsidRDefault="00431801" w:rsidP="00AA0D88">
      <w:pPr>
        <w:pStyle w:val="a3"/>
        <w:kinsoku w:val="0"/>
        <w:overflowPunct w:val="0"/>
        <w:ind w:left="0" w:firstLine="555"/>
        <w:jc w:val="left"/>
        <w:rPr>
          <w:b/>
          <w:color w:val="000000"/>
        </w:rPr>
      </w:pPr>
      <w:r w:rsidRPr="00A660D2">
        <w:rPr>
          <w:b/>
          <w:bCs/>
          <w:spacing w:val="-1"/>
          <w:sz w:val="24"/>
          <w:szCs w:val="24"/>
        </w:rPr>
        <w:t xml:space="preserve"> </w:t>
      </w:r>
      <w:r w:rsidRPr="00A660D2">
        <w:rPr>
          <w:b/>
          <w:bCs/>
          <w:spacing w:val="-1"/>
          <w:lang w:val="uk-UA"/>
        </w:rPr>
        <w:t>Змін</w:t>
      </w:r>
      <w:r w:rsidRPr="00A660D2">
        <w:rPr>
          <w:b/>
        </w:rPr>
        <w:t>ювані</w:t>
      </w:r>
      <w:r w:rsidRPr="00A660D2">
        <w:rPr>
          <w:b/>
          <w:spacing w:val="2"/>
          <w:sz w:val="26"/>
          <w:szCs w:val="26"/>
        </w:rPr>
        <w:t xml:space="preserve"> </w:t>
      </w:r>
      <w:r w:rsidRPr="00A660D2">
        <w:rPr>
          <w:b/>
        </w:rPr>
        <w:t>умови угоди</w:t>
      </w:r>
      <w:r w:rsidRPr="00A660D2">
        <w:rPr>
          <w:b/>
          <w:spacing w:val="-6"/>
        </w:rPr>
        <w:t xml:space="preserve"> </w:t>
      </w:r>
      <w:r w:rsidRPr="00A660D2">
        <w:rPr>
          <w:b/>
        </w:rPr>
        <w:t>(далі</w:t>
      </w:r>
      <w:r w:rsidRPr="00A660D2">
        <w:rPr>
          <w:b/>
          <w:spacing w:val="-1"/>
        </w:rPr>
        <w:t xml:space="preserve"> </w:t>
      </w:r>
      <w:r w:rsidRPr="00A660D2">
        <w:rPr>
          <w:b/>
        </w:rPr>
        <w:t>–</w:t>
      </w:r>
      <w:r w:rsidRPr="00A660D2">
        <w:rPr>
          <w:b/>
          <w:spacing w:val="-2"/>
        </w:rPr>
        <w:t xml:space="preserve"> </w:t>
      </w:r>
      <w:r w:rsidRPr="00A660D2">
        <w:rPr>
          <w:b/>
        </w:rPr>
        <w:t>Умови)</w:t>
      </w:r>
    </w:p>
    <w:p w:rsidR="00431801" w:rsidRPr="00A660D2" w:rsidRDefault="00431801" w:rsidP="00AA0D88">
      <w:pPr>
        <w:pStyle w:val="a3"/>
        <w:kinsoku w:val="0"/>
        <w:overflowPunct w:val="0"/>
        <w:spacing w:before="7"/>
        <w:ind w:left="0" w:firstLine="0"/>
        <w:jc w:val="left"/>
      </w:pPr>
    </w:p>
    <w:tbl>
      <w:tblPr>
        <w:tblW w:w="9679" w:type="dxa"/>
        <w:tblInd w:w="1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2"/>
        <w:gridCol w:w="1557"/>
        <w:gridCol w:w="9"/>
        <w:gridCol w:w="993"/>
        <w:gridCol w:w="6"/>
        <w:gridCol w:w="419"/>
        <w:gridCol w:w="13"/>
        <w:gridCol w:w="129"/>
        <w:gridCol w:w="851"/>
        <w:gridCol w:w="1284"/>
        <w:gridCol w:w="980"/>
        <w:gridCol w:w="370"/>
        <w:gridCol w:w="221"/>
        <w:gridCol w:w="1113"/>
        <w:gridCol w:w="992"/>
      </w:tblGrid>
      <w:tr w:rsidR="00431801" w:rsidRPr="00A660D2" w:rsidTr="00515136">
        <w:trPr>
          <w:trHeight w:val="878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515136">
            <w:pPr>
              <w:pStyle w:val="TableParagraph"/>
              <w:kinsoku w:val="0"/>
              <w:overflowPunct w:val="0"/>
              <w:spacing w:before="113"/>
              <w:ind w:right="-291" w:firstLine="0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</w:rPr>
              <w:t>1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FB1030">
            <w:pPr>
              <w:pStyle w:val="TableParagraph"/>
              <w:kinsoku w:val="0"/>
              <w:overflowPunct w:val="0"/>
              <w:spacing w:before="118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A660D2">
              <w:rPr>
                <w:b/>
                <w:bCs/>
                <w:sz w:val="22"/>
                <w:szCs w:val="22"/>
              </w:rPr>
              <w:t>Найменування</w:t>
            </w:r>
          </w:p>
          <w:p w:rsidR="00431801" w:rsidRPr="00A660D2" w:rsidRDefault="00431801" w:rsidP="00FB1030">
            <w:pPr>
              <w:pStyle w:val="TableParagraph"/>
              <w:kinsoku w:val="0"/>
              <w:overflowPunct w:val="0"/>
              <w:spacing w:line="252" w:lineRule="exact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A660D2">
              <w:rPr>
                <w:b/>
                <w:bCs/>
                <w:sz w:val="22"/>
                <w:szCs w:val="22"/>
              </w:rPr>
              <w:t>населеного</w:t>
            </w:r>
            <w:r w:rsidRPr="00A660D2">
              <w:rPr>
                <w:b/>
                <w:bCs/>
                <w:spacing w:val="-52"/>
                <w:sz w:val="22"/>
                <w:szCs w:val="22"/>
              </w:rPr>
              <w:t xml:space="preserve"> </w:t>
            </w:r>
            <w:r w:rsidRPr="00A660D2">
              <w:rPr>
                <w:b/>
                <w:bCs/>
                <w:sz w:val="22"/>
                <w:szCs w:val="22"/>
              </w:rPr>
              <w:t>пункту</w:t>
            </w:r>
          </w:p>
        </w:tc>
        <w:tc>
          <w:tcPr>
            <w:tcW w:w="73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FB1030">
            <w:pPr>
              <w:pStyle w:val="TableParagraph"/>
              <w:kinsoku w:val="0"/>
              <w:overflowPunct w:val="0"/>
              <w:spacing w:before="118"/>
              <w:ind w:left="993" w:hanging="283"/>
              <w:rPr>
                <w:b/>
                <w:bCs/>
                <w:sz w:val="22"/>
                <w:szCs w:val="22"/>
                <w:lang w:val="uk-UA"/>
              </w:rPr>
            </w:pPr>
            <w:r w:rsidRPr="00A660D2">
              <w:rPr>
                <w:b/>
                <w:bCs/>
                <w:sz w:val="22"/>
                <w:szCs w:val="22"/>
                <w:lang w:val="uk-UA"/>
              </w:rPr>
              <w:t xml:space="preserve">                                           </w:t>
            </w:r>
            <w:r w:rsidRPr="00A660D2">
              <w:rPr>
                <w:b/>
                <w:bCs/>
                <w:sz w:val="22"/>
                <w:szCs w:val="22"/>
              </w:rPr>
              <w:t>м.</w:t>
            </w:r>
            <w:r w:rsidRPr="00A660D2">
              <w:rPr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A660D2">
              <w:rPr>
                <w:b/>
                <w:bCs/>
                <w:spacing w:val="-2"/>
                <w:sz w:val="22"/>
                <w:szCs w:val="22"/>
                <w:lang w:val="uk-UA"/>
              </w:rPr>
              <w:t>Погребище</w:t>
            </w:r>
          </w:p>
        </w:tc>
      </w:tr>
      <w:tr w:rsidR="00431801" w:rsidRPr="00A660D2" w:rsidTr="00515136">
        <w:trPr>
          <w:trHeight w:val="373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515136">
            <w:pPr>
              <w:pStyle w:val="TableParagraph"/>
              <w:kinsoku w:val="0"/>
              <w:overflowPunct w:val="0"/>
              <w:spacing w:before="116" w:line="238" w:lineRule="exact"/>
              <w:ind w:right="-291" w:firstLine="0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</w:rPr>
              <w:t>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801" w:rsidRPr="00A660D2" w:rsidRDefault="00431801" w:rsidP="00FB1030">
            <w:pPr>
              <w:pStyle w:val="TableParagraph"/>
              <w:kinsoku w:val="0"/>
              <w:overflowPunct w:val="0"/>
              <w:spacing w:before="121" w:line="233" w:lineRule="exact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A660D2">
              <w:rPr>
                <w:b/>
                <w:bCs/>
                <w:sz w:val="22"/>
                <w:szCs w:val="22"/>
              </w:rPr>
              <w:t>Дата</w:t>
            </w:r>
          </w:p>
        </w:tc>
        <w:tc>
          <w:tcPr>
            <w:tcW w:w="1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one" w:sz="6" w:space="0" w:color="auto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spacing w:before="121" w:line="233" w:lineRule="exact"/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000000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spacing w:before="121" w:line="233" w:lineRule="exact"/>
              <w:rPr>
                <w:b/>
                <w:bCs/>
                <w:sz w:val="22"/>
                <w:szCs w:val="22"/>
                <w:lang w:val="uk-UA"/>
              </w:rPr>
            </w:pPr>
            <w:r w:rsidRPr="00A660D2">
              <w:rPr>
                <w:b/>
                <w:bCs/>
                <w:sz w:val="22"/>
                <w:szCs w:val="22"/>
                <w:lang w:val="uk-UA"/>
              </w:rPr>
              <w:t>______._______.</w:t>
            </w:r>
          </w:p>
        </w:tc>
        <w:tc>
          <w:tcPr>
            <w:tcW w:w="128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rPr>
                <w:b/>
                <w:lang w:val="uk-UA"/>
              </w:rPr>
            </w:pPr>
            <w:r w:rsidRPr="00A660D2">
              <w:rPr>
                <w:b/>
                <w:lang w:val="uk-UA"/>
              </w:rPr>
              <w:t>202</w:t>
            </w:r>
            <w:r w:rsidR="0037333C" w:rsidRPr="00A660D2">
              <w:rPr>
                <w:b/>
                <w:lang w:val="uk-UA"/>
              </w:rPr>
              <w:t>2</w:t>
            </w:r>
            <w:r w:rsidRPr="00A660D2">
              <w:rPr>
                <w:b/>
                <w:lang w:val="uk-UA"/>
              </w:rPr>
              <w:t xml:space="preserve"> року </w:t>
            </w:r>
          </w:p>
        </w:tc>
        <w:tc>
          <w:tcPr>
            <w:tcW w:w="1571" w:type="dxa"/>
            <w:gridSpan w:val="3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431801" w:rsidRPr="00A660D2" w:rsidTr="00515136">
        <w:trPr>
          <w:trHeight w:val="3596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515136">
            <w:pPr>
              <w:pStyle w:val="TableParagraph"/>
              <w:kinsoku w:val="0"/>
              <w:overflowPunct w:val="0"/>
              <w:ind w:right="-291" w:firstLine="0"/>
            </w:pPr>
          </w:p>
          <w:p w:rsidR="00431801" w:rsidRPr="00A660D2" w:rsidRDefault="00431801" w:rsidP="00515136">
            <w:pPr>
              <w:pStyle w:val="TableParagraph"/>
              <w:kinsoku w:val="0"/>
              <w:overflowPunct w:val="0"/>
              <w:ind w:right="-291" w:firstLine="0"/>
            </w:pPr>
          </w:p>
          <w:p w:rsidR="00431801" w:rsidRPr="00A660D2" w:rsidRDefault="00431801" w:rsidP="00515136">
            <w:pPr>
              <w:pStyle w:val="TableParagraph"/>
              <w:kinsoku w:val="0"/>
              <w:overflowPunct w:val="0"/>
              <w:ind w:right="-291" w:firstLine="0"/>
            </w:pPr>
          </w:p>
          <w:p w:rsidR="00431801" w:rsidRPr="00A660D2" w:rsidRDefault="00431801" w:rsidP="00515136">
            <w:pPr>
              <w:pStyle w:val="TableParagraph"/>
              <w:kinsoku w:val="0"/>
              <w:overflowPunct w:val="0"/>
              <w:ind w:right="-291" w:firstLine="0"/>
            </w:pPr>
          </w:p>
          <w:p w:rsidR="00431801" w:rsidRPr="00A660D2" w:rsidRDefault="00431801" w:rsidP="00515136">
            <w:pPr>
              <w:pStyle w:val="TableParagraph"/>
              <w:kinsoku w:val="0"/>
              <w:overflowPunct w:val="0"/>
              <w:ind w:right="-291" w:firstLine="0"/>
            </w:pPr>
          </w:p>
          <w:p w:rsidR="00431801" w:rsidRPr="00A660D2" w:rsidRDefault="00431801" w:rsidP="00515136">
            <w:pPr>
              <w:pStyle w:val="TableParagraph"/>
              <w:kinsoku w:val="0"/>
              <w:overflowPunct w:val="0"/>
              <w:ind w:right="-291" w:firstLine="0"/>
            </w:pPr>
          </w:p>
          <w:p w:rsidR="00431801" w:rsidRPr="00A660D2" w:rsidRDefault="00431801" w:rsidP="00515136">
            <w:pPr>
              <w:pStyle w:val="TableParagraph"/>
              <w:kinsoku w:val="0"/>
              <w:overflowPunct w:val="0"/>
              <w:spacing w:before="1"/>
              <w:ind w:right="-291" w:firstLine="0"/>
              <w:rPr>
                <w:sz w:val="34"/>
                <w:szCs w:val="34"/>
              </w:rPr>
            </w:pPr>
          </w:p>
          <w:p w:rsidR="00431801" w:rsidRPr="00A660D2" w:rsidRDefault="00431801" w:rsidP="00515136">
            <w:pPr>
              <w:pStyle w:val="TableParagraph"/>
              <w:kinsoku w:val="0"/>
              <w:overflowPunct w:val="0"/>
              <w:ind w:right="-291" w:firstLine="0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</w:rPr>
              <w:t>3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</w:pPr>
          </w:p>
          <w:p w:rsidR="00431801" w:rsidRPr="00A660D2" w:rsidRDefault="00431801" w:rsidP="00AA0D88">
            <w:pPr>
              <w:pStyle w:val="TableParagraph"/>
              <w:kinsoku w:val="0"/>
              <w:overflowPunct w:val="0"/>
            </w:pPr>
          </w:p>
          <w:p w:rsidR="00431801" w:rsidRPr="00A660D2" w:rsidRDefault="00431801" w:rsidP="00AA0D88">
            <w:pPr>
              <w:pStyle w:val="TableParagraph"/>
              <w:kinsoku w:val="0"/>
              <w:overflowPunct w:val="0"/>
            </w:pPr>
          </w:p>
          <w:p w:rsidR="00431801" w:rsidRPr="00A660D2" w:rsidRDefault="00431801" w:rsidP="00AA0D88">
            <w:pPr>
              <w:pStyle w:val="TableParagraph"/>
              <w:kinsoku w:val="0"/>
              <w:overflowPunct w:val="0"/>
            </w:pPr>
          </w:p>
          <w:p w:rsidR="00431801" w:rsidRPr="00A660D2" w:rsidRDefault="00431801" w:rsidP="00AA0D88">
            <w:pPr>
              <w:pStyle w:val="TableParagraph"/>
              <w:kinsoku w:val="0"/>
              <w:overflowPunct w:val="0"/>
            </w:pPr>
          </w:p>
          <w:p w:rsidR="00431801" w:rsidRPr="00A660D2" w:rsidRDefault="00431801" w:rsidP="00AA0D88">
            <w:pPr>
              <w:pStyle w:val="TableParagraph"/>
              <w:kinsoku w:val="0"/>
              <w:overflowPunct w:val="0"/>
            </w:pPr>
          </w:p>
          <w:p w:rsidR="00431801" w:rsidRPr="00A660D2" w:rsidRDefault="00431801" w:rsidP="00FB1030">
            <w:pPr>
              <w:pStyle w:val="TableParagraph"/>
              <w:kinsoku w:val="0"/>
              <w:overflowPunct w:val="0"/>
              <w:spacing w:before="5"/>
              <w:ind w:right="132" w:firstLine="0"/>
              <w:rPr>
                <w:sz w:val="34"/>
                <w:szCs w:val="34"/>
              </w:rPr>
            </w:pPr>
          </w:p>
          <w:p w:rsidR="00431801" w:rsidRPr="00A660D2" w:rsidRDefault="00431801" w:rsidP="00FB1030">
            <w:pPr>
              <w:pStyle w:val="TableParagraph"/>
              <w:kinsoku w:val="0"/>
              <w:overflowPunct w:val="0"/>
              <w:spacing w:before="1"/>
              <w:ind w:firstLine="0"/>
              <w:rPr>
                <w:b/>
                <w:bCs/>
                <w:sz w:val="22"/>
                <w:szCs w:val="22"/>
              </w:rPr>
            </w:pPr>
            <w:r w:rsidRPr="00A660D2">
              <w:rPr>
                <w:b/>
                <w:bCs/>
                <w:sz w:val="22"/>
                <w:szCs w:val="22"/>
              </w:rPr>
              <w:t>Сторони</w:t>
            </w:r>
          </w:p>
        </w:tc>
        <w:tc>
          <w:tcPr>
            <w:tcW w:w="1008" w:type="dxa"/>
            <w:gridSpan w:val="3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</w:pPr>
          </w:p>
          <w:p w:rsidR="00431801" w:rsidRPr="00A660D2" w:rsidRDefault="00431801" w:rsidP="00AA0D88">
            <w:pPr>
              <w:pStyle w:val="TableParagraph"/>
              <w:kinsoku w:val="0"/>
              <w:overflowPunct w:val="0"/>
            </w:pPr>
          </w:p>
          <w:p w:rsidR="00431801" w:rsidRPr="00A660D2" w:rsidRDefault="00431801" w:rsidP="00AA0D88">
            <w:pPr>
              <w:pStyle w:val="TableParagraph"/>
              <w:kinsoku w:val="0"/>
              <w:overflowPunct w:val="0"/>
            </w:pPr>
          </w:p>
          <w:p w:rsidR="00431801" w:rsidRPr="00A660D2" w:rsidRDefault="00431801" w:rsidP="00AA0D88">
            <w:pPr>
              <w:pStyle w:val="TableParagraph"/>
              <w:kinsoku w:val="0"/>
              <w:overflowPunct w:val="0"/>
            </w:pPr>
          </w:p>
          <w:p w:rsidR="00431801" w:rsidRPr="00A660D2" w:rsidRDefault="00431801" w:rsidP="00AA0D88">
            <w:pPr>
              <w:pStyle w:val="TableParagraph"/>
              <w:kinsoku w:val="0"/>
              <w:overflowPunct w:val="0"/>
            </w:pPr>
          </w:p>
          <w:p w:rsidR="00431801" w:rsidRPr="00A660D2" w:rsidRDefault="00431801" w:rsidP="00AA0D88">
            <w:pPr>
              <w:pStyle w:val="TableParagraph"/>
              <w:kinsoku w:val="0"/>
              <w:overflowPunct w:val="0"/>
            </w:pPr>
          </w:p>
          <w:p w:rsidR="00431801" w:rsidRPr="00A660D2" w:rsidRDefault="00431801" w:rsidP="00AA0D88">
            <w:pPr>
              <w:pStyle w:val="TableParagraph"/>
              <w:kinsoku w:val="0"/>
              <w:overflowPunct w:val="0"/>
              <w:spacing w:before="7"/>
              <w:rPr>
                <w:sz w:val="23"/>
                <w:szCs w:val="23"/>
              </w:rPr>
            </w:pPr>
          </w:p>
          <w:p w:rsidR="00431801" w:rsidRPr="00A660D2" w:rsidRDefault="00431801" w:rsidP="00FB1030">
            <w:pPr>
              <w:pStyle w:val="TableParagraph"/>
              <w:kinsoku w:val="0"/>
              <w:overflowPunct w:val="0"/>
              <w:ind w:firstLine="9"/>
              <w:rPr>
                <w:b/>
                <w:bCs/>
                <w:sz w:val="22"/>
                <w:szCs w:val="22"/>
              </w:rPr>
            </w:pPr>
            <w:r w:rsidRPr="00A660D2">
              <w:rPr>
                <w:b/>
                <w:bCs/>
                <w:sz w:val="22"/>
                <w:szCs w:val="22"/>
              </w:rPr>
              <w:t>Найменува</w:t>
            </w:r>
            <w:r w:rsidRPr="00A660D2">
              <w:rPr>
                <w:b/>
                <w:bCs/>
                <w:spacing w:val="-52"/>
                <w:sz w:val="22"/>
                <w:szCs w:val="22"/>
              </w:rPr>
              <w:t xml:space="preserve"> </w:t>
            </w:r>
            <w:r w:rsidRPr="00A660D2">
              <w:rPr>
                <w:b/>
                <w:bCs/>
                <w:sz w:val="22"/>
                <w:szCs w:val="22"/>
              </w:rPr>
              <w:t>ння</w:t>
            </w:r>
          </w:p>
        </w:tc>
        <w:tc>
          <w:tcPr>
            <w:tcW w:w="14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spacing w:before="157" w:line="252" w:lineRule="exact"/>
              <w:jc w:val="center"/>
              <w:rPr>
                <w:b/>
                <w:bCs/>
                <w:sz w:val="22"/>
                <w:szCs w:val="22"/>
              </w:rPr>
            </w:pPr>
            <w:r w:rsidRPr="00A660D2">
              <w:rPr>
                <w:b/>
                <w:bCs/>
                <w:sz w:val="22"/>
                <w:szCs w:val="22"/>
              </w:rPr>
              <w:t>Код</w:t>
            </w:r>
          </w:p>
          <w:p w:rsidR="00431801" w:rsidRPr="00A660D2" w:rsidRDefault="00431801" w:rsidP="00AA0D88">
            <w:pPr>
              <w:pStyle w:val="TableParagraph"/>
              <w:kinsoku w:val="0"/>
              <w:overflowPunct w:val="0"/>
              <w:ind w:hanging="3"/>
              <w:jc w:val="center"/>
              <w:rPr>
                <w:b/>
                <w:bCs/>
                <w:sz w:val="22"/>
                <w:szCs w:val="22"/>
              </w:rPr>
            </w:pPr>
            <w:r w:rsidRPr="00A660D2">
              <w:rPr>
                <w:b/>
                <w:bCs/>
                <w:sz w:val="22"/>
                <w:szCs w:val="22"/>
              </w:rPr>
              <w:t>згідно з</w:t>
            </w:r>
            <w:r w:rsidRPr="00A660D2">
              <w:rPr>
                <w:b/>
                <w:bCs/>
                <w:spacing w:val="1"/>
                <w:sz w:val="22"/>
                <w:szCs w:val="22"/>
              </w:rPr>
              <w:t xml:space="preserve"> </w:t>
            </w:r>
            <w:r w:rsidRPr="00A660D2">
              <w:rPr>
                <w:b/>
                <w:bCs/>
                <w:sz w:val="22"/>
                <w:szCs w:val="22"/>
              </w:rPr>
              <w:t>Єдиним</w:t>
            </w:r>
            <w:r w:rsidRPr="00A660D2">
              <w:rPr>
                <w:b/>
                <w:bCs/>
                <w:spacing w:val="1"/>
                <w:sz w:val="22"/>
                <w:szCs w:val="22"/>
              </w:rPr>
              <w:t xml:space="preserve"> </w:t>
            </w:r>
            <w:r w:rsidRPr="00A660D2">
              <w:rPr>
                <w:b/>
                <w:bCs/>
                <w:sz w:val="22"/>
                <w:szCs w:val="22"/>
              </w:rPr>
              <w:t>державни</w:t>
            </w:r>
            <w:r w:rsidRPr="00A660D2">
              <w:rPr>
                <w:b/>
                <w:bCs/>
                <w:spacing w:val="-52"/>
                <w:sz w:val="22"/>
                <w:szCs w:val="22"/>
              </w:rPr>
              <w:t xml:space="preserve"> </w:t>
            </w:r>
            <w:r w:rsidRPr="00A660D2">
              <w:rPr>
                <w:b/>
                <w:bCs/>
                <w:sz w:val="22"/>
                <w:szCs w:val="22"/>
              </w:rPr>
              <w:t>м</w:t>
            </w:r>
            <w:r w:rsidRPr="00A660D2">
              <w:rPr>
                <w:b/>
                <w:bCs/>
                <w:spacing w:val="1"/>
                <w:sz w:val="22"/>
                <w:szCs w:val="22"/>
              </w:rPr>
              <w:t xml:space="preserve"> </w:t>
            </w:r>
            <w:r w:rsidRPr="00A660D2">
              <w:rPr>
                <w:b/>
                <w:bCs/>
                <w:sz w:val="22"/>
                <w:szCs w:val="22"/>
              </w:rPr>
              <w:t>реєстром</w:t>
            </w:r>
            <w:r w:rsidRPr="00A660D2">
              <w:rPr>
                <w:b/>
                <w:bCs/>
                <w:spacing w:val="1"/>
                <w:sz w:val="22"/>
                <w:szCs w:val="22"/>
              </w:rPr>
              <w:t xml:space="preserve"> </w:t>
            </w:r>
            <w:r w:rsidRPr="00A660D2">
              <w:rPr>
                <w:b/>
                <w:bCs/>
                <w:sz w:val="22"/>
                <w:szCs w:val="22"/>
              </w:rPr>
              <w:t>юридичн</w:t>
            </w:r>
            <w:r w:rsidRPr="00A660D2">
              <w:rPr>
                <w:b/>
                <w:bCs/>
                <w:spacing w:val="1"/>
                <w:sz w:val="22"/>
                <w:szCs w:val="22"/>
              </w:rPr>
              <w:t xml:space="preserve"> </w:t>
            </w:r>
            <w:r w:rsidRPr="00A660D2">
              <w:rPr>
                <w:b/>
                <w:bCs/>
                <w:sz w:val="22"/>
                <w:szCs w:val="22"/>
              </w:rPr>
              <w:t>их осіб,</w:t>
            </w:r>
            <w:r w:rsidRPr="00A660D2">
              <w:rPr>
                <w:b/>
                <w:bCs/>
                <w:spacing w:val="1"/>
                <w:sz w:val="22"/>
                <w:szCs w:val="22"/>
              </w:rPr>
              <w:t xml:space="preserve"> </w:t>
            </w:r>
            <w:r w:rsidRPr="00A660D2">
              <w:rPr>
                <w:b/>
                <w:bCs/>
                <w:sz w:val="22"/>
                <w:szCs w:val="22"/>
              </w:rPr>
              <w:t>фізичних</w:t>
            </w:r>
            <w:r w:rsidRPr="00A660D2">
              <w:rPr>
                <w:b/>
                <w:bCs/>
                <w:spacing w:val="1"/>
                <w:sz w:val="22"/>
                <w:szCs w:val="22"/>
              </w:rPr>
              <w:t xml:space="preserve"> </w:t>
            </w:r>
            <w:r w:rsidRPr="00A660D2">
              <w:rPr>
                <w:b/>
                <w:bCs/>
                <w:sz w:val="22"/>
                <w:szCs w:val="22"/>
              </w:rPr>
              <w:t>осіб —</w:t>
            </w:r>
            <w:r w:rsidRPr="00A660D2">
              <w:rPr>
                <w:b/>
                <w:bCs/>
                <w:spacing w:val="1"/>
                <w:sz w:val="22"/>
                <w:szCs w:val="22"/>
              </w:rPr>
              <w:t xml:space="preserve"> </w:t>
            </w:r>
            <w:proofErr w:type="gramStart"/>
            <w:r w:rsidRPr="00A660D2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A660D2">
              <w:rPr>
                <w:b/>
                <w:bCs/>
                <w:sz w:val="22"/>
                <w:szCs w:val="22"/>
              </w:rPr>
              <w:t>ідприєм</w:t>
            </w:r>
            <w:r w:rsidRPr="00A660D2">
              <w:rPr>
                <w:b/>
                <w:bCs/>
                <w:spacing w:val="1"/>
                <w:sz w:val="22"/>
                <w:szCs w:val="22"/>
              </w:rPr>
              <w:t xml:space="preserve"> </w:t>
            </w:r>
            <w:r w:rsidRPr="00A660D2">
              <w:rPr>
                <w:b/>
                <w:bCs/>
                <w:sz w:val="22"/>
                <w:szCs w:val="22"/>
              </w:rPr>
              <w:t>ців і</w:t>
            </w:r>
            <w:r w:rsidRPr="00A660D2">
              <w:rPr>
                <w:b/>
                <w:bCs/>
                <w:spacing w:val="1"/>
                <w:sz w:val="22"/>
                <w:szCs w:val="22"/>
              </w:rPr>
              <w:t xml:space="preserve"> </w:t>
            </w:r>
            <w:r w:rsidRPr="00A660D2">
              <w:rPr>
                <w:b/>
                <w:bCs/>
                <w:sz w:val="22"/>
                <w:szCs w:val="22"/>
              </w:rPr>
              <w:t>громадсь</w:t>
            </w:r>
            <w:r w:rsidRPr="00A660D2">
              <w:rPr>
                <w:b/>
                <w:bCs/>
                <w:spacing w:val="1"/>
                <w:sz w:val="22"/>
                <w:szCs w:val="22"/>
              </w:rPr>
              <w:t xml:space="preserve"> </w:t>
            </w:r>
            <w:r w:rsidRPr="00A660D2">
              <w:rPr>
                <w:b/>
                <w:bCs/>
                <w:sz w:val="22"/>
                <w:szCs w:val="22"/>
              </w:rPr>
              <w:t>ких</w:t>
            </w:r>
            <w:r w:rsidRPr="00A660D2">
              <w:rPr>
                <w:b/>
                <w:bCs/>
                <w:spacing w:val="1"/>
                <w:sz w:val="22"/>
                <w:szCs w:val="22"/>
              </w:rPr>
              <w:t xml:space="preserve"> </w:t>
            </w:r>
            <w:r w:rsidRPr="00A660D2">
              <w:rPr>
                <w:b/>
                <w:bCs/>
                <w:sz w:val="22"/>
                <w:szCs w:val="22"/>
              </w:rPr>
              <w:t>формуван</w:t>
            </w:r>
            <w:r w:rsidRPr="00A660D2">
              <w:rPr>
                <w:b/>
                <w:bCs/>
                <w:spacing w:val="-52"/>
                <w:sz w:val="22"/>
                <w:szCs w:val="22"/>
              </w:rPr>
              <w:t xml:space="preserve"> </w:t>
            </w:r>
            <w:r w:rsidRPr="00A660D2">
              <w:rPr>
                <w:b/>
                <w:bCs/>
                <w:sz w:val="22"/>
                <w:szCs w:val="22"/>
              </w:rPr>
              <w:t>ь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</w:pPr>
          </w:p>
          <w:p w:rsidR="00431801" w:rsidRPr="00A660D2" w:rsidRDefault="00431801" w:rsidP="00AA0D88">
            <w:pPr>
              <w:pStyle w:val="TableParagraph"/>
              <w:kinsoku w:val="0"/>
              <w:overflowPunct w:val="0"/>
            </w:pPr>
          </w:p>
          <w:p w:rsidR="00431801" w:rsidRPr="00A660D2" w:rsidRDefault="00431801" w:rsidP="00AA0D88">
            <w:pPr>
              <w:pStyle w:val="TableParagraph"/>
              <w:kinsoku w:val="0"/>
              <w:overflowPunct w:val="0"/>
            </w:pPr>
          </w:p>
          <w:p w:rsidR="00431801" w:rsidRPr="00A660D2" w:rsidRDefault="00431801" w:rsidP="00AA0D88">
            <w:pPr>
              <w:pStyle w:val="TableParagraph"/>
              <w:kinsoku w:val="0"/>
              <w:overflowPunct w:val="0"/>
            </w:pPr>
          </w:p>
          <w:p w:rsidR="00431801" w:rsidRPr="00A660D2" w:rsidRDefault="00431801" w:rsidP="00AA0D88">
            <w:pPr>
              <w:pStyle w:val="TableParagraph"/>
              <w:kinsoku w:val="0"/>
              <w:overflowPunct w:val="0"/>
            </w:pPr>
          </w:p>
          <w:p w:rsidR="00431801" w:rsidRPr="00A660D2" w:rsidRDefault="00431801" w:rsidP="00AA0D88">
            <w:pPr>
              <w:pStyle w:val="TableParagraph"/>
              <w:kinsoku w:val="0"/>
              <w:overflowPunct w:val="0"/>
            </w:pPr>
          </w:p>
          <w:p w:rsidR="00431801" w:rsidRPr="00A660D2" w:rsidRDefault="00431801" w:rsidP="00AA0D88">
            <w:pPr>
              <w:pStyle w:val="TableParagraph"/>
              <w:kinsoku w:val="0"/>
              <w:overflowPunct w:val="0"/>
              <w:spacing w:before="145"/>
              <w:ind w:hanging="2"/>
              <w:jc w:val="center"/>
              <w:rPr>
                <w:b/>
                <w:bCs/>
                <w:sz w:val="22"/>
                <w:szCs w:val="22"/>
              </w:rPr>
            </w:pPr>
            <w:r w:rsidRPr="00A660D2">
              <w:rPr>
                <w:b/>
                <w:bCs/>
                <w:sz w:val="22"/>
                <w:szCs w:val="22"/>
              </w:rPr>
              <w:t>Адреса</w:t>
            </w:r>
            <w:r w:rsidRPr="00A660D2">
              <w:rPr>
                <w:b/>
                <w:bCs/>
                <w:spacing w:val="1"/>
                <w:sz w:val="22"/>
                <w:szCs w:val="22"/>
              </w:rPr>
              <w:t xml:space="preserve"> </w:t>
            </w:r>
            <w:proofErr w:type="gramStart"/>
            <w:r w:rsidRPr="00A660D2">
              <w:rPr>
                <w:b/>
                <w:bCs/>
                <w:sz w:val="22"/>
                <w:szCs w:val="22"/>
              </w:rPr>
              <w:t>м</w:t>
            </w:r>
            <w:proofErr w:type="gramEnd"/>
            <w:r w:rsidRPr="00A660D2">
              <w:rPr>
                <w:b/>
                <w:bCs/>
                <w:sz w:val="22"/>
                <w:szCs w:val="22"/>
              </w:rPr>
              <w:t>ісцезнаход</w:t>
            </w:r>
            <w:r w:rsidRPr="00A660D2">
              <w:rPr>
                <w:b/>
                <w:bCs/>
                <w:spacing w:val="-52"/>
                <w:sz w:val="22"/>
                <w:szCs w:val="22"/>
              </w:rPr>
              <w:t xml:space="preserve"> </w:t>
            </w:r>
            <w:r w:rsidRPr="00A660D2">
              <w:rPr>
                <w:b/>
                <w:bCs/>
                <w:sz w:val="22"/>
                <w:szCs w:val="22"/>
              </w:rPr>
              <w:t>ження</w:t>
            </w:r>
          </w:p>
        </w:tc>
        <w:tc>
          <w:tcPr>
            <w:tcW w:w="1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</w:pPr>
          </w:p>
          <w:p w:rsidR="00431801" w:rsidRPr="00A660D2" w:rsidRDefault="00431801" w:rsidP="00AA0D88">
            <w:pPr>
              <w:pStyle w:val="TableParagraph"/>
              <w:kinsoku w:val="0"/>
              <w:overflowPunct w:val="0"/>
            </w:pPr>
          </w:p>
          <w:p w:rsidR="00431801" w:rsidRPr="00A660D2" w:rsidRDefault="00431801" w:rsidP="00AA0D88">
            <w:pPr>
              <w:pStyle w:val="TableParagraph"/>
              <w:kinsoku w:val="0"/>
              <w:overflowPunct w:val="0"/>
            </w:pPr>
          </w:p>
          <w:p w:rsidR="00431801" w:rsidRPr="00A660D2" w:rsidRDefault="00431801" w:rsidP="00AA0D88">
            <w:pPr>
              <w:pStyle w:val="TableParagraph"/>
              <w:kinsoku w:val="0"/>
              <w:overflowPunct w:val="0"/>
            </w:pPr>
          </w:p>
          <w:p w:rsidR="00431801" w:rsidRPr="00A660D2" w:rsidRDefault="00431801" w:rsidP="00AA0D88">
            <w:pPr>
              <w:pStyle w:val="TableParagraph"/>
              <w:kinsoku w:val="0"/>
              <w:overflowPunct w:val="0"/>
              <w:spacing w:before="190"/>
              <w:ind w:hanging="3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A660D2">
              <w:rPr>
                <w:b/>
                <w:bCs/>
                <w:sz w:val="22"/>
                <w:szCs w:val="22"/>
              </w:rPr>
              <w:t>Пр</w:t>
            </w:r>
            <w:proofErr w:type="gramEnd"/>
            <w:r w:rsidRPr="00A660D2">
              <w:rPr>
                <w:b/>
                <w:bCs/>
                <w:sz w:val="22"/>
                <w:szCs w:val="22"/>
              </w:rPr>
              <w:t>ізвище,</w:t>
            </w:r>
            <w:r w:rsidRPr="00A660D2">
              <w:rPr>
                <w:b/>
                <w:bCs/>
                <w:spacing w:val="1"/>
                <w:sz w:val="22"/>
                <w:szCs w:val="22"/>
              </w:rPr>
              <w:t xml:space="preserve"> </w:t>
            </w:r>
            <w:r w:rsidRPr="00A660D2">
              <w:rPr>
                <w:b/>
                <w:bCs/>
                <w:sz w:val="22"/>
                <w:szCs w:val="22"/>
              </w:rPr>
              <w:t>ім’я, по</w:t>
            </w:r>
            <w:r w:rsidRPr="00A660D2">
              <w:rPr>
                <w:b/>
                <w:bCs/>
                <w:spacing w:val="1"/>
                <w:sz w:val="22"/>
                <w:szCs w:val="22"/>
              </w:rPr>
              <w:t xml:space="preserve"> </w:t>
            </w:r>
            <w:r w:rsidRPr="00A660D2">
              <w:rPr>
                <w:b/>
                <w:bCs/>
                <w:sz w:val="22"/>
                <w:szCs w:val="22"/>
              </w:rPr>
              <w:t>батькові (за</w:t>
            </w:r>
            <w:r w:rsidRPr="00A660D2">
              <w:rPr>
                <w:b/>
                <w:bCs/>
                <w:spacing w:val="-52"/>
                <w:sz w:val="22"/>
                <w:szCs w:val="22"/>
              </w:rPr>
              <w:t xml:space="preserve"> </w:t>
            </w:r>
            <w:r w:rsidRPr="00A660D2">
              <w:rPr>
                <w:b/>
                <w:bCs/>
                <w:sz w:val="22"/>
                <w:szCs w:val="22"/>
              </w:rPr>
              <w:t>наявності)</w:t>
            </w:r>
            <w:r w:rsidRPr="00A660D2">
              <w:rPr>
                <w:b/>
                <w:bCs/>
                <w:spacing w:val="1"/>
                <w:sz w:val="22"/>
                <w:szCs w:val="22"/>
              </w:rPr>
              <w:t xml:space="preserve"> </w:t>
            </w:r>
            <w:r w:rsidRPr="00A660D2">
              <w:rPr>
                <w:b/>
                <w:bCs/>
                <w:sz w:val="22"/>
                <w:szCs w:val="22"/>
              </w:rPr>
              <w:t>особи, що</w:t>
            </w:r>
            <w:r w:rsidRPr="00A660D2">
              <w:rPr>
                <w:b/>
                <w:bCs/>
                <w:spacing w:val="1"/>
                <w:sz w:val="22"/>
                <w:szCs w:val="22"/>
              </w:rPr>
              <w:t xml:space="preserve"> </w:t>
            </w:r>
            <w:r w:rsidRPr="00A660D2">
              <w:rPr>
                <w:b/>
                <w:bCs/>
                <w:sz w:val="22"/>
                <w:szCs w:val="22"/>
              </w:rPr>
              <w:t>підписала</w:t>
            </w:r>
            <w:r w:rsidRPr="00A660D2">
              <w:rPr>
                <w:b/>
                <w:bCs/>
                <w:spacing w:val="1"/>
                <w:sz w:val="22"/>
                <w:szCs w:val="22"/>
              </w:rPr>
              <w:t xml:space="preserve"> </w:t>
            </w:r>
            <w:r w:rsidRPr="00A660D2">
              <w:rPr>
                <w:b/>
                <w:bCs/>
                <w:sz w:val="22"/>
                <w:szCs w:val="22"/>
              </w:rPr>
              <w:t>договір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</w:pPr>
          </w:p>
          <w:p w:rsidR="00431801" w:rsidRPr="00A660D2" w:rsidRDefault="00431801" w:rsidP="00AA0D88">
            <w:pPr>
              <w:pStyle w:val="TableParagraph"/>
              <w:kinsoku w:val="0"/>
              <w:overflowPunct w:val="0"/>
            </w:pPr>
          </w:p>
          <w:p w:rsidR="00431801" w:rsidRPr="00A660D2" w:rsidRDefault="00431801" w:rsidP="00AA0D88">
            <w:pPr>
              <w:pStyle w:val="TableParagraph"/>
              <w:kinsoku w:val="0"/>
              <w:overflowPunct w:val="0"/>
            </w:pPr>
          </w:p>
          <w:p w:rsidR="00431801" w:rsidRPr="00A660D2" w:rsidRDefault="00431801" w:rsidP="00AA0D88">
            <w:pPr>
              <w:pStyle w:val="TableParagraph"/>
              <w:kinsoku w:val="0"/>
              <w:overflowPunct w:val="0"/>
            </w:pPr>
          </w:p>
          <w:p w:rsidR="00431801" w:rsidRPr="00A660D2" w:rsidRDefault="00431801" w:rsidP="00AA0D88">
            <w:pPr>
              <w:pStyle w:val="TableParagraph"/>
              <w:kinsoku w:val="0"/>
              <w:overflowPunct w:val="0"/>
            </w:pPr>
          </w:p>
          <w:p w:rsidR="00431801" w:rsidRPr="00A660D2" w:rsidRDefault="00431801" w:rsidP="00AA0D88">
            <w:pPr>
              <w:pStyle w:val="TableParagraph"/>
              <w:kinsoku w:val="0"/>
              <w:overflowPunct w:val="0"/>
              <w:spacing w:before="6"/>
              <w:rPr>
                <w:sz w:val="25"/>
                <w:szCs w:val="25"/>
              </w:rPr>
            </w:pPr>
          </w:p>
          <w:p w:rsidR="00431801" w:rsidRPr="00A660D2" w:rsidRDefault="00431801" w:rsidP="00FB1030">
            <w:pPr>
              <w:pStyle w:val="TableParagraph"/>
              <w:kinsoku w:val="0"/>
              <w:overflowPunct w:val="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A660D2">
              <w:rPr>
                <w:b/>
                <w:bCs/>
                <w:sz w:val="22"/>
                <w:szCs w:val="22"/>
              </w:rPr>
              <w:t>Посада</w:t>
            </w:r>
            <w:r w:rsidRPr="00A660D2">
              <w:rPr>
                <w:b/>
                <w:bCs/>
                <w:spacing w:val="1"/>
                <w:sz w:val="22"/>
                <w:szCs w:val="22"/>
              </w:rPr>
              <w:t xml:space="preserve"> </w:t>
            </w:r>
            <w:r w:rsidRPr="00A660D2">
              <w:rPr>
                <w:b/>
                <w:bCs/>
                <w:sz w:val="22"/>
                <w:szCs w:val="22"/>
              </w:rPr>
              <w:t>особи, що</w:t>
            </w:r>
            <w:r w:rsidRPr="00A660D2">
              <w:rPr>
                <w:b/>
                <w:bCs/>
                <w:spacing w:val="-52"/>
                <w:sz w:val="22"/>
                <w:szCs w:val="22"/>
              </w:rPr>
              <w:t xml:space="preserve"> </w:t>
            </w:r>
            <w:proofErr w:type="gramStart"/>
            <w:r w:rsidRPr="00A660D2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A660D2">
              <w:rPr>
                <w:b/>
                <w:bCs/>
                <w:sz w:val="22"/>
                <w:szCs w:val="22"/>
              </w:rPr>
              <w:t>ідписала</w:t>
            </w:r>
            <w:r w:rsidRPr="00A660D2">
              <w:rPr>
                <w:b/>
                <w:bCs/>
                <w:spacing w:val="-52"/>
                <w:sz w:val="22"/>
                <w:szCs w:val="22"/>
              </w:rPr>
              <w:t xml:space="preserve"> </w:t>
            </w:r>
            <w:r w:rsidRPr="00A660D2">
              <w:rPr>
                <w:b/>
                <w:bCs/>
                <w:sz w:val="22"/>
                <w:szCs w:val="22"/>
              </w:rPr>
              <w:t>договір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spacing w:before="157"/>
              <w:ind w:firstLine="5"/>
              <w:jc w:val="center"/>
              <w:rPr>
                <w:b/>
                <w:bCs/>
                <w:sz w:val="22"/>
                <w:szCs w:val="22"/>
              </w:rPr>
            </w:pPr>
            <w:r w:rsidRPr="00A660D2">
              <w:rPr>
                <w:b/>
                <w:bCs/>
                <w:sz w:val="22"/>
                <w:szCs w:val="22"/>
              </w:rPr>
              <w:t>Посилан</w:t>
            </w:r>
            <w:r w:rsidRPr="00A660D2">
              <w:rPr>
                <w:b/>
                <w:bCs/>
                <w:spacing w:val="-52"/>
                <w:sz w:val="22"/>
                <w:szCs w:val="22"/>
              </w:rPr>
              <w:t xml:space="preserve"> </w:t>
            </w:r>
            <w:r w:rsidRPr="00A660D2">
              <w:rPr>
                <w:b/>
                <w:bCs/>
                <w:sz w:val="22"/>
                <w:szCs w:val="22"/>
              </w:rPr>
              <w:t>ня на</w:t>
            </w:r>
            <w:r w:rsidRPr="00A660D2">
              <w:rPr>
                <w:b/>
                <w:bCs/>
                <w:spacing w:val="1"/>
                <w:sz w:val="22"/>
                <w:szCs w:val="22"/>
              </w:rPr>
              <w:t xml:space="preserve"> </w:t>
            </w:r>
            <w:r w:rsidRPr="00A660D2">
              <w:rPr>
                <w:b/>
                <w:bCs/>
                <w:sz w:val="22"/>
                <w:szCs w:val="22"/>
              </w:rPr>
              <w:t>докумен</w:t>
            </w:r>
            <w:r w:rsidRPr="00A660D2">
              <w:rPr>
                <w:b/>
                <w:bCs/>
                <w:spacing w:val="1"/>
                <w:sz w:val="22"/>
                <w:szCs w:val="22"/>
              </w:rPr>
              <w:t xml:space="preserve"> </w:t>
            </w:r>
            <w:r w:rsidRPr="00A660D2">
              <w:rPr>
                <w:b/>
                <w:bCs/>
                <w:sz w:val="22"/>
                <w:szCs w:val="22"/>
              </w:rPr>
              <w:t>т, який</w:t>
            </w:r>
            <w:r w:rsidRPr="00A660D2">
              <w:rPr>
                <w:b/>
                <w:bCs/>
                <w:spacing w:val="1"/>
                <w:sz w:val="22"/>
                <w:szCs w:val="22"/>
              </w:rPr>
              <w:t xml:space="preserve"> </w:t>
            </w:r>
            <w:r w:rsidRPr="00A660D2">
              <w:rPr>
                <w:b/>
                <w:bCs/>
                <w:sz w:val="22"/>
                <w:szCs w:val="22"/>
              </w:rPr>
              <w:t>надає</w:t>
            </w:r>
            <w:r w:rsidRPr="00A660D2">
              <w:rPr>
                <w:b/>
                <w:bCs/>
                <w:spacing w:val="1"/>
                <w:sz w:val="22"/>
                <w:szCs w:val="22"/>
              </w:rPr>
              <w:t xml:space="preserve"> </w:t>
            </w:r>
            <w:r w:rsidRPr="00A660D2">
              <w:rPr>
                <w:b/>
                <w:bCs/>
                <w:sz w:val="22"/>
                <w:szCs w:val="22"/>
              </w:rPr>
              <w:t>повнова</w:t>
            </w:r>
            <w:r w:rsidRPr="00A660D2">
              <w:rPr>
                <w:b/>
                <w:bCs/>
                <w:spacing w:val="1"/>
                <w:sz w:val="22"/>
                <w:szCs w:val="22"/>
              </w:rPr>
              <w:t xml:space="preserve"> </w:t>
            </w:r>
            <w:r w:rsidRPr="00A660D2">
              <w:rPr>
                <w:b/>
                <w:bCs/>
                <w:sz w:val="22"/>
                <w:szCs w:val="22"/>
              </w:rPr>
              <w:t>ження на</w:t>
            </w:r>
            <w:r w:rsidRPr="00A660D2">
              <w:rPr>
                <w:b/>
                <w:bCs/>
                <w:spacing w:val="-53"/>
                <w:sz w:val="22"/>
                <w:szCs w:val="22"/>
              </w:rPr>
              <w:t xml:space="preserve"> </w:t>
            </w:r>
            <w:proofErr w:type="gramStart"/>
            <w:r w:rsidRPr="00A660D2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A660D2">
              <w:rPr>
                <w:b/>
                <w:bCs/>
                <w:sz w:val="22"/>
                <w:szCs w:val="22"/>
              </w:rPr>
              <w:t>ідписан</w:t>
            </w:r>
            <w:r w:rsidRPr="00A660D2">
              <w:rPr>
                <w:b/>
                <w:bCs/>
                <w:spacing w:val="-52"/>
                <w:sz w:val="22"/>
                <w:szCs w:val="22"/>
              </w:rPr>
              <w:t xml:space="preserve"> </w:t>
            </w:r>
            <w:r w:rsidRPr="00A660D2">
              <w:rPr>
                <w:b/>
                <w:bCs/>
                <w:sz w:val="22"/>
                <w:szCs w:val="22"/>
              </w:rPr>
              <w:t>ня</w:t>
            </w:r>
            <w:r w:rsidRPr="00A660D2">
              <w:rPr>
                <w:b/>
                <w:bCs/>
                <w:spacing w:val="1"/>
                <w:sz w:val="22"/>
                <w:szCs w:val="22"/>
              </w:rPr>
              <w:t xml:space="preserve"> </w:t>
            </w:r>
            <w:r w:rsidRPr="00A660D2">
              <w:rPr>
                <w:b/>
                <w:bCs/>
                <w:sz w:val="22"/>
                <w:szCs w:val="22"/>
              </w:rPr>
              <w:t>договору</w:t>
            </w:r>
            <w:r w:rsidRPr="00A660D2">
              <w:rPr>
                <w:b/>
                <w:bCs/>
                <w:spacing w:val="-52"/>
                <w:sz w:val="22"/>
                <w:szCs w:val="22"/>
              </w:rPr>
              <w:t xml:space="preserve"> </w:t>
            </w:r>
            <w:r w:rsidRPr="00A660D2">
              <w:rPr>
                <w:b/>
                <w:bCs/>
                <w:sz w:val="22"/>
                <w:szCs w:val="22"/>
              </w:rPr>
              <w:t>(статут,</w:t>
            </w:r>
            <w:r w:rsidRPr="00A660D2">
              <w:rPr>
                <w:b/>
                <w:bCs/>
                <w:spacing w:val="1"/>
                <w:sz w:val="22"/>
                <w:szCs w:val="22"/>
              </w:rPr>
              <w:t xml:space="preserve"> </w:t>
            </w:r>
            <w:r w:rsidRPr="00A660D2">
              <w:rPr>
                <w:b/>
                <w:bCs/>
                <w:sz w:val="22"/>
                <w:szCs w:val="22"/>
              </w:rPr>
              <w:t>положен</w:t>
            </w:r>
            <w:r w:rsidRPr="00A660D2">
              <w:rPr>
                <w:b/>
                <w:bCs/>
                <w:spacing w:val="1"/>
                <w:sz w:val="22"/>
                <w:szCs w:val="22"/>
              </w:rPr>
              <w:t xml:space="preserve"> </w:t>
            </w:r>
            <w:r w:rsidRPr="00A660D2">
              <w:rPr>
                <w:b/>
                <w:bCs/>
                <w:sz w:val="22"/>
                <w:szCs w:val="22"/>
              </w:rPr>
              <w:t>ня,</w:t>
            </w:r>
            <w:r w:rsidRPr="00A660D2">
              <w:rPr>
                <w:b/>
                <w:bCs/>
                <w:spacing w:val="1"/>
                <w:sz w:val="22"/>
                <w:szCs w:val="22"/>
              </w:rPr>
              <w:t xml:space="preserve"> </w:t>
            </w:r>
            <w:r w:rsidRPr="00A660D2">
              <w:rPr>
                <w:b/>
                <w:bCs/>
                <w:sz w:val="22"/>
                <w:szCs w:val="22"/>
              </w:rPr>
              <w:t>наказ,</w:t>
            </w:r>
            <w:r w:rsidRPr="00A660D2">
              <w:rPr>
                <w:b/>
                <w:bCs/>
                <w:spacing w:val="1"/>
                <w:sz w:val="22"/>
                <w:szCs w:val="22"/>
              </w:rPr>
              <w:t xml:space="preserve"> </w:t>
            </w:r>
            <w:r w:rsidRPr="00A660D2">
              <w:rPr>
                <w:b/>
                <w:bCs/>
                <w:sz w:val="22"/>
                <w:szCs w:val="22"/>
              </w:rPr>
              <w:t>довіреніс</w:t>
            </w:r>
            <w:r w:rsidRPr="00A660D2">
              <w:rPr>
                <w:b/>
                <w:bCs/>
                <w:spacing w:val="-52"/>
                <w:sz w:val="22"/>
                <w:szCs w:val="22"/>
              </w:rPr>
              <w:t xml:space="preserve"> </w:t>
            </w:r>
            <w:r w:rsidRPr="00A660D2">
              <w:rPr>
                <w:b/>
                <w:bCs/>
                <w:sz w:val="22"/>
                <w:szCs w:val="22"/>
              </w:rPr>
              <w:t>ть</w:t>
            </w:r>
            <w:r w:rsidRPr="00A660D2">
              <w:rPr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A660D2">
              <w:rPr>
                <w:b/>
                <w:bCs/>
                <w:sz w:val="22"/>
                <w:szCs w:val="22"/>
              </w:rPr>
              <w:t>тощо)</w:t>
            </w:r>
          </w:p>
        </w:tc>
      </w:tr>
      <w:tr w:rsidR="00431801" w:rsidRPr="00A660D2" w:rsidTr="00515136">
        <w:trPr>
          <w:trHeight w:val="342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515136">
            <w:pPr>
              <w:pStyle w:val="TableParagraph"/>
              <w:kinsoku w:val="0"/>
              <w:overflowPunct w:val="0"/>
              <w:ind w:right="-291" w:firstLine="0"/>
              <w:rPr>
                <w:sz w:val="22"/>
                <w:szCs w:val="22"/>
                <w:lang w:val="uk-UA"/>
              </w:rPr>
            </w:pPr>
          </w:p>
          <w:p w:rsidR="00431801" w:rsidRPr="00A660D2" w:rsidRDefault="00431801" w:rsidP="00515136">
            <w:pPr>
              <w:pStyle w:val="TableParagraph"/>
              <w:kinsoku w:val="0"/>
              <w:overflowPunct w:val="0"/>
              <w:ind w:right="-291" w:firstLine="0"/>
              <w:rPr>
                <w:sz w:val="22"/>
                <w:szCs w:val="22"/>
                <w:lang w:val="uk-UA"/>
              </w:rPr>
            </w:pPr>
          </w:p>
          <w:p w:rsidR="00431801" w:rsidRPr="00A660D2" w:rsidRDefault="00431801" w:rsidP="00515136">
            <w:pPr>
              <w:pStyle w:val="TableParagraph"/>
              <w:kinsoku w:val="0"/>
              <w:overflowPunct w:val="0"/>
              <w:ind w:right="-291" w:firstLine="0"/>
              <w:rPr>
                <w:sz w:val="22"/>
                <w:szCs w:val="22"/>
                <w:lang w:val="uk-UA"/>
              </w:rPr>
            </w:pPr>
          </w:p>
          <w:p w:rsidR="00431801" w:rsidRPr="00A660D2" w:rsidRDefault="00431801" w:rsidP="00515136">
            <w:pPr>
              <w:pStyle w:val="TableParagraph"/>
              <w:kinsoku w:val="0"/>
              <w:overflowPunct w:val="0"/>
              <w:ind w:right="-291" w:firstLine="0"/>
              <w:rPr>
                <w:sz w:val="22"/>
                <w:szCs w:val="22"/>
                <w:lang w:val="uk-UA"/>
              </w:rPr>
            </w:pPr>
          </w:p>
          <w:p w:rsidR="00431801" w:rsidRPr="00A660D2" w:rsidRDefault="00431801" w:rsidP="00515136">
            <w:pPr>
              <w:pStyle w:val="TableParagraph"/>
              <w:kinsoku w:val="0"/>
              <w:overflowPunct w:val="0"/>
              <w:ind w:right="-291" w:firstLine="0"/>
              <w:rPr>
                <w:sz w:val="20"/>
                <w:szCs w:val="20"/>
              </w:rPr>
            </w:pPr>
            <w:r w:rsidRPr="00A660D2">
              <w:rPr>
                <w:sz w:val="22"/>
                <w:szCs w:val="22"/>
              </w:rPr>
              <w:t>3.1.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FB1030">
            <w:pPr>
              <w:pStyle w:val="TableParagraph"/>
              <w:kinsoku w:val="0"/>
              <w:overflowPunct w:val="0"/>
              <w:spacing w:before="113" w:line="210" w:lineRule="exact"/>
              <w:ind w:firstLine="0"/>
              <w:rPr>
                <w:sz w:val="20"/>
                <w:szCs w:val="20"/>
              </w:rPr>
            </w:pPr>
            <w:r w:rsidRPr="00A660D2">
              <w:rPr>
                <w:sz w:val="20"/>
                <w:szCs w:val="20"/>
              </w:rPr>
              <w:t>Орендодавець</w:t>
            </w:r>
          </w:p>
        </w:tc>
        <w:tc>
          <w:tcPr>
            <w:tcW w:w="1008" w:type="dxa"/>
            <w:gridSpan w:val="3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FB1030" w:rsidP="00FB1030">
            <w:pPr>
              <w:pStyle w:val="TableParagraph"/>
              <w:kinsoku w:val="0"/>
              <w:overflowPunct w:val="0"/>
              <w:spacing w:line="221" w:lineRule="exact"/>
              <w:ind w:firstLine="9"/>
              <w:rPr>
                <w:sz w:val="20"/>
                <w:szCs w:val="20"/>
                <w:lang w:val="uk-UA"/>
              </w:rPr>
            </w:pPr>
            <w:r w:rsidRPr="00A660D2">
              <w:rPr>
                <w:sz w:val="20"/>
                <w:szCs w:val="20"/>
                <w:lang w:val="uk-UA"/>
              </w:rPr>
              <w:t>КП «Погребищенський центр первинної медико-санітарної допомоги»</w:t>
            </w:r>
          </w:p>
        </w:tc>
        <w:tc>
          <w:tcPr>
            <w:tcW w:w="1412" w:type="dxa"/>
            <w:gridSpan w:val="4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FB1030" w:rsidP="00FB1030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A660D2">
              <w:rPr>
                <w:sz w:val="20"/>
                <w:szCs w:val="20"/>
                <w:lang w:val="uk-UA"/>
              </w:rPr>
              <w:t>37179654</w:t>
            </w:r>
          </w:p>
          <w:p w:rsidR="00431801" w:rsidRPr="00A660D2" w:rsidRDefault="00431801" w:rsidP="00FB1030">
            <w:pPr>
              <w:pStyle w:val="TableParagraph"/>
              <w:kinsoku w:val="0"/>
              <w:overflowPunct w:val="0"/>
              <w:spacing w:before="113" w:line="210" w:lineRule="exact"/>
              <w:ind w:firstLine="0"/>
              <w:rPr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spacing w:line="221" w:lineRule="exact"/>
              <w:rPr>
                <w:sz w:val="20"/>
                <w:szCs w:val="20"/>
              </w:rPr>
            </w:pPr>
            <w:r w:rsidRPr="00A660D2">
              <w:rPr>
                <w:sz w:val="20"/>
                <w:szCs w:val="20"/>
              </w:rPr>
              <w:t>22</w:t>
            </w:r>
            <w:r w:rsidRPr="00A660D2">
              <w:rPr>
                <w:sz w:val="20"/>
                <w:szCs w:val="20"/>
                <w:lang w:val="uk-UA"/>
              </w:rPr>
              <w:t>2</w:t>
            </w:r>
            <w:r w:rsidRPr="00A660D2">
              <w:rPr>
                <w:sz w:val="20"/>
                <w:szCs w:val="20"/>
              </w:rPr>
              <w:t>00,</w:t>
            </w:r>
            <w:r w:rsidRPr="00A660D2">
              <w:rPr>
                <w:spacing w:val="1"/>
                <w:sz w:val="20"/>
                <w:szCs w:val="20"/>
              </w:rPr>
              <w:t xml:space="preserve"> </w:t>
            </w:r>
            <w:r w:rsidRPr="00A660D2">
              <w:rPr>
                <w:sz w:val="20"/>
                <w:szCs w:val="20"/>
              </w:rPr>
              <w:t>м.</w:t>
            </w:r>
            <w:r w:rsidRPr="00A660D2">
              <w:rPr>
                <w:sz w:val="20"/>
                <w:szCs w:val="20"/>
                <w:lang w:val="uk-UA"/>
              </w:rPr>
              <w:t xml:space="preserve"> Погребище</w:t>
            </w:r>
            <w:r w:rsidRPr="00A660D2">
              <w:rPr>
                <w:sz w:val="20"/>
                <w:szCs w:val="20"/>
              </w:rPr>
              <w:t>, вул.</w:t>
            </w:r>
            <w:r w:rsidR="00FB1030" w:rsidRPr="00A660D2">
              <w:rPr>
                <w:sz w:val="20"/>
                <w:szCs w:val="20"/>
                <w:lang w:val="uk-UA"/>
              </w:rPr>
              <w:t xml:space="preserve"> П. Тичини, 54</w:t>
            </w:r>
            <w:r w:rsidRPr="00A660D2">
              <w:rPr>
                <w:sz w:val="20"/>
                <w:szCs w:val="20"/>
                <w:lang w:val="uk-UA"/>
              </w:rPr>
              <w:t>,</w:t>
            </w:r>
            <w:r w:rsidRPr="00A660D2">
              <w:rPr>
                <w:sz w:val="20"/>
                <w:szCs w:val="20"/>
              </w:rPr>
              <w:t xml:space="preserve"> Вінницька область</w:t>
            </w:r>
          </w:p>
          <w:p w:rsidR="00431801" w:rsidRPr="00A660D2" w:rsidRDefault="00431801" w:rsidP="00AA0D88">
            <w:pPr>
              <w:pStyle w:val="TableParagraph"/>
              <w:kinsoku w:val="0"/>
              <w:overflowPunct w:val="0"/>
              <w:spacing w:before="113" w:line="210" w:lineRule="exact"/>
              <w:rPr>
                <w:sz w:val="20"/>
                <w:szCs w:val="20"/>
                <w:lang w:val="uk-UA"/>
              </w:rPr>
            </w:pPr>
          </w:p>
        </w:tc>
        <w:tc>
          <w:tcPr>
            <w:tcW w:w="1571" w:type="dxa"/>
            <w:gridSpan w:val="3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FB1030" w:rsidP="00FB1030">
            <w:pPr>
              <w:pStyle w:val="TableParagraph"/>
              <w:kinsoku w:val="0"/>
              <w:overflowPunct w:val="0"/>
              <w:spacing w:before="113" w:line="210" w:lineRule="exact"/>
              <w:ind w:firstLine="0"/>
              <w:rPr>
                <w:sz w:val="20"/>
                <w:szCs w:val="20"/>
                <w:lang w:val="uk-UA"/>
              </w:rPr>
            </w:pPr>
            <w:r w:rsidRPr="00A660D2">
              <w:rPr>
                <w:sz w:val="20"/>
                <w:szCs w:val="20"/>
                <w:lang w:val="uk-UA"/>
              </w:rPr>
              <w:t>Роздольський Іван Григорович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FB1030">
            <w:pPr>
              <w:pStyle w:val="TableParagraph"/>
              <w:kinsoku w:val="0"/>
              <w:overflowPunct w:val="0"/>
              <w:spacing w:before="113" w:line="210" w:lineRule="exact"/>
              <w:ind w:right="142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3052CC" w:rsidP="003052CC">
            <w:pPr>
              <w:pStyle w:val="TableParagraph"/>
              <w:kinsoku w:val="0"/>
              <w:overflowPunct w:val="0"/>
              <w:spacing w:before="115"/>
              <w:ind w:firstLine="0"/>
              <w:rPr>
                <w:sz w:val="20"/>
                <w:szCs w:val="20"/>
                <w:lang w:val="uk-UA"/>
              </w:rPr>
            </w:pPr>
            <w:r w:rsidRPr="00A660D2">
              <w:rPr>
                <w:sz w:val="20"/>
                <w:szCs w:val="20"/>
                <w:lang w:val="uk-UA"/>
              </w:rPr>
              <w:t>Статут</w:t>
            </w:r>
          </w:p>
        </w:tc>
      </w:tr>
      <w:tr w:rsidR="00431801" w:rsidRPr="00A660D2" w:rsidTr="00515136">
        <w:trPr>
          <w:trHeight w:val="450"/>
        </w:trPr>
        <w:tc>
          <w:tcPr>
            <w:tcW w:w="742" w:type="dxa"/>
            <w:tcBorders>
              <w:top w:val="none" w:sz="6" w:space="0" w:color="auto"/>
              <w:left w:val="single" w:sz="6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515136">
            <w:pPr>
              <w:pStyle w:val="TableParagraph"/>
              <w:kinsoku w:val="0"/>
              <w:overflowPunct w:val="0"/>
              <w:spacing w:before="15"/>
              <w:ind w:right="-291" w:firstLine="0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008" w:type="dxa"/>
            <w:gridSpan w:val="3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412" w:type="dxa"/>
            <w:gridSpan w:val="4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spacing w:line="210" w:lineRule="exact"/>
              <w:rPr>
                <w:sz w:val="20"/>
                <w:szCs w:val="20"/>
                <w:lang w:val="uk-UA"/>
              </w:rPr>
            </w:pPr>
          </w:p>
        </w:tc>
        <w:tc>
          <w:tcPr>
            <w:tcW w:w="1571" w:type="dxa"/>
            <w:gridSpan w:val="3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FB1030">
            <w:pPr>
              <w:pStyle w:val="TableParagraph"/>
              <w:kinsoku w:val="0"/>
              <w:overflowPunct w:val="0"/>
              <w:spacing w:line="221" w:lineRule="exact"/>
              <w:rPr>
                <w:sz w:val="20"/>
                <w:szCs w:val="20"/>
                <w:lang w:val="uk-UA"/>
              </w:rPr>
            </w:pPr>
          </w:p>
        </w:tc>
        <w:tc>
          <w:tcPr>
            <w:tcW w:w="111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FB1030" w:rsidP="00FB1030">
            <w:pPr>
              <w:pStyle w:val="TableParagraph"/>
              <w:kinsoku w:val="0"/>
              <w:overflowPunct w:val="0"/>
              <w:spacing w:line="221" w:lineRule="exact"/>
              <w:ind w:firstLine="0"/>
              <w:rPr>
                <w:sz w:val="20"/>
                <w:szCs w:val="20"/>
                <w:lang w:val="uk-UA"/>
              </w:rPr>
            </w:pPr>
            <w:r w:rsidRPr="00A660D2">
              <w:rPr>
                <w:sz w:val="20"/>
                <w:szCs w:val="20"/>
                <w:lang w:val="uk-UA"/>
              </w:rPr>
              <w:t>Головний лікар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a3"/>
              <w:kinsoku w:val="0"/>
              <w:overflowPunct w:val="0"/>
              <w:spacing w:before="7"/>
              <w:ind w:left="0" w:firstLine="0"/>
              <w:jc w:val="left"/>
              <w:rPr>
                <w:sz w:val="2"/>
                <w:szCs w:val="2"/>
              </w:rPr>
            </w:pPr>
          </w:p>
        </w:tc>
      </w:tr>
      <w:tr w:rsidR="00431801" w:rsidRPr="00A660D2" w:rsidTr="00515136">
        <w:trPr>
          <w:trHeight w:val="220"/>
        </w:trPr>
        <w:tc>
          <w:tcPr>
            <w:tcW w:w="742" w:type="dxa"/>
            <w:tcBorders>
              <w:top w:val="none" w:sz="6" w:space="0" w:color="auto"/>
              <w:left w:val="single" w:sz="6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515136">
            <w:pPr>
              <w:pStyle w:val="TableParagraph"/>
              <w:kinsoku w:val="0"/>
              <w:overflowPunct w:val="0"/>
              <w:ind w:right="-291" w:firstLine="0"/>
              <w:rPr>
                <w:sz w:val="14"/>
                <w:szCs w:val="14"/>
              </w:rPr>
            </w:pPr>
          </w:p>
        </w:tc>
        <w:tc>
          <w:tcPr>
            <w:tcW w:w="1557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rPr>
                <w:sz w:val="14"/>
                <w:szCs w:val="14"/>
              </w:rPr>
            </w:pPr>
          </w:p>
        </w:tc>
        <w:tc>
          <w:tcPr>
            <w:tcW w:w="1008" w:type="dxa"/>
            <w:gridSpan w:val="3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412" w:type="dxa"/>
            <w:gridSpan w:val="4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rPr>
                <w:sz w:val="14"/>
                <w:szCs w:val="14"/>
              </w:rPr>
            </w:pPr>
          </w:p>
        </w:tc>
        <w:tc>
          <w:tcPr>
            <w:tcW w:w="1284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  <w:lang w:val="uk-UA"/>
              </w:rPr>
            </w:pPr>
            <w:r w:rsidRPr="00A660D2">
              <w:rPr>
                <w:sz w:val="20"/>
                <w:szCs w:val="20"/>
                <w:lang w:val="uk-UA"/>
              </w:rPr>
              <w:t xml:space="preserve">  </w:t>
            </w:r>
          </w:p>
        </w:tc>
        <w:tc>
          <w:tcPr>
            <w:tcW w:w="1571" w:type="dxa"/>
            <w:gridSpan w:val="3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rPr>
                <w:sz w:val="14"/>
                <w:szCs w:val="14"/>
              </w:rPr>
            </w:pPr>
          </w:p>
        </w:tc>
        <w:tc>
          <w:tcPr>
            <w:tcW w:w="111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FB1030">
            <w:pPr>
              <w:pStyle w:val="TableParagraph"/>
              <w:kinsoku w:val="0"/>
              <w:overflowPunct w:val="0"/>
              <w:ind w:hanging="21"/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a3"/>
              <w:kinsoku w:val="0"/>
              <w:overflowPunct w:val="0"/>
              <w:spacing w:before="7"/>
              <w:ind w:left="0" w:firstLine="0"/>
              <w:jc w:val="left"/>
              <w:rPr>
                <w:sz w:val="2"/>
                <w:szCs w:val="2"/>
              </w:rPr>
            </w:pPr>
          </w:p>
        </w:tc>
      </w:tr>
      <w:tr w:rsidR="00431801" w:rsidRPr="00A660D2" w:rsidTr="00515136">
        <w:trPr>
          <w:trHeight w:val="937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515136">
            <w:pPr>
              <w:pStyle w:val="TableParagraph"/>
              <w:kinsoku w:val="0"/>
              <w:overflowPunct w:val="0"/>
              <w:ind w:right="-291" w:firstLine="0"/>
              <w:rPr>
                <w:sz w:val="32"/>
                <w:szCs w:val="32"/>
              </w:rPr>
            </w:pPr>
          </w:p>
          <w:p w:rsidR="00431801" w:rsidRPr="00A660D2" w:rsidRDefault="00431801" w:rsidP="00515136">
            <w:pPr>
              <w:pStyle w:val="TableParagraph"/>
              <w:kinsoku w:val="0"/>
              <w:overflowPunct w:val="0"/>
              <w:ind w:right="-291" w:firstLine="0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</w:rPr>
              <w:t>3.1.1</w:t>
            </w:r>
          </w:p>
        </w:tc>
        <w:tc>
          <w:tcPr>
            <w:tcW w:w="39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spacing w:before="113"/>
              <w:rPr>
                <w:sz w:val="20"/>
                <w:szCs w:val="20"/>
                <w:lang w:val="uk-UA"/>
              </w:rPr>
            </w:pPr>
            <w:r w:rsidRPr="00A660D2">
              <w:rPr>
                <w:sz w:val="20"/>
                <w:szCs w:val="20"/>
              </w:rPr>
              <w:t xml:space="preserve">Адреса електронної пошти Орендодавця, </w:t>
            </w:r>
            <w:proofErr w:type="gramStart"/>
            <w:r w:rsidRPr="00A660D2">
              <w:rPr>
                <w:sz w:val="20"/>
                <w:szCs w:val="20"/>
              </w:rPr>
              <w:t>на</w:t>
            </w:r>
            <w:proofErr w:type="gramEnd"/>
            <w:r w:rsidRPr="00A660D2">
              <w:rPr>
                <w:spacing w:val="1"/>
                <w:sz w:val="20"/>
                <w:szCs w:val="20"/>
              </w:rPr>
              <w:t xml:space="preserve"> </w:t>
            </w:r>
            <w:r w:rsidRPr="00A660D2">
              <w:rPr>
                <w:sz w:val="20"/>
                <w:szCs w:val="20"/>
              </w:rPr>
              <w:t>яку</w:t>
            </w:r>
            <w:r w:rsidRPr="00A660D2">
              <w:rPr>
                <w:spacing w:val="-6"/>
                <w:sz w:val="20"/>
                <w:szCs w:val="20"/>
              </w:rPr>
              <w:t xml:space="preserve"> </w:t>
            </w:r>
            <w:r w:rsidRPr="00A660D2">
              <w:rPr>
                <w:sz w:val="20"/>
                <w:szCs w:val="20"/>
              </w:rPr>
              <w:t>надсилаються</w:t>
            </w:r>
            <w:r w:rsidRPr="00A660D2">
              <w:rPr>
                <w:spacing w:val="-5"/>
                <w:sz w:val="20"/>
                <w:szCs w:val="20"/>
              </w:rPr>
              <w:t xml:space="preserve"> </w:t>
            </w:r>
            <w:r w:rsidRPr="00A660D2">
              <w:rPr>
                <w:sz w:val="20"/>
                <w:szCs w:val="20"/>
              </w:rPr>
              <w:t>офіційні</w:t>
            </w:r>
            <w:r w:rsidRPr="00A660D2">
              <w:rPr>
                <w:spacing w:val="-2"/>
                <w:sz w:val="20"/>
                <w:szCs w:val="20"/>
              </w:rPr>
              <w:t xml:space="preserve"> </w:t>
            </w:r>
            <w:r w:rsidRPr="00A660D2">
              <w:rPr>
                <w:sz w:val="20"/>
                <w:szCs w:val="20"/>
              </w:rPr>
              <w:t>повідомленням</w:t>
            </w:r>
            <w:r w:rsidRPr="00A660D2">
              <w:rPr>
                <w:spacing w:val="-5"/>
                <w:sz w:val="20"/>
                <w:szCs w:val="20"/>
              </w:rPr>
              <w:t xml:space="preserve"> </w:t>
            </w:r>
            <w:r w:rsidRPr="00A660D2">
              <w:rPr>
                <w:sz w:val="20"/>
                <w:szCs w:val="20"/>
              </w:rPr>
              <w:t>за</w:t>
            </w:r>
            <w:r w:rsidRPr="00A660D2">
              <w:rPr>
                <w:spacing w:val="-47"/>
                <w:sz w:val="20"/>
                <w:szCs w:val="20"/>
              </w:rPr>
              <w:t xml:space="preserve"> </w:t>
            </w:r>
            <w:r w:rsidRPr="00A660D2">
              <w:rPr>
                <w:sz w:val="20"/>
                <w:szCs w:val="20"/>
              </w:rPr>
              <w:t>цим договором</w:t>
            </w:r>
          </w:p>
        </w:tc>
        <w:tc>
          <w:tcPr>
            <w:tcW w:w="49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spacing w:before="6"/>
              <w:rPr>
                <w:sz w:val="19"/>
                <w:szCs w:val="19"/>
              </w:rPr>
            </w:pPr>
          </w:p>
          <w:p w:rsidR="00431801" w:rsidRPr="00A660D2" w:rsidRDefault="00B62E6C" w:rsidP="00AA0D88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hyperlink r:id="rId7" w:history="1">
              <w:r w:rsidR="00431801" w:rsidRPr="00A660D2">
                <w:rPr>
                  <w:rStyle w:val="a8"/>
                </w:rPr>
                <w:t>uzhkg_pmr@ukr.net</w:t>
              </w:r>
            </w:hyperlink>
          </w:p>
        </w:tc>
      </w:tr>
      <w:tr w:rsidR="00431801" w:rsidRPr="00A660D2" w:rsidTr="00515136">
        <w:trPr>
          <w:trHeight w:val="348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515136">
            <w:pPr>
              <w:pStyle w:val="TableParagraph"/>
              <w:kinsoku w:val="0"/>
              <w:overflowPunct w:val="0"/>
              <w:ind w:right="-291" w:firstLine="0"/>
              <w:rPr>
                <w:sz w:val="22"/>
                <w:szCs w:val="22"/>
                <w:lang w:val="uk-UA"/>
              </w:rPr>
            </w:pPr>
          </w:p>
          <w:p w:rsidR="00431801" w:rsidRPr="00A660D2" w:rsidRDefault="00431801" w:rsidP="00515136">
            <w:pPr>
              <w:pStyle w:val="TableParagraph"/>
              <w:kinsoku w:val="0"/>
              <w:overflowPunct w:val="0"/>
              <w:ind w:right="-291" w:firstLine="0"/>
              <w:rPr>
                <w:sz w:val="22"/>
                <w:szCs w:val="22"/>
                <w:lang w:val="uk-UA"/>
              </w:rPr>
            </w:pPr>
          </w:p>
          <w:p w:rsidR="00431801" w:rsidRPr="00A660D2" w:rsidRDefault="00431801" w:rsidP="00515136">
            <w:pPr>
              <w:pStyle w:val="TableParagraph"/>
              <w:kinsoku w:val="0"/>
              <w:overflowPunct w:val="0"/>
              <w:ind w:right="-291" w:firstLine="0"/>
              <w:rPr>
                <w:sz w:val="22"/>
                <w:szCs w:val="22"/>
                <w:lang w:val="uk-UA"/>
              </w:rPr>
            </w:pPr>
          </w:p>
          <w:p w:rsidR="00431801" w:rsidRPr="00A660D2" w:rsidRDefault="00431801" w:rsidP="00515136">
            <w:pPr>
              <w:pStyle w:val="TableParagraph"/>
              <w:kinsoku w:val="0"/>
              <w:overflowPunct w:val="0"/>
              <w:ind w:right="-291" w:firstLine="0"/>
              <w:rPr>
                <w:sz w:val="22"/>
                <w:szCs w:val="22"/>
                <w:lang w:val="uk-UA"/>
              </w:rPr>
            </w:pPr>
          </w:p>
          <w:p w:rsidR="00431801" w:rsidRPr="00A660D2" w:rsidRDefault="00DF5C1D" w:rsidP="00515136">
            <w:pPr>
              <w:pStyle w:val="TableParagraph"/>
              <w:kinsoku w:val="0"/>
              <w:overflowPunct w:val="0"/>
              <w:ind w:right="-142" w:firstLine="0"/>
              <w:rPr>
                <w:sz w:val="20"/>
                <w:szCs w:val="20"/>
                <w:lang w:val="uk-UA"/>
              </w:rPr>
            </w:pPr>
            <w:r w:rsidRPr="00A660D2">
              <w:rPr>
                <w:sz w:val="22"/>
                <w:szCs w:val="22"/>
              </w:rPr>
              <w:t>3</w:t>
            </w:r>
            <w:r w:rsidR="00515136" w:rsidRPr="00A660D2">
              <w:rPr>
                <w:sz w:val="22"/>
                <w:szCs w:val="22"/>
                <w:lang w:val="uk-UA"/>
              </w:rPr>
              <w:t>.</w:t>
            </w:r>
            <w:r w:rsidR="00431801" w:rsidRPr="00A660D2">
              <w:rPr>
                <w:sz w:val="22"/>
                <w:szCs w:val="22"/>
              </w:rPr>
              <w:t>2</w:t>
            </w:r>
            <w:r w:rsidR="00515136" w:rsidRPr="00A660D2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spacing w:before="115" w:line="214" w:lineRule="exact"/>
              <w:rPr>
                <w:sz w:val="20"/>
                <w:szCs w:val="20"/>
              </w:rPr>
            </w:pPr>
            <w:r w:rsidRPr="00A660D2">
              <w:rPr>
                <w:sz w:val="20"/>
                <w:szCs w:val="20"/>
              </w:rPr>
              <w:t>Орендар</w:t>
            </w:r>
          </w:p>
        </w:tc>
        <w:tc>
          <w:tcPr>
            <w:tcW w:w="1427" w:type="dxa"/>
            <w:gridSpan w:val="4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FB1030" w:rsidP="00DF5C1D">
            <w:pPr>
              <w:pStyle w:val="TableParagraph"/>
              <w:kinsoku w:val="0"/>
              <w:overflowPunct w:val="0"/>
              <w:spacing w:before="115" w:line="214" w:lineRule="exact"/>
              <w:ind w:right="142" w:firstLine="9"/>
              <w:rPr>
                <w:sz w:val="20"/>
                <w:szCs w:val="20"/>
                <w:lang w:val="uk-UA"/>
              </w:rPr>
            </w:pPr>
            <w:r w:rsidRPr="00A660D2">
              <w:rPr>
                <w:sz w:val="20"/>
                <w:szCs w:val="20"/>
                <w:lang w:val="uk-UA"/>
              </w:rPr>
              <w:t xml:space="preserve">Комунальне некомерційне </w:t>
            </w:r>
            <w:r w:rsidR="00DF5C1D" w:rsidRPr="00A660D2">
              <w:rPr>
                <w:sz w:val="20"/>
                <w:szCs w:val="20"/>
                <w:lang w:val="uk-UA"/>
              </w:rPr>
              <w:t xml:space="preserve">підприємстві «Територіальне медичне обєднання «Вінницький обласний центр екстреної </w:t>
            </w:r>
            <w:r w:rsidR="00DF5C1D" w:rsidRPr="00A660D2">
              <w:rPr>
                <w:sz w:val="20"/>
                <w:szCs w:val="20"/>
                <w:lang w:val="uk-UA"/>
              </w:rPr>
              <w:lastRenderedPageBreak/>
              <w:t>медичної допомоги та медицини катастроф Вінницької обласної ради»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DF5C1D" w:rsidP="00DF5C1D">
            <w:pPr>
              <w:pStyle w:val="TableParagraph"/>
              <w:kinsoku w:val="0"/>
              <w:overflowPunct w:val="0"/>
              <w:spacing w:before="115" w:line="214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A660D2">
              <w:rPr>
                <w:sz w:val="20"/>
                <w:szCs w:val="20"/>
                <w:lang w:val="uk-UA"/>
              </w:rPr>
              <w:lastRenderedPageBreak/>
              <w:t>код ЄДРПОУ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DF5C1D" w:rsidP="003052CC">
            <w:pPr>
              <w:pStyle w:val="TableParagraph"/>
              <w:kinsoku w:val="0"/>
              <w:overflowPunct w:val="0"/>
              <w:spacing w:before="115" w:line="214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A660D2">
              <w:rPr>
                <w:sz w:val="20"/>
                <w:szCs w:val="20"/>
                <w:lang w:val="uk-UA"/>
              </w:rPr>
              <w:t>Адреса:</w:t>
            </w:r>
            <w:r w:rsidR="003052CC" w:rsidRPr="00A660D2">
              <w:rPr>
                <w:sz w:val="20"/>
                <w:szCs w:val="20"/>
                <w:lang w:val="uk-UA"/>
              </w:rPr>
              <w:t>21018,</w:t>
            </w:r>
          </w:p>
          <w:p w:rsidR="003052CC" w:rsidRPr="00A660D2" w:rsidRDefault="003052CC" w:rsidP="003052CC">
            <w:pPr>
              <w:pStyle w:val="TableParagraph"/>
              <w:kinsoku w:val="0"/>
              <w:overflowPunct w:val="0"/>
              <w:spacing w:before="115" w:line="214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A660D2">
              <w:rPr>
                <w:sz w:val="20"/>
                <w:szCs w:val="20"/>
                <w:lang w:val="uk-UA"/>
              </w:rPr>
              <w:t>вул. Пирогова,</w:t>
            </w:r>
          </w:p>
          <w:p w:rsidR="003052CC" w:rsidRPr="00A660D2" w:rsidRDefault="003052CC" w:rsidP="003052CC">
            <w:pPr>
              <w:pStyle w:val="TableParagraph"/>
              <w:kinsoku w:val="0"/>
              <w:overflowPunct w:val="0"/>
              <w:spacing w:before="115" w:line="214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A660D2">
              <w:rPr>
                <w:sz w:val="20"/>
                <w:szCs w:val="20"/>
                <w:lang w:val="uk-UA"/>
              </w:rPr>
              <w:t>46-А,</w:t>
            </w:r>
          </w:p>
          <w:p w:rsidR="003052CC" w:rsidRPr="00A660D2" w:rsidRDefault="003052CC" w:rsidP="003052CC">
            <w:pPr>
              <w:pStyle w:val="TableParagraph"/>
              <w:kinsoku w:val="0"/>
              <w:overflowPunct w:val="0"/>
              <w:spacing w:before="115" w:line="214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A660D2">
              <w:rPr>
                <w:sz w:val="20"/>
                <w:szCs w:val="20"/>
                <w:lang w:val="uk-UA"/>
              </w:rPr>
              <w:t>м. Вінниця</w:t>
            </w:r>
          </w:p>
        </w:tc>
        <w:tc>
          <w:tcPr>
            <w:tcW w:w="1571" w:type="dxa"/>
            <w:gridSpan w:val="3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DF5C1D" w:rsidP="00DF5C1D">
            <w:pPr>
              <w:pStyle w:val="TableParagraph"/>
              <w:kinsoku w:val="0"/>
              <w:overflowPunct w:val="0"/>
              <w:spacing w:before="115" w:line="214" w:lineRule="exact"/>
              <w:ind w:firstLine="0"/>
              <w:rPr>
                <w:sz w:val="20"/>
                <w:szCs w:val="20"/>
                <w:lang w:val="uk-UA"/>
              </w:rPr>
            </w:pPr>
            <w:r w:rsidRPr="00A660D2">
              <w:rPr>
                <w:sz w:val="20"/>
                <w:szCs w:val="20"/>
                <w:lang w:val="uk-UA"/>
              </w:rPr>
              <w:t>Підписант</w:t>
            </w:r>
          </w:p>
          <w:p w:rsidR="003052CC" w:rsidRPr="00A660D2" w:rsidRDefault="003052CC" w:rsidP="00DF5C1D">
            <w:pPr>
              <w:pStyle w:val="TableParagraph"/>
              <w:kinsoku w:val="0"/>
              <w:overflowPunct w:val="0"/>
              <w:spacing w:before="115" w:line="214" w:lineRule="exact"/>
              <w:ind w:firstLine="0"/>
              <w:rPr>
                <w:sz w:val="20"/>
                <w:szCs w:val="20"/>
                <w:lang w:val="uk-UA"/>
              </w:rPr>
            </w:pPr>
            <w:r w:rsidRPr="00A660D2">
              <w:rPr>
                <w:sz w:val="20"/>
                <w:szCs w:val="20"/>
                <w:lang w:val="uk-UA"/>
              </w:rPr>
              <w:t>Пірникоза</w:t>
            </w:r>
          </w:p>
          <w:p w:rsidR="003052CC" w:rsidRPr="00A660D2" w:rsidRDefault="003052CC" w:rsidP="00DF5C1D">
            <w:pPr>
              <w:pStyle w:val="TableParagraph"/>
              <w:kinsoku w:val="0"/>
              <w:overflowPunct w:val="0"/>
              <w:spacing w:before="115" w:line="214" w:lineRule="exact"/>
              <w:ind w:firstLine="0"/>
              <w:rPr>
                <w:sz w:val="20"/>
                <w:szCs w:val="20"/>
                <w:lang w:val="uk-UA"/>
              </w:rPr>
            </w:pPr>
            <w:r w:rsidRPr="00A660D2">
              <w:rPr>
                <w:sz w:val="20"/>
                <w:szCs w:val="20"/>
                <w:lang w:val="uk-UA"/>
              </w:rPr>
              <w:t>Анатолій</w:t>
            </w:r>
          </w:p>
          <w:p w:rsidR="00515136" w:rsidRPr="00A660D2" w:rsidRDefault="00515136" w:rsidP="00DF5C1D">
            <w:pPr>
              <w:pStyle w:val="TableParagraph"/>
              <w:kinsoku w:val="0"/>
              <w:overflowPunct w:val="0"/>
              <w:spacing w:before="115" w:line="214" w:lineRule="exact"/>
              <w:ind w:firstLine="0"/>
              <w:rPr>
                <w:sz w:val="20"/>
                <w:szCs w:val="20"/>
                <w:lang w:val="uk-UA"/>
              </w:rPr>
            </w:pPr>
            <w:r w:rsidRPr="00A660D2">
              <w:rPr>
                <w:sz w:val="20"/>
                <w:szCs w:val="20"/>
                <w:lang w:val="uk-UA"/>
              </w:rPr>
              <w:t>Васильович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DF5C1D" w:rsidP="00DF5C1D">
            <w:pPr>
              <w:pStyle w:val="TableParagraph"/>
              <w:kinsoku w:val="0"/>
              <w:overflowPunct w:val="0"/>
              <w:spacing w:before="115" w:line="214" w:lineRule="exact"/>
              <w:ind w:firstLine="0"/>
              <w:rPr>
                <w:sz w:val="20"/>
                <w:szCs w:val="20"/>
                <w:lang w:val="uk-UA"/>
              </w:rPr>
            </w:pPr>
            <w:r w:rsidRPr="00A660D2">
              <w:rPr>
                <w:sz w:val="20"/>
                <w:szCs w:val="20"/>
                <w:lang w:val="uk-UA"/>
              </w:rPr>
              <w:t>посада</w:t>
            </w:r>
          </w:p>
          <w:p w:rsidR="003052CC" w:rsidRPr="00A660D2" w:rsidRDefault="003052CC" w:rsidP="00DF5C1D">
            <w:pPr>
              <w:pStyle w:val="TableParagraph"/>
              <w:kinsoku w:val="0"/>
              <w:overflowPunct w:val="0"/>
              <w:spacing w:before="115" w:line="214" w:lineRule="exact"/>
              <w:ind w:firstLine="0"/>
              <w:rPr>
                <w:sz w:val="20"/>
                <w:szCs w:val="20"/>
                <w:lang w:val="uk-UA"/>
              </w:rPr>
            </w:pPr>
            <w:r w:rsidRPr="00A660D2">
              <w:rPr>
                <w:sz w:val="20"/>
                <w:szCs w:val="20"/>
                <w:lang w:val="uk-UA"/>
              </w:rPr>
              <w:t>директор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431801" w:rsidRPr="00A660D2" w:rsidRDefault="00DF5C1D" w:rsidP="00DF5C1D">
            <w:pPr>
              <w:pStyle w:val="TableParagraph"/>
              <w:kinsoku w:val="0"/>
              <w:overflowPunct w:val="0"/>
              <w:spacing w:before="115" w:line="214" w:lineRule="exact"/>
              <w:ind w:firstLine="0"/>
              <w:rPr>
                <w:sz w:val="20"/>
                <w:szCs w:val="20"/>
                <w:lang w:val="uk-UA"/>
              </w:rPr>
            </w:pPr>
            <w:r w:rsidRPr="00A660D2">
              <w:rPr>
                <w:sz w:val="20"/>
                <w:szCs w:val="20"/>
                <w:lang w:val="uk-UA"/>
              </w:rPr>
              <w:t>документ на основі якого надається право підпису</w:t>
            </w:r>
          </w:p>
        </w:tc>
      </w:tr>
      <w:tr w:rsidR="00431801" w:rsidRPr="00A660D2" w:rsidTr="00515136">
        <w:trPr>
          <w:trHeight w:val="811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515136">
            <w:pPr>
              <w:pStyle w:val="TableParagraph"/>
              <w:kinsoku w:val="0"/>
              <w:overflowPunct w:val="0"/>
              <w:spacing w:before="11"/>
              <w:ind w:right="-291" w:firstLine="0"/>
              <w:rPr>
                <w:sz w:val="31"/>
                <w:szCs w:val="31"/>
                <w:lang w:val="uk-UA"/>
              </w:rPr>
            </w:pPr>
          </w:p>
          <w:p w:rsidR="00431801" w:rsidRPr="00A660D2" w:rsidRDefault="00431801" w:rsidP="00515136">
            <w:pPr>
              <w:pStyle w:val="TableParagraph"/>
              <w:kinsoku w:val="0"/>
              <w:overflowPunct w:val="0"/>
              <w:ind w:right="-291" w:firstLine="0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</w:rPr>
              <w:t>3.2.1</w:t>
            </w:r>
          </w:p>
        </w:tc>
        <w:tc>
          <w:tcPr>
            <w:tcW w:w="39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BC1FAF">
            <w:pPr>
              <w:pStyle w:val="TableParagraph"/>
              <w:kinsoku w:val="0"/>
              <w:overflowPunct w:val="0"/>
              <w:spacing w:before="113"/>
              <w:ind w:right="143"/>
            </w:pPr>
            <w:r w:rsidRPr="00A660D2">
              <w:t xml:space="preserve">Адреса електронної пошти Орендаря, </w:t>
            </w:r>
            <w:proofErr w:type="gramStart"/>
            <w:r w:rsidRPr="00A660D2">
              <w:t>на</w:t>
            </w:r>
            <w:proofErr w:type="gramEnd"/>
            <w:r w:rsidRPr="00A660D2">
              <w:t xml:space="preserve"> яку</w:t>
            </w:r>
            <w:r w:rsidRPr="00A660D2">
              <w:rPr>
                <w:spacing w:val="-48"/>
              </w:rPr>
              <w:t xml:space="preserve"> </w:t>
            </w:r>
            <w:r w:rsidRPr="00A660D2">
              <w:t>надсилаються</w:t>
            </w:r>
            <w:r w:rsidRPr="00A660D2">
              <w:rPr>
                <w:spacing w:val="-2"/>
              </w:rPr>
              <w:t xml:space="preserve"> </w:t>
            </w:r>
            <w:r w:rsidRPr="00A660D2">
              <w:t>офіційні</w:t>
            </w:r>
            <w:r w:rsidRPr="00A660D2">
              <w:rPr>
                <w:spacing w:val="-1"/>
              </w:rPr>
              <w:t xml:space="preserve"> </w:t>
            </w:r>
            <w:r w:rsidRPr="00A660D2">
              <w:t>повідомленням</w:t>
            </w:r>
            <w:r w:rsidRPr="00A660D2">
              <w:rPr>
                <w:spacing w:val="-1"/>
              </w:rPr>
              <w:t xml:space="preserve"> </w:t>
            </w:r>
            <w:r w:rsidRPr="00A660D2">
              <w:t>за</w:t>
            </w:r>
          </w:p>
          <w:p w:rsidR="00431801" w:rsidRPr="00A660D2" w:rsidRDefault="00431801" w:rsidP="00AA0D88">
            <w:pPr>
              <w:pStyle w:val="TableParagraph"/>
              <w:kinsoku w:val="0"/>
              <w:overflowPunct w:val="0"/>
              <w:spacing w:before="1" w:line="217" w:lineRule="exact"/>
            </w:pPr>
            <w:r w:rsidRPr="00A660D2">
              <w:t>цим</w:t>
            </w:r>
            <w:r w:rsidRPr="00A660D2">
              <w:rPr>
                <w:spacing w:val="-3"/>
              </w:rPr>
              <w:t xml:space="preserve"> </w:t>
            </w:r>
            <w:r w:rsidRPr="00A660D2">
              <w:t>договором</w:t>
            </w:r>
          </w:p>
        </w:tc>
        <w:tc>
          <w:tcPr>
            <w:tcW w:w="49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spacing w:before="113"/>
              <w:rPr>
                <w:lang w:val="uk-UA"/>
              </w:rPr>
            </w:pPr>
          </w:p>
        </w:tc>
      </w:tr>
      <w:tr w:rsidR="00431801" w:rsidRPr="00A660D2" w:rsidTr="00515136">
        <w:trPr>
          <w:trHeight w:val="1132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515136">
            <w:pPr>
              <w:pStyle w:val="TableParagraph"/>
              <w:kinsoku w:val="0"/>
              <w:overflowPunct w:val="0"/>
              <w:spacing w:before="3"/>
              <w:ind w:right="-291" w:firstLine="0"/>
              <w:rPr>
                <w:sz w:val="31"/>
                <w:szCs w:val="31"/>
              </w:rPr>
            </w:pPr>
          </w:p>
          <w:p w:rsidR="00431801" w:rsidRPr="00A660D2" w:rsidRDefault="00431801" w:rsidP="00515136">
            <w:pPr>
              <w:pStyle w:val="TableParagraph"/>
              <w:kinsoku w:val="0"/>
              <w:overflowPunct w:val="0"/>
              <w:spacing w:before="1"/>
              <w:ind w:right="-291" w:firstLine="0"/>
              <w:jc w:val="center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</w:rPr>
              <w:t>3.2.2</w:t>
            </w:r>
          </w:p>
        </w:tc>
        <w:tc>
          <w:tcPr>
            <w:tcW w:w="39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BC1FAF">
            <w:pPr>
              <w:pStyle w:val="TableParagraph"/>
              <w:kinsoku w:val="0"/>
              <w:overflowPunct w:val="0"/>
              <w:spacing w:before="108"/>
              <w:ind w:right="143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</w:rPr>
              <w:t xml:space="preserve">Офіційний веб-сайт (сторінка чи </w:t>
            </w:r>
            <w:proofErr w:type="gramStart"/>
            <w:r w:rsidRPr="00A660D2">
              <w:rPr>
                <w:sz w:val="22"/>
                <w:szCs w:val="22"/>
              </w:rPr>
              <w:t>проф</w:t>
            </w:r>
            <w:proofErr w:type="gramEnd"/>
            <w:r w:rsidRPr="00A660D2">
              <w:rPr>
                <w:sz w:val="22"/>
                <w:szCs w:val="22"/>
              </w:rPr>
              <w:t>іль</w:t>
            </w:r>
            <w:r w:rsidRPr="00A660D2">
              <w:rPr>
                <w:spacing w:val="-52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в соціальній мережі) Орендаря, на якому</w:t>
            </w:r>
            <w:r w:rsidRPr="00A660D2">
              <w:rPr>
                <w:spacing w:val="1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опублікована</w:t>
            </w:r>
            <w:r w:rsidRPr="00A660D2">
              <w:rPr>
                <w:spacing w:val="53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інформація</w:t>
            </w:r>
            <w:r w:rsidRPr="00A660D2">
              <w:rPr>
                <w:spacing w:val="54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про  Орендаря</w:t>
            </w:r>
          </w:p>
          <w:p w:rsidR="00431801" w:rsidRPr="00A660D2" w:rsidRDefault="00431801" w:rsidP="00AA0D88">
            <w:pPr>
              <w:pStyle w:val="TableParagraph"/>
              <w:kinsoku w:val="0"/>
              <w:overflowPunct w:val="0"/>
              <w:spacing w:line="246" w:lineRule="exact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</w:rPr>
              <w:t>та</w:t>
            </w:r>
            <w:r w:rsidRPr="00A660D2">
              <w:rPr>
                <w:spacing w:val="-1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його</w:t>
            </w:r>
            <w:r w:rsidRPr="00A660D2">
              <w:rPr>
                <w:spacing w:val="-1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діяльність</w:t>
            </w:r>
          </w:p>
        </w:tc>
        <w:tc>
          <w:tcPr>
            <w:tcW w:w="49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spacing w:before="108"/>
              <w:rPr>
                <w:sz w:val="22"/>
                <w:szCs w:val="22"/>
              </w:rPr>
            </w:pPr>
          </w:p>
        </w:tc>
      </w:tr>
      <w:tr w:rsidR="00431801" w:rsidRPr="00A660D2" w:rsidTr="00515136">
        <w:trPr>
          <w:trHeight w:val="1518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515136">
            <w:pPr>
              <w:pStyle w:val="TableParagraph"/>
              <w:kinsoku w:val="0"/>
              <w:overflowPunct w:val="0"/>
              <w:spacing w:before="3"/>
              <w:ind w:right="-291" w:firstLine="0"/>
              <w:rPr>
                <w:sz w:val="31"/>
                <w:szCs w:val="31"/>
              </w:rPr>
            </w:pPr>
          </w:p>
          <w:p w:rsidR="00431801" w:rsidRPr="00A660D2" w:rsidRDefault="00431801" w:rsidP="00515136">
            <w:pPr>
              <w:pStyle w:val="TableParagraph"/>
              <w:kinsoku w:val="0"/>
              <w:overflowPunct w:val="0"/>
              <w:ind w:right="141" w:firstLine="0"/>
              <w:jc w:val="center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</w:rPr>
              <w:t>3.2.3</w:t>
            </w:r>
          </w:p>
        </w:tc>
        <w:tc>
          <w:tcPr>
            <w:tcW w:w="39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spacing w:before="105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</w:rPr>
              <w:t>Банківські</w:t>
            </w:r>
            <w:r w:rsidRPr="00A660D2">
              <w:rPr>
                <w:spacing w:val="-3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реквізити</w:t>
            </w:r>
            <w:r w:rsidRPr="00A660D2">
              <w:rPr>
                <w:spacing w:val="-3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орендаря</w:t>
            </w:r>
          </w:p>
        </w:tc>
        <w:tc>
          <w:tcPr>
            <w:tcW w:w="49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spacing w:line="246" w:lineRule="exact"/>
              <w:rPr>
                <w:sz w:val="22"/>
                <w:szCs w:val="22"/>
                <w:lang w:val="uk-UA"/>
              </w:rPr>
            </w:pPr>
          </w:p>
        </w:tc>
      </w:tr>
      <w:tr w:rsidR="00431801" w:rsidRPr="00A660D2" w:rsidTr="00515136">
        <w:trPr>
          <w:trHeight w:val="1117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515136">
            <w:pPr>
              <w:pStyle w:val="TableParagraph"/>
              <w:kinsoku w:val="0"/>
              <w:overflowPunct w:val="0"/>
              <w:ind w:right="-291" w:firstLine="0"/>
              <w:rPr>
                <w:sz w:val="22"/>
                <w:szCs w:val="22"/>
                <w:lang w:val="uk-UA"/>
              </w:rPr>
            </w:pPr>
          </w:p>
          <w:p w:rsidR="00515136" w:rsidRPr="00A660D2" w:rsidRDefault="00515136" w:rsidP="00515136">
            <w:pPr>
              <w:pStyle w:val="TableParagraph"/>
              <w:kinsoku w:val="0"/>
              <w:overflowPunct w:val="0"/>
              <w:ind w:right="-291" w:firstLine="0"/>
              <w:rPr>
                <w:sz w:val="22"/>
                <w:szCs w:val="22"/>
                <w:lang w:val="uk-UA"/>
              </w:rPr>
            </w:pPr>
            <w:r w:rsidRPr="00A660D2">
              <w:rPr>
                <w:sz w:val="22"/>
                <w:szCs w:val="22"/>
                <w:lang w:val="uk-UA"/>
              </w:rPr>
              <w:t xml:space="preserve"> 4</w:t>
            </w:r>
          </w:p>
        </w:tc>
        <w:tc>
          <w:tcPr>
            <w:tcW w:w="893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</w:pPr>
          </w:p>
          <w:p w:rsidR="00431801" w:rsidRPr="00A660D2" w:rsidRDefault="00431801" w:rsidP="00AA0D88">
            <w:pPr>
              <w:pStyle w:val="TableParagraph"/>
              <w:kinsoku w:val="0"/>
              <w:overflowPunct w:val="0"/>
              <w:spacing w:before="201"/>
              <w:rPr>
                <w:sz w:val="22"/>
                <w:szCs w:val="22"/>
              </w:rPr>
            </w:pPr>
            <w:r w:rsidRPr="00A660D2">
              <w:rPr>
                <w:spacing w:val="-2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Об’єкт</w:t>
            </w:r>
            <w:r w:rsidRPr="00A660D2">
              <w:rPr>
                <w:spacing w:val="-1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оренди</w:t>
            </w:r>
            <w:r w:rsidRPr="00A660D2">
              <w:rPr>
                <w:spacing w:val="-1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та</w:t>
            </w:r>
            <w:r w:rsidRPr="00A660D2">
              <w:rPr>
                <w:spacing w:val="-3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склад</w:t>
            </w:r>
            <w:r w:rsidRPr="00A660D2">
              <w:rPr>
                <w:spacing w:val="-3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майна</w:t>
            </w:r>
            <w:r w:rsidRPr="00A660D2">
              <w:rPr>
                <w:spacing w:val="-1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(дал</w:t>
            </w:r>
            <w:proofErr w:type="gramStart"/>
            <w:r w:rsidRPr="00A660D2">
              <w:rPr>
                <w:sz w:val="22"/>
                <w:szCs w:val="22"/>
              </w:rPr>
              <w:t>і-</w:t>
            </w:r>
            <w:proofErr w:type="gramEnd"/>
            <w:r w:rsidRPr="00A660D2">
              <w:rPr>
                <w:sz w:val="22"/>
                <w:szCs w:val="22"/>
              </w:rPr>
              <w:t>Майно)</w:t>
            </w:r>
          </w:p>
        </w:tc>
      </w:tr>
      <w:tr w:rsidR="00431801" w:rsidRPr="00A660D2" w:rsidTr="00515136">
        <w:trPr>
          <w:trHeight w:val="1779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515136">
            <w:pPr>
              <w:pStyle w:val="TableParagraph"/>
              <w:kinsoku w:val="0"/>
              <w:overflowPunct w:val="0"/>
              <w:spacing w:before="4"/>
              <w:ind w:right="-291" w:firstLine="0"/>
              <w:rPr>
                <w:sz w:val="31"/>
                <w:szCs w:val="31"/>
              </w:rPr>
            </w:pPr>
          </w:p>
          <w:p w:rsidR="00431801" w:rsidRPr="00A660D2" w:rsidRDefault="00431801" w:rsidP="00515136">
            <w:pPr>
              <w:pStyle w:val="TableParagraph"/>
              <w:kinsoku w:val="0"/>
              <w:overflowPunct w:val="0"/>
              <w:ind w:right="-291" w:firstLine="0"/>
              <w:jc w:val="center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  <w:lang w:val="uk-UA"/>
              </w:rPr>
              <w:t>4</w:t>
            </w:r>
            <w:r w:rsidRPr="00A660D2">
              <w:rPr>
                <w:sz w:val="22"/>
                <w:szCs w:val="22"/>
              </w:rPr>
              <w:t>.1</w:t>
            </w:r>
          </w:p>
        </w:tc>
        <w:tc>
          <w:tcPr>
            <w:tcW w:w="29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BC1FAF">
            <w:pPr>
              <w:pStyle w:val="TableParagraph"/>
              <w:kinsoku w:val="0"/>
              <w:overflowPunct w:val="0"/>
              <w:spacing w:before="106"/>
              <w:ind w:right="155" w:firstLine="0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</w:rPr>
              <w:t xml:space="preserve">Інформація </w:t>
            </w:r>
            <w:proofErr w:type="gramStart"/>
            <w:r w:rsidRPr="00A660D2">
              <w:rPr>
                <w:sz w:val="22"/>
                <w:szCs w:val="22"/>
              </w:rPr>
              <w:t>про</w:t>
            </w:r>
            <w:proofErr w:type="gramEnd"/>
            <w:r w:rsidRPr="00A660D2">
              <w:rPr>
                <w:sz w:val="22"/>
                <w:szCs w:val="22"/>
              </w:rPr>
              <w:t xml:space="preserve"> об’єкт оренди -</w:t>
            </w:r>
            <w:r w:rsidRPr="00A660D2">
              <w:rPr>
                <w:spacing w:val="-52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нерухоме</w:t>
            </w:r>
            <w:r w:rsidRPr="00A660D2">
              <w:rPr>
                <w:spacing w:val="-1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майно</w:t>
            </w:r>
          </w:p>
        </w:tc>
        <w:tc>
          <w:tcPr>
            <w:tcW w:w="59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DF5C1D" w:rsidP="00AA0D88">
            <w:pPr>
              <w:pStyle w:val="TableParagraph"/>
              <w:kinsoku w:val="0"/>
              <w:overflowPunct w:val="0"/>
              <w:ind w:hanging="4"/>
              <w:rPr>
                <w:sz w:val="22"/>
                <w:szCs w:val="22"/>
                <w:lang w:val="uk-UA"/>
              </w:rPr>
            </w:pPr>
            <w:r w:rsidRPr="00A660D2">
              <w:rPr>
                <w:color w:val="000000"/>
                <w:spacing w:val="6"/>
                <w:lang w:val="uk-UA"/>
              </w:rPr>
              <w:t>Шість кімнат нежитлового адміністративного приміщення (загальною площею – 107,4</w:t>
            </w:r>
            <w:r w:rsidR="00431801" w:rsidRPr="00A660D2">
              <w:rPr>
                <w:color w:val="000000"/>
                <w:spacing w:val="6"/>
                <w:lang w:val="uk-UA"/>
              </w:rPr>
              <w:t xml:space="preserve"> м</w:t>
            </w:r>
            <w:r w:rsidR="00431801" w:rsidRPr="00A660D2">
              <w:rPr>
                <w:color w:val="000000"/>
                <w:spacing w:val="6"/>
                <w:vertAlign w:val="superscript"/>
                <w:lang w:val="uk-UA"/>
              </w:rPr>
              <w:t>2</w:t>
            </w:r>
            <w:r w:rsidR="00431801" w:rsidRPr="00A660D2">
              <w:rPr>
                <w:color w:val="000000"/>
                <w:spacing w:val="6"/>
                <w:lang w:val="uk-UA"/>
              </w:rPr>
              <w:t>.)</w:t>
            </w:r>
            <w:r w:rsidR="00431801" w:rsidRPr="00A660D2">
              <w:rPr>
                <w:spacing w:val="1"/>
                <w:lang w:val="uk-UA"/>
              </w:rPr>
              <w:t xml:space="preserve"> </w:t>
            </w:r>
            <w:r w:rsidRPr="00A660D2">
              <w:rPr>
                <w:lang w:val="uk-UA"/>
              </w:rPr>
              <w:t>що</w:t>
            </w:r>
            <w:r w:rsidR="00431801" w:rsidRPr="00A660D2">
              <w:rPr>
                <w:spacing w:val="1"/>
                <w:lang w:val="uk-UA"/>
              </w:rPr>
              <w:t xml:space="preserve"> </w:t>
            </w:r>
            <w:r w:rsidRPr="00A660D2">
              <w:rPr>
                <w:lang w:val="uk-UA"/>
              </w:rPr>
              <w:t>розташовані</w:t>
            </w:r>
            <w:r w:rsidR="00431801" w:rsidRPr="00A660D2">
              <w:rPr>
                <w:spacing w:val="1"/>
                <w:lang w:val="uk-UA"/>
              </w:rPr>
              <w:t xml:space="preserve"> </w:t>
            </w:r>
            <w:r w:rsidR="00431801" w:rsidRPr="00A660D2">
              <w:rPr>
                <w:lang w:val="uk-UA"/>
              </w:rPr>
              <w:t>за</w:t>
            </w:r>
            <w:r w:rsidR="00431801" w:rsidRPr="00A660D2">
              <w:rPr>
                <w:spacing w:val="1"/>
                <w:lang w:val="uk-UA"/>
              </w:rPr>
              <w:t xml:space="preserve"> </w:t>
            </w:r>
            <w:r w:rsidR="00431801" w:rsidRPr="00A660D2">
              <w:rPr>
                <w:lang w:val="uk-UA"/>
              </w:rPr>
              <w:t>адресою:</w:t>
            </w:r>
            <w:r w:rsidR="00431801" w:rsidRPr="00A660D2">
              <w:rPr>
                <w:spacing w:val="1"/>
                <w:lang w:val="uk-UA"/>
              </w:rPr>
              <w:t xml:space="preserve"> </w:t>
            </w:r>
            <w:r w:rsidR="00431801" w:rsidRPr="00A660D2">
              <w:rPr>
                <w:lang w:val="uk-UA"/>
              </w:rPr>
              <w:t>22200,</w:t>
            </w:r>
            <w:r w:rsidR="00431801" w:rsidRPr="00A660D2">
              <w:rPr>
                <w:spacing w:val="1"/>
                <w:lang w:val="uk-UA"/>
              </w:rPr>
              <w:t xml:space="preserve"> </w:t>
            </w:r>
            <w:r w:rsidR="00431801" w:rsidRPr="00A660D2">
              <w:rPr>
                <w:lang w:val="uk-UA"/>
              </w:rPr>
              <w:t>вул.</w:t>
            </w:r>
            <w:r w:rsidR="00431801" w:rsidRPr="00A660D2">
              <w:rPr>
                <w:spacing w:val="1"/>
                <w:lang w:val="uk-UA"/>
              </w:rPr>
              <w:t xml:space="preserve"> </w:t>
            </w:r>
            <w:r w:rsidRPr="00A660D2">
              <w:rPr>
                <w:spacing w:val="1"/>
                <w:lang w:val="uk-UA"/>
              </w:rPr>
              <w:t>П. Тичини</w:t>
            </w:r>
            <w:r w:rsidR="00431801" w:rsidRPr="00A660D2">
              <w:rPr>
                <w:lang w:val="uk-UA"/>
              </w:rPr>
              <w:t>,</w:t>
            </w:r>
            <w:r w:rsidR="00431801" w:rsidRPr="00A660D2">
              <w:rPr>
                <w:spacing w:val="-2"/>
                <w:lang w:val="uk-UA"/>
              </w:rPr>
              <w:t xml:space="preserve"> </w:t>
            </w:r>
            <w:r w:rsidRPr="00A660D2">
              <w:rPr>
                <w:spacing w:val="-2"/>
                <w:lang w:val="uk-UA"/>
              </w:rPr>
              <w:t>54</w:t>
            </w:r>
            <w:r w:rsidR="00431801" w:rsidRPr="00A660D2">
              <w:rPr>
                <w:lang w:val="uk-UA"/>
              </w:rPr>
              <w:t>,</w:t>
            </w:r>
            <w:r w:rsidR="00431801" w:rsidRPr="00A660D2">
              <w:rPr>
                <w:spacing w:val="-1"/>
                <w:lang w:val="uk-UA"/>
              </w:rPr>
              <w:t xml:space="preserve"> </w:t>
            </w:r>
            <w:r w:rsidR="00431801" w:rsidRPr="00A660D2">
              <w:rPr>
                <w:lang w:val="uk-UA"/>
              </w:rPr>
              <w:t>м.</w:t>
            </w:r>
            <w:r w:rsidR="00431801" w:rsidRPr="00A660D2">
              <w:rPr>
                <w:spacing w:val="-2"/>
                <w:lang w:val="uk-UA"/>
              </w:rPr>
              <w:t xml:space="preserve">  Погребище</w:t>
            </w:r>
            <w:r w:rsidR="00431801" w:rsidRPr="00A660D2">
              <w:rPr>
                <w:lang w:val="uk-UA"/>
              </w:rPr>
              <w:t>,</w:t>
            </w:r>
            <w:r w:rsidR="00431801" w:rsidRPr="00A660D2">
              <w:rPr>
                <w:spacing w:val="-1"/>
                <w:lang w:val="uk-UA"/>
              </w:rPr>
              <w:t xml:space="preserve"> </w:t>
            </w:r>
            <w:r w:rsidR="00431801" w:rsidRPr="00A660D2">
              <w:rPr>
                <w:lang w:val="uk-UA"/>
              </w:rPr>
              <w:t>Вінницька</w:t>
            </w:r>
            <w:r w:rsidR="00431801" w:rsidRPr="00A660D2">
              <w:rPr>
                <w:spacing w:val="-1"/>
                <w:lang w:val="uk-UA"/>
              </w:rPr>
              <w:t xml:space="preserve"> </w:t>
            </w:r>
            <w:r w:rsidR="00431801" w:rsidRPr="00A660D2">
              <w:rPr>
                <w:lang w:val="uk-UA"/>
              </w:rPr>
              <w:t>область.</w:t>
            </w:r>
          </w:p>
        </w:tc>
      </w:tr>
      <w:tr w:rsidR="00431801" w:rsidRPr="00A660D2" w:rsidTr="00515136">
        <w:trPr>
          <w:trHeight w:val="1132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515136">
            <w:pPr>
              <w:pStyle w:val="TableParagraph"/>
              <w:kinsoku w:val="0"/>
              <w:overflowPunct w:val="0"/>
              <w:spacing w:before="3"/>
              <w:ind w:right="-291" w:firstLine="0"/>
              <w:rPr>
                <w:sz w:val="31"/>
                <w:szCs w:val="31"/>
                <w:lang w:val="uk-UA"/>
              </w:rPr>
            </w:pPr>
          </w:p>
          <w:p w:rsidR="00431801" w:rsidRPr="00A660D2" w:rsidRDefault="00431801" w:rsidP="00515136">
            <w:pPr>
              <w:pStyle w:val="TableParagraph"/>
              <w:kinsoku w:val="0"/>
              <w:overflowPunct w:val="0"/>
              <w:ind w:right="-291" w:firstLine="0"/>
              <w:jc w:val="center"/>
              <w:rPr>
                <w:sz w:val="22"/>
                <w:szCs w:val="22"/>
                <w:lang w:val="uk-UA"/>
              </w:rPr>
            </w:pPr>
            <w:r w:rsidRPr="00A660D2">
              <w:rPr>
                <w:sz w:val="22"/>
                <w:szCs w:val="22"/>
                <w:lang w:val="uk-UA"/>
              </w:rPr>
              <w:t>4.2</w:t>
            </w:r>
          </w:p>
        </w:tc>
        <w:tc>
          <w:tcPr>
            <w:tcW w:w="29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BC1FAF">
            <w:pPr>
              <w:pStyle w:val="TableParagraph"/>
              <w:kinsoku w:val="0"/>
              <w:overflowPunct w:val="0"/>
              <w:spacing w:before="105"/>
              <w:ind w:right="155" w:firstLine="0"/>
              <w:rPr>
                <w:sz w:val="22"/>
                <w:szCs w:val="22"/>
                <w:lang w:val="uk-UA"/>
              </w:rPr>
            </w:pPr>
            <w:r w:rsidRPr="00A660D2">
              <w:rPr>
                <w:sz w:val="22"/>
                <w:szCs w:val="22"/>
                <w:lang w:val="uk-UA"/>
              </w:rPr>
              <w:t>Інформація про належність</w:t>
            </w:r>
            <w:r w:rsidRPr="00A660D2">
              <w:rPr>
                <w:spacing w:val="1"/>
                <w:sz w:val="22"/>
                <w:szCs w:val="22"/>
                <w:lang w:val="uk-UA"/>
              </w:rPr>
              <w:t xml:space="preserve"> </w:t>
            </w:r>
            <w:r w:rsidRPr="00A660D2">
              <w:rPr>
                <w:sz w:val="22"/>
                <w:szCs w:val="22"/>
                <w:lang w:val="uk-UA"/>
              </w:rPr>
              <w:t>Майна</w:t>
            </w:r>
            <w:r w:rsidRPr="00A660D2">
              <w:rPr>
                <w:spacing w:val="-4"/>
                <w:sz w:val="22"/>
                <w:szCs w:val="22"/>
                <w:lang w:val="uk-UA"/>
              </w:rPr>
              <w:t xml:space="preserve"> </w:t>
            </w:r>
            <w:r w:rsidRPr="00A660D2">
              <w:rPr>
                <w:sz w:val="22"/>
                <w:szCs w:val="22"/>
                <w:lang w:val="uk-UA"/>
              </w:rPr>
              <w:t>до</w:t>
            </w:r>
            <w:r w:rsidRPr="00A660D2">
              <w:rPr>
                <w:spacing w:val="-4"/>
                <w:sz w:val="22"/>
                <w:szCs w:val="22"/>
                <w:lang w:val="uk-UA"/>
              </w:rPr>
              <w:t xml:space="preserve"> </w:t>
            </w:r>
            <w:r w:rsidRPr="00A660D2">
              <w:rPr>
                <w:sz w:val="22"/>
                <w:szCs w:val="22"/>
                <w:lang w:val="uk-UA"/>
              </w:rPr>
              <w:t>пам’яток</w:t>
            </w:r>
            <w:r w:rsidRPr="00A660D2">
              <w:rPr>
                <w:spacing w:val="-3"/>
                <w:sz w:val="22"/>
                <w:szCs w:val="22"/>
                <w:lang w:val="uk-UA"/>
              </w:rPr>
              <w:t xml:space="preserve"> </w:t>
            </w:r>
            <w:r w:rsidRPr="00A660D2">
              <w:rPr>
                <w:sz w:val="22"/>
                <w:szCs w:val="22"/>
                <w:lang w:val="uk-UA"/>
              </w:rPr>
              <w:t>культурної</w:t>
            </w:r>
          </w:p>
          <w:p w:rsidR="00431801" w:rsidRPr="00A660D2" w:rsidRDefault="00431801" w:rsidP="00BC1FAF">
            <w:pPr>
              <w:pStyle w:val="TableParagraph"/>
              <w:kinsoku w:val="0"/>
              <w:overflowPunct w:val="0"/>
              <w:spacing w:line="252" w:lineRule="exact"/>
              <w:ind w:right="155" w:firstLine="0"/>
              <w:rPr>
                <w:sz w:val="22"/>
                <w:szCs w:val="22"/>
                <w:lang w:val="uk-UA"/>
              </w:rPr>
            </w:pPr>
            <w:r w:rsidRPr="00A660D2">
              <w:rPr>
                <w:sz w:val="22"/>
                <w:szCs w:val="22"/>
                <w:lang w:val="uk-UA"/>
              </w:rPr>
              <w:t>спадщини, щойно виявлених</w:t>
            </w:r>
            <w:r w:rsidRPr="00A660D2">
              <w:rPr>
                <w:spacing w:val="1"/>
                <w:sz w:val="22"/>
                <w:szCs w:val="22"/>
                <w:lang w:val="uk-UA"/>
              </w:rPr>
              <w:t xml:space="preserve"> </w:t>
            </w:r>
            <w:r w:rsidRPr="00A660D2">
              <w:rPr>
                <w:sz w:val="22"/>
                <w:szCs w:val="22"/>
                <w:lang w:val="uk-UA"/>
              </w:rPr>
              <w:t>об’єктів</w:t>
            </w:r>
            <w:r w:rsidRPr="00A660D2">
              <w:rPr>
                <w:spacing w:val="-7"/>
                <w:sz w:val="22"/>
                <w:szCs w:val="22"/>
                <w:lang w:val="uk-UA"/>
              </w:rPr>
              <w:t xml:space="preserve"> </w:t>
            </w:r>
            <w:r w:rsidRPr="00A660D2">
              <w:rPr>
                <w:sz w:val="22"/>
                <w:szCs w:val="22"/>
                <w:lang w:val="uk-UA"/>
              </w:rPr>
              <w:t>культурної</w:t>
            </w:r>
            <w:r w:rsidRPr="00A660D2">
              <w:rPr>
                <w:spacing w:val="-6"/>
                <w:sz w:val="22"/>
                <w:szCs w:val="22"/>
                <w:lang w:val="uk-UA"/>
              </w:rPr>
              <w:t xml:space="preserve"> </w:t>
            </w:r>
            <w:r w:rsidRPr="00A660D2">
              <w:rPr>
                <w:sz w:val="22"/>
                <w:szCs w:val="22"/>
                <w:lang w:val="uk-UA"/>
              </w:rPr>
              <w:t>спадщини</w:t>
            </w:r>
          </w:p>
        </w:tc>
        <w:tc>
          <w:tcPr>
            <w:tcW w:w="59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spacing w:before="105"/>
            </w:pPr>
            <w:r w:rsidRPr="00A660D2">
              <w:t>Не</w:t>
            </w:r>
            <w:r w:rsidRPr="00A660D2">
              <w:rPr>
                <w:spacing w:val="-2"/>
              </w:rPr>
              <w:t xml:space="preserve"> </w:t>
            </w:r>
            <w:r w:rsidRPr="00A660D2">
              <w:t>є</w:t>
            </w:r>
            <w:r w:rsidRPr="00A660D2">
              <w:rPr>
                <w:spacing w:val="-3"/>
              </w:rPr>
              <w:t xml:space="preserve"> </w:t>
            </w:r>
            <w:proofErr w:type="gramStart"/>
            <w:r w:rsidRPr="00A660D2">
              <w:t>пам’яткою</w:t>
            </w:r>
            <w:proofErr w:type="gramEnd"/>
            <w:r w:rsidRPr="00A660D2">
              <w:rPr>
                <w:spacing w:val="-2"/>
              </w:rPr>
              <w:t xml:space="preserve"> </w:t>
            </w:r>
            <w:r w:rsidRPr="00A660D2">
              <w:t>культурної</w:t>
            </w:r>
            <w:r w:rsidRPr="00A660D2">
              <w:rPr>
                <w:spacing w:val="-2"/>
              </w:rPr>
              <w:t xml:space="preserve"> </w:t>
            </w:r>
            <w:r w:rsidRPr="00A660D2">
              <w:t>спадщини</w:t>
            </w:r>
          </w:p>
        </w:tc>
      </w:tr>
      <w:tr w:rsidR="00431801" w:rsidRPr="00A660D2" w:rsidTr="00515136">
        <w:trPr>
          <w:trHeight w:val="1891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515136">
            <w:pPr>
              <w:pStyle w:val="TableParagraph"/>
              <w:kinsoku w:val="0"/>
              <w:overflowPunct w:val="0"/>
              <w:spacing w:before="1"/>
              <w:ind w:right="-291" w:firstLine="0"/>
              <w:rPr>
                <w:sz w:val="31"/>
                <w:szCs w:val="31"/>
              </w:rPr>
            </w:pPr>
          </w:p>
          <w:p w:rsidR="00431801" w:rsidRPr="00A660D2" w:rsidRDefault="00431801" w:rsidP="00515136">
            <w:pPr>
              <w:pStyle w:val="TableParagraph"/>
              <w:kinsoku w:val="0"/>
              <w:overflowPunct w:val="0"/>
              <w:ind w:right="-291" w:firstLine="0"/>
              <w:jc w:val="center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  <w:lang w:val="uk-UA"/>
              </w:rPr>
              <w:t>4</w:t>
            </w:r>
            <w:r w:rsidRPr="00A660D2">
              <w:rPr>
                <w:sz w:val="22"/>
                <w:szCs w:val="22"/>
              </w:rPr>
              <w:t>.3</w:t>
            </w:r>
          </w:p>
        </w:tc>
        <w:tc>
          <w:tcPr>
            <w:tcW w:w="29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BC1FAF">
            <w:pPr>
              <w:pStyle w:val="TableParagraph"/>
              <w:kinsoku w:val="0"/>
              <w:overflowPunct w:val="0"/>
              <w:spacing w:before="105"/>
              <w:ind w:right="155" w:firstLine="0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</w:rPr>
              <w:t>Погодження органу охорони</w:t>
            </w:r>
            <w:r w:rsidRPr="00A660D2">
              <w:rPr>
                <w:spacing w:val="1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культурної спадщини на</w:t>
            </w:r>
            <w:r w:rsidRPr="00A660D2">
              <w:rPr>
                <w:spacing w:val="1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передачу в оренду Майна, що є</w:t>
            </w:r>
            <w:r w:rsidRPr="00A660D2">
              <w:rPr>
                <w:spacing w:val="1"/>
                <w:sz w:val="22"/>
                <w:szCs w:val="22"/>
              </w:rPr>
              <w:t xml:space="preserve"> </w:t>
            </w:r>
            <w:proofErr w:type="gramStart"/>
            <w:r w:rsidRPr="00A660D2">
              <w:rPr>
                <w:sz w:val="22"/>
                <w:szCs w:val="22"/>
              </w:rPr>
              <w:t>пам’яткою</w:t>
            </w:r>
            <w:proofErr w:type="gramEnd"/>
            <w:r w:rsidRPr="00A660D2">
              <w:rPr>
                <w:sz w:val="22"/>
                <w:szCs w:val="22"/>
              </w:rPr>
              <w:t xml:space="preserve"> культурної спадщини,</w:t>
            </w:r>
            <w:r w:rsidRPr="00A660D2">
              <w:rPr>
                <w:spacing w:val="-52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щойно виявленим об’єктом</w:t>
            </w:r>
            <w:r w:rsidRPr="00A660D2">
              <w:rPr>
                <w:spacing w:val="1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культурної</w:t>
            </w:r>
            <w:r w:rsidRPr="00A660D2">
              <w:rPr>
                <w:spacing w:val="-2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спадщини</w:t>
            </w:r>
            <w:r w:rsidRPr="00A660D2">
              <w:rPr>
                <w:spacing w:val="-1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чи</w:t>
            </w:r>
            <w:r w:rsidRPr="00A660D2">
              <w:rPr>
                <w:spacing w:val="-4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її (його)</w:t>
            </w:r>
          </w:p>
          <w:p w:rsidR="00431801" w:rsidRPr="00A660D2" w:rsidRDefault="00431801" w:rsidP="00BC1FAF">
            <w:pPr>
              <w:pStyle w:val="TableParagraph"/>
              <w:kinsoku w:val="0"/>
              <w:overflowPunct w:val="0"/>
              <w:spacing w:before="2" w:line="246" w:lineRule="exact"/>
              <w:ind w:firstLine="0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</w:rPr>
              <w:t>частиною</w:t>
            </w:r>
            <w:r w:rsidRPr="00A660D2">
              <w:rPr>
                <w:spacing w:val="-6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(за</w:t>
            </w:r>
            <w:r w:rsidRPr="00A660D2">
              <w:rPr>
                <w:spacing w:val="-4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наявності)</w:t>
            </w:r>
          </w:p>
        </w:tc>
        <w:tc>
          <w:tcPr>
            <w:tcW w:w="59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spacing w:before="105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</w:rPr>
              <w:t>Не</w:t>
            </w:r>
            <w:r w:rsidRPr="00A660D2">
              <w:rPr>
                <w:spacing w:val="-2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застосовується</w:t>
            </w:r>
          </w:p>
        </w:tc>
      </w:tr>
      <w:tr w:rsidR="00431801" w:rsidRPr="00A660D2" w:rsidTr="00515136">
        <w:trPr>
          <w:trHeight w:val="878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515136">
            <w:pPr>
              <w:pStyle w:val="TableParagraph"/>
              <w:kinsoku w:val="0"/>
              <w:overflowPunct w:val="0"/>
              <w:spacing w:before="1"/>
              <w:ind w:right="-291" w:firstLine="0"/>
              <w:rPr>
                <w:sz w:val="31"/>
                <w:szCs w:val="31"/>
              </w:rPr>
            </w:pPr>
          </w:p>
          <w:p w:rsidR="00431801" w:rsidRPr="00A660D2" w:rsidRDefault="00431801" w:rsidP="00515136">
            <w:pPr>
              <w:pStyle w:val="TableParagraph"/>
              <w:kinsoku w:val="0"/>
              <w:overflowPunct w:val="0"/>
              <w:ind w:right="-291" w:firstLine="0"/>
              <w:jc w:val="center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  <w:lang w:val="uk-UA"/>
              </w:rPr>
              <w:t>4</w:t>
            </w:r>
            <w:r w:rsidRPr="00A660D2">
              <w:rPr>
                <w:sz w:val="22"/>
                <w:szCs w:val="22"/>
              </w:rPr>
              <w:t>.4</w:t>
            </w:r>
          </w:p>
        </w:tc>
        <w:tc>
          <w:tcPr>
            <w:tcW w:w="29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BC1FAF">
            <w:pPr>
              <w:pStyle w:val="TableParagraph"/>
              <w:kinsoku w:val="0"/>
              <w:overflowPunct w:val="0"/>
              <w:spacing w:before="105"/>
              <w:ind w:right="155" w:firstLine="0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</w:rPr>
              <w:t>Інформація про укладення</w:t>
            </w:r>
            <w:r w:rsidRPr="00A660D2">
              <w:rPr>
                <w:spacing w:val="1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охоронного</w:t>
            </w:r>
            <w:r w:rsidRPr="00A660D2">
              <w:rPr>
                <w:spacing w:val="-8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договору</w:t>
            </w:r>
            <w:r w:rsidRPr="00A660D2">
              <w:rPr>
                <w:spacing w:val="-8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щодо</w:t>
            </w:r>
          </w:p>
          <w:p w:rsidR="00431801" w:rsidRPr="00A660D2" w:rsidRDefault="00431801" w:rsidP="00AA0D88">
            <w:pPr>
              <w:pStyle w:val="TableParagraph"/>
              <w:kinsoku w:val="0"/>
              <w:overflowPunct w:val="0"/>
              <w:spacing w:before="1" w:line="246" w:lineRule="exact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</w:rPr>
              <w:t>Майна</w:t>
            </w:r>
          </w:p>
        </w:tc>
        <w:tc>
          <w:tcPr>
            <w:tcW w:w="59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spacing w:before="105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</w:rPr>
              <w:t>Відсутня</w:t>
            </w:r>
          </w:p>
        </w:tc>
      </w:tr>
      <w:tr w:rsidR="00431801" w:rsidRPr="00A660D2" w:rsidTr="00515136">
        <w:trPr>
          <w:trHeight w:val="810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515136">
            <w:pPr>
              <w:pStyle w:val="TableParagraph"/>
              <w:kinsoku w:val="0"/>
              <w:overflowPunct w:val="0"/>
              <w:ind w:right="-291" w:firstLine="0"/>
              <w:rPr>
                <w:sz w:val="22"/>
                <w:szCs w:val="22"/>
              </w:rPr>
            </w:pPr>
          </w:p>
        </w:tc>
        <w:tc>
          <w:tcPr>
            <w:tcW w:w="893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spacing w:before="105"/>
              <w:rPr>
                <w:sz w:val="22"/>
                <w:szCs w:val="22"/>
              </w:rPr>
            </w:pPr>
            <w:r w:rsidRPr="00A660D2">
              <w:rPr>
                <w:spacing w:val="-1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Процедура,</w:t>
            </w:r>
            <w:r w:rsidRPr="00A660D2">
              <w:rPr>
                <w:spacing w:val="-1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в</w:t>
            </w:r>
            <w:r w:rsidRPr="00A660D2">
              <w:rPr>
                <w:spacing w:val="-1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результаті якої Майно отримано в</w:t>
            </w:r>
            <w:r w:rsidRPr="00A660D2">
              <w:rPr>
                <w:spacing w:val="-5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оренду</w:t>
            </w:r>
          </w:p>
        </w:tc>
      </w:tr>
      <w:tr w:rsidR="00431801" w:rsidRPr="00A660D2" w:rsidTr="00515136">
        <w:trPr>
          <w:trHeight w:val="625"/>
        </w:trPr>
        <w:tc>
          <w:tcPr>
            <w:tcW w:w="742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515136">
            <w:pPr>
              <w:pStyle w:val="TableParagraph"/>
              <w:kinsoku w:val="0"/>
              <w:overflowPunct w:val="0"/>
              <w:spacing w:before="3"/>
              <w:ind w:right="-291" w:firstLine="0"/>
              <w:rPr>
                <w:sz w:val="31"/>
                <w:szCs w:val="31"/>
              </w:rPr>
            </w:pPr>
          </w:p>
          <w:p w:rsidR="00431801" w:rsidRPr="00A660D2" w:rsidRDefault="00431801" w:rsidP="00515136">
            <w:pPr>
              <w:pStyle w:val="TableParagraph"/>
              <w:kinsoku w:val="0"/>
              <w:overflowPunct w:val="0"/>
              <w:ind w:right="-291" w:firstLine="0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  <w:lang w:val="uk-UA"/>
              </w:rPr>
              <w:t>5</w:t>
            </w:r>
            <w:r w:rsidRPr="00A660D2">
              <w:rPr>
                <w:sz w:val="22"/>
                <w:szCs w:val="22"/>
              </w:rPr>
              <w:t>.1</w:t>
            </w:r>
          </w:p>
        </w:tc>
        <w:tc>
          <w:tcPr>
            <w:tcW w:w="893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DF5C1D">
            <w:pPr>
              <w:pStyle w:val="TableParagraph"/>
              <w:kinsoku w:val="0"/>
              <w:overflowPunct w:val="0"/>
              <w:spacing w:before="100" w:line="250" w:lineRule="atLeast"/>
              <w:ind w:firstLine="0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</w:rPr>
              <w:t>(А) аукціон (Б) без аукціону (В) продовження – за результатами проведення аукціону</w:t>
            </w:r>
            <w:r w:rsidRPr="00A660D2">
              <w:rPr>
                <w:spacing w:val="-52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(Г)</w:t>
            </w:r>
            <w:r w:rsidRPr="00A660D2">
              <w:rPr>
                <w:spacing w:val="-1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продовження –</w:t>
            </w:r>
            <w:r w:rsidRPr="00A660D2">
              <w:rPr>
                <w:spacing w:val="-3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без</w:t>
            </w:r>
            <w:r w:rsidRPr="00A660D2">
              <w:rPr>
                <w:spacing w:val="-1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проведення аукціону</w:t>
            </w:r>
          </w:p>
        </w:tc>
      </w:tr>
      <w:tr w:rsidR="00431801" w:rsidRPr="00A660D2" w:rsidTr="00515136">
        <w:trPr>
          <w:trHeight w:val="374"/>
        </w:trPr>
        <w:tc>
          <w:tcPr>
            <w:tcW w:w="742" w:type="dxa"/>
            <w:vMerge/>
            <w:tcBorders>
              <w:top w:val="nil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515136">
            <w:pPr>
              <w:ind w:right="-291" w:firstLine="0"/>
              <w:rPr>
                <w:sz w:val="2"/>
                <w:szCs w:val="2"/>
              </w:rPr>
            </w:pPr>
          </w:p>
        </w:tc>
        <w:tc>
          <w:tcPr>
            <w:tcW w:w="893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spacing w:before="106" w:line="248" w:lineRule="exact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</w:rPr>
              <w:t>(Г)</w:t>
            </w:r>
            <w:r w:rsidRPr="00A660D2">
              <w:rPr>
                <w:spacing w:val="-2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продовження</w:t>
            </w:r>
            <w:r w:rsidRPr="00A660D2">
              <w:rPr>
                <w:spacing w:val="-1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–</w:t>
            </w:r>
            <w:r w:rsidRPr="00A660D2">
              <w:rPr>
                <w:spacing w:val="-5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без</w:t>
            </w:r>
            <w:r w:rsidRPr="00A660D2">
              <w:rPr>
                <w:spacing w:val="-2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проведення</w:t>
            </w:r>
            <w:r w:rsidRPr="00A660D2">
              <w:rPr>
                <w:spacing w:val="-3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аукціону</w:t>
            </w:r>
          </w:p>
        </w:tc>
      </w:tr>
      <w:tr w:rsidR="00431801" w:rsidRPr="00A660D2" w:rsidTr="00515136">
        <w:trPr>
          <w:trHeight w:val="625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515136">
            <w:pPr>
              <w:pStyle w:val="TableParagraph"/>
              <w:kinsoku w:val="0"/>
              <w:overflowPunct w:val="0"/>
              <w:spacing w:before="1"/>
              <w:ind w:right="-291" w:firstLine="0"/>
              <w:rPr>
                <w:sz w:val="31"/>
                <w:szCs w:val="31"/>
              </w:rPr>
            </w:pPr>
          </w:p>
          <w:p w:rsidR="00431801" w:rsidRPr="00A660D2" w:rsidRDefault="00431801" w:rsidP="00515136">
            <w:pPr>
              <w:pStyle w:val="TableParagraph"/>
              <w:kinsoku w:val="0"/>
              <w:overflowPunct w:val="0"/>
              <w:spacing w:line="248" w:lineRule="exact"/>
              <w:ind w:right="-291" w:firstLine="0"/>
              <w:jc w:val="center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  <w:lang w:val="uk-UA"/>
              </w:rPr>
              <w:t>5</w:t>
            </w:r>
            <w:r w:rsidRPr="00A660D2">
              <w:rPr>
                <w:sz w:val="22"/>
                <w:szCs w:val="22"/>
              </w:rPr>
              <w:t>.2</w:t>
            </w:r>
          </w:p>
        </w:tc>
        <w:tc>
          <w:tcPr>
            <w:tcW w:w="893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spacing w:before="105"/>
              <w:rPr>
                <w:sz w:val="22"/>
                <w:szCs w:val="22"/>
                <w:lang w:val="uk-UA"/>
              </w:rPr>
            </w:pPr>
            <w:r w:rsidRPr="00A660D2">
              <w:rPr>
                <w:sz w:val="22"/>
                <w:szCs w:val="22"/>
              </w:rPr>
              <w:t>Догові</w:t>
            </w:r>
            <w:proofErr w:type="gramStart"/>
            <w:r w:rsidRPr="00A660D2">
              <w:rPr>
                <w:sz w:val="22"/>
                <w:szCs w:val="22"/>
              </w:rPr>
              <w:t>р</w:t>
            </w:r>
            <w:proofErr w:type="gramEnd"/>
            <w:r w:rsidRPr="00A660D2">
              <w:rPr>
                <w:spacing w:val="-3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оренди</w:t>
            </w:r>
            <w:r w:rsidRPr="00A660D2">
              <w:rPr>
                <w:spacing w:val="-2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частини</w:t>
            </w:r>
            <w:r w:rsidRPr="00A660D2">
              <w:rPr>
                <w:spacing w:val="-3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адмінбудівлі</w:t>
            </w:r>
            <w:r w:rsidRPr="00A660D2">
              <w:rPr>
                <w:spacing w:val="-2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від</w:t>
            </w:r>
            <w:r w:rsidRPr="00A660D2">
              <w:rPr>
                <w:spacing w:val="-2"/>
                <w:sz w:val="22"/>
                <w:szCs w:val="22"/>
              </w:rPr>
              <w:t xml:space="preserve"> </w:t>
            </w:r>
            <w:r w:rsidR="00DF5C1D" w:rsidRPr="00A660D2">
              <w:rPr>
                <w:sz w:val="22"/>
                <w:szCs w:val="22"/>
                <w:lang w:val="uk-UA"/>
              </w:rPr>
              <w:t>02 січня</w:t>
            </w:r>
            <w:r w:rsidRPr="00A660D2">
              <w:rPr>
                <w:sz w:val="22"/>
                <w:szCs w:val="22"/>
                <w:lang w:val="uk-UA"/>
              </w:rPr>
              <w:t xml:space="preserve"> </w:t>
            </w:r>
            <w:r w:rsidRPr="00A660D2">
              <w:rPr>
                <w:sz w:val="22"/>
                <w:szCs w:val="22"/>
              </w:rPr>
              <w:t>20</w:t>
            </w:r>
            <w:r w:rsidR="00DF5C1D" w:rsidRPr="00A660D2">
              <w:rPr>
                <w:sz w:val="22"/>
                <w:szCs w:val="22"/>
                <w:lang w:val="uk-UA"/>
              </w:rPr>
              <w:t>20</w:t>
            </w:r>
            <w:r w:rsidRPr="00A660D2">
              <w:rPr>
                <w:sz w:val="22"/>
                <w:szCs w:val="22"/>
                <w:lang w:val="uk-UA"/>
              </w:rPr>
              <w:t xml:space="preserve"> року</w:t>
            </w:r>
            <w:r w:rsidRPr="00A660D2">
              <w:rPr>
                <w:spacing w:val="-3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№</w:t>
            </w:r>
            <w:r w:rsidR="00DF5C1D" w:rsidRPr="00A660D2">
              <w:rPr>
                <w:sz w:val="22"/>
                <w:szCs w:val="22"/>
                <w:lang w:val="uk-UA"/>
              </w:rPr>
              <w:t xml:space="preserve"> 06-20</w:t>
            </w:r>
          </w:p>
        </w:tc>
      </w:tr>
      <w:tr w:rsidR="00431801" w:rsidRPr="00A660D2" w:rsidTr="00515136">
        <w:trPr>
          <w:trHeight w:val="743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515136">
            <w:pPr>
              <w:pStyle w:val="TableParagraph"/>
              <w:kinsoku w:val="0"/>
              <w:overflowPunct w:val="0"/>
              <w:ind w:right="-291" w:firstLine="0"/>
              <w:rPr>
                <w:sz w:val="22"/>
                <w:szCs w:val="22"/>
                <w:lang w:val="uk-UA"/>
              </w:rPr>
            </w:pPr>
          </w:p>
          <w:p w:rsidR="00515136" w:rsidRPr="00A660D2" w:rsidRDefault="00515136" w:rsidP="00515136">
            <w:pPr>
              <w:pStyle w:val="TableParagraph"/>
              <w:kinsoku w:val="0"/>
              <w:overflowPunct w:val="0"/>
              <w:ind w:right="-291" w:firstLine="0"/>
              <w:rPr>
                <w:sz w:val="22"/>
                <w:szCs w:val="22"/>
                <w:lang w:val="uk-UA"/>
              </w:rPr>
            </w:pPr>
            <w:r w:rsidRPr="00A660D2">
              <w:rPr>
                <w:sz w:val="22"/>
                <w:szCs w:val="22"/>
                <w:lang w:val="uk-UA"/>
              </w:rPr>
              <w:t xml:space="preserve">  6.</w:t>
            </w:r>
          </w:p>
        </w:tc>
        <w:tc>
          <w:tcPr>
            <w:tcW w:w="893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spacing w:before="105"/>
              <w:rPr>
                <w:sz w:val="22"/>
                <w:szCs w:val="22"/>
              </w:rPr>
            </w:pPr>
            <w:r w:rsidRPr="00A660D2">
              <w:rPr>
                <w:spacing w:val="-2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Вартість</w:t>
            </w:r>
            <w:r w:rsidRPr="00A660D2">
              <w:rPr>
                <w:spacing w:val="-1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Майна</w:t>
            </w:r>
          </w:p>
        </w:tc>
      </w:tr>
      <w:tr w:rsidR="00431801" w:rsidRPr="00A660D2" w:rsidTr="00515136">
        <w:trPr>
          <w:trHeight w:val="1539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515136">
            <w:pPr>
              <w:pStyle w:val="TableParagraph"/>
              <w:kinsoku w:val="0"/>
              <w:overflowPunct w:val="0"/>
              <w:spacing w:before="3"/>
              <w:ind w:right="-291" w:firstLine="0"/>
              <w:rPr>
                <w:sz w:val="31"/>
                <w:szCs w:val="31"/>
              </w:rPr>
            </w:pPr>
          </w:p>
          <w:p w:rsidR="00431801" w:rsidRPr="00A660D2" w:rsidRDefault="00431801" w:rsidP="00515136">
            <w:pPr>
              <w:pStyle w:val="TableParagraph"/>
              <w:kinsoku w:val="0"/>
              <w:overflowPunct w:val="0"/>
              <w:ind w:right="-291" w:firstLine="0"/>
              <w:jc w:val="center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  <w:lang w:val="uk-UA"/>
              </w:rPr>
              <w:t>6</w:t>
            </w:r>
            <w:r w:rsidRPr="00A660D2">
              <w:rPr>
                <w:sz w:val="22"/>
                <w:szCs w:val="22"/>
              </w:rPr>
              <w:t>.1</w:t>
            </w:r>
          </w:p>
        </w:tc>
        <w:tc>
          <w:tcPr>
            <w:tcW w:w="29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524745">
            <w:pPr>
              <w:pStyle w:val="TableParagraph"/>
              <w:kinsoku w:val="0"/>
              <w:overflowPunct w:val="0"/>
              <w:spacing w:before="108"/>
              <w:ind w:firstLine="0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</w:rPr>
              <w:t>Балансова вартість об’єкта</w:t>
            </w:r>
            <w:r w:rsidRPr="00A660D2">
              <w:rPr>
                <w:spacing w:val="-53"/>
                <w:sz w:val="22"/>
                <w:szCs w:val="22"/>
              </w:rPr>
              <w:t xml:space="preserve"> </w:t>
            </w:r>
            <w:r w:rsidRPr="00A660D2">
              <w:rPr>
                <w:spacing w:val="-53"/>
                <w:sz w:val="22"/>
                <w:szCs w:val="22"/>
                <w:lang w:val="uk-UA"/>
              </w:rPr>
              <w:t xml:space="preserve">                                         </w:t>
            </w:r>
            <w:r w:rsidRPr="00A660D2">
              <w:rPr>
                <w:sz w:val="22"/>
                <w:szCs w:val="22"/>
              </w:rPr>
              <w:t>оренди</w:t>
            </w:r>
          </w:p>
        </w:tc>
        <w:tc>
          <w:tcPr>
            <w:tcW w:w="36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spacing w:before="108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</w:rPr>
              <w:t xml:space="preserve"> </w:t>
            </w:r>
            <w:r w:rsidR="00515136" w:rsidRPr="00A660D2">
              <w:rPr>
                <w:sz w:val="22"/>
                <w:szCs w:val="22"/>
                <w:lang w:val="uk-UA"/>
              </w:rPr>
              <w:t>____________</w:t>
            </w:r>
            <w:r w:rsidRPr="00A660D2">
              <w:rPr>
                <w:sz w:val="22"/>
                <w:szCs w:val="22"/>
                <w:lang w:val="uk-UA"/>
              </w:rPr>
              <w:t xml:space="preserve"> </w:t>
            </w:r>
            <w:r w:rsidRPr="00A660D2">
              <w:rPr>
                <w:sz w:val="22"/>
                <w:szCs w:val="22"/>
              </w:rPr>
              <w:t>грн., без податку на додану</w:t>
            </w:r>
            <w:r w:rsidRPr="00A660D2">
              <w:rPr>
                <w:sz w:val="22"/>
                <w:szCs w:val="22"/>
                <w:lang w:val="uk-UA"/>
              </w:rPr>
              <w:t xml:space="preserve"> </w:t>
            </w:r>
            <w:r w:rsidRPr="00A660D2">
              <w:rPr>
                <w:spacing w:val="-52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вартість</w:t>
            </w:r>
          </w:p>
        </w:tc>
        <w:tc>
          <w:tcPr>
            <w:tcW w:w="23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spacing w:before="108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</w:rPr>
              <w:t>станом на останню дату</w:t>
            </w:r>
            <w:r w:rsidRPr="00A660D2">
              <w:rPr>
                <w:sz w:val="22"/>
                <w:szCs w:val="22"/>
                <w:lang w:val="uk-UA"/>
              </w:rPr>
              <w:t xml:space="preserve"> </w:t>
            </w:r>
            <w:r w:rsidRPr="00A660D2">
              <w:rPr>
                <w:spacing w:val="-52"/>
                <w:sz w:val="22"/>
                <w:szCs w:val="22"/>
              </w:rPr>
              <w:t xml:space="preserve"> </w:t>
            </w:r>
            <w:proofErr w:type="gramStart"/>
            <w:r w:rsidRPr="00A660D2">
              <w:rPr>
                <w:sz w:val="22"/>
                <w:szCs w:val="22"/>
              </w:rPr>
              <w:t>м</w:t>
            </w:r>
            <w:proofErr w:type="gramEnd"/>
            <w:r w:rsidRPr="00A660D2">
              <w:rPr>
                <w:sz w:val="22"/>
                <w:szCs w:val="22"/>
              </w:rPr>
              <w:t>ісяця, що передувала</w:t>
            </w:r>
            <w:r w:rsidRPr="00A660D2">
              <w:rPr>
                <w:spacing w:val="1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даті оприлюднення</w:t>
            </w:r>
            <w:r w:rsidRPr="00A660D2">
              <w:rPr>
                <w:spacing w:val="1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повідомлення про</w:t>
            </w:r>
            <w:r w:rsidRPr="00A660D2">
              <w:rPr>
                <w:spacing w:val="1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передачу в оренду без</w:t>
            </w:r>
            <w:r w:rsidRPr="00A660D2">
              <w:rPr>
                <w:spacing w:val="1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проведення</w:t>
            </w:r>
            <w:r w:rsidRPr="00A660D2">
              <w:rPr>
                <w:spacing w:val="-2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аукціону</w:t>
            </w:r>
          </w:p>
        </w:tc>
      </w:tr>
      <w:tr w:rsidR="00431801" w:rsidRPr="00A660D2" w:rsidTr="00515136">
        <w:trPr>
          <w:trHeight w:val="626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515136">
            <w:pPr>
              <w:pStyle w:val="TableParagraph"/>
              <w:kinsoku w:val="0"/>
              <w:overflowPunct w:val="0"/>
              <w:ind w:right="-291" w:firstLine="0"/>
              <w:rPr>
                <w:sz w:val="22"/>
                <w:szCs w:val="22"/>
                <w:lang w:val="uk-UA"/>
              </w:rPr>
            </w:pPr>
          </w:p>
          <w:p w:rsidR="00515136" w:rsidRPr="00A660D2" w:rsidRDefault="00515136" w:rsidP="00515136">
            <w:pPr>
              <w:pStyle w:val="TableParagraph"/>
              <w:kinsoku w:val="0"/>
              <w:overflowPunct w:val="0"/>
              <w:ind w:right="-291" w:firstLine="0"/>
              <w:rPr>
                <w:sz w:val="22"/>
                <w:szCs w:val="22"/>
                <w:lang w:val="uk-UA"/>
              </w:rPr>
            </w:pPr>
            <w:r w:rsidRPr="00A660D2">
              <w:rPr>
                <w:sz w:val="22"/>
                <w:szCs w:val="22"/>
                <w:lang w:val="uk-UA"/>
              </w:rPr>
              <w:t xml:space="preserve"> 7.</w:t>
            </w:r>
          </w:p>
        </w:tc>
        <w:tc>
          <w:tcPr>
            <w:tcW w:w="893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spacing w:before="108"/>
              <w:rPr>
                <w:sz w:val="22"/>
                <w:szCs w:val="22"/>
              </w:rPr>
            </w:pPr>
            <w:r w:rsidRPr="00A660D2">
              <w:rPr>
                <w:spacing w:val="-3"/>
                <w:sz w:val="22"/>
                <w:szCs w:val="22"/>
              </w:rPr>
              <w:t xml:space="preserve"> </w:t>
            </w:r>
            <w:proofErr w:type="gramStart"/>
            <w:r w:rsidRPr="00A660D2">
              <w:rPr>
                <w:sz w:val="22"/>
                <w:szCs w:val="22"/>
              </w:rPr>
              <w:t>Ц</w:t>
            </w:r>
            <w:proofErr w:type="gramEnd"/>
            <w:r w:rsidRPr="00A660D2">
              <w:rPr>
                <w:sz w:val="22"/>
                <w:szCs w:val="22"/>
              </w:rPr>
              <w:t>ільове</w:t>
            </w:r>
            <w:r w:rsidRPr="00A660D2">
              <w:rPr>
                <w:spacing w:val="-1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призначення</w:t>
            </w:r>
            <w:r w:rsidRPr="00A660D2">
              <w:rPr>
                <w:spacing w:val="-3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Майна</w:t>
            </w:r>
          </w:p>
        </w:tc>
      </w:tr>
      <w:tr w:rsidR="00431801" w:rsidRPr="00A660D2" w:rsidTr="00515136">
        <w:trPr>
          <w:trHeight w:val="1321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515136">
            <w:pPr>
              <w:pStyle w:val="TableParagraph"/>
              <w:kinsoku w:val="0"/>
              <w:overflowPunct w:val="0"/>
              <w:spacing w:before="3"/>
              <w:ind w:right="-291" w:firstLine="0"/>
              <w:rPr>
                <w:sz w:val="31"/>
                <w:szCs w:val="31"/>
              </w:rPr>
            </w:pPr>
          </w:p>
          <w:p w:rsidR="00431801" w:rsidRPr="00A660D2" w:rsidRDefault="00431801" w:rsidP="00515136">
            <w:pPr>
              <w:pStyle w:val="TableParagraph"/>
              <w:kinsoku w:val="0"/>
              <w:overflowPunct w:val="0"/>
              <w:ind w:right="-291" w:firstLine="0"/>
              <w:jc w:val="center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  <w:lang w:val="uk-UA"/>
              </w:rPr>
              <w:t>7</w:t>
            </w:r>
            <w:r w:rsidRPr="00A660D2">
              <w:rPr>
                <w:sz w:val="22"/>
                <w:szCs w:val="22"/>
              </w:rPr>
              <w:t>.1</w:t>
            </w:r>
          </w:p>
        </w:tc>
        <w:tc>
          <w:tcPr>
            <w:tcW w:w="893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5549CD" w:rsidP="005549C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6" w:line="240" w:lineRule="auto"/>
              <w:ind w:left="15" w:right="14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60D2">
              <w:rPr>
                <w:sz w:val="24"/>
                <w:szCs w:val="24"/>
                <w:lang w:val="uk-UA"/>
              </w:rPr>
              <w:t xml:space="preserve"> </w:t>
            </w:r>
            <w:r w:rsidRPr="00A660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використання під приміщення Погребищенського відділення екстреної медичної допомоги.</w:t>
            </w:r>
          </w:p>
          <w:p w:rsidR="00431801" w:rsidRPr="00A660D2" w:rsidRDefault="00431801" w:rsidP="005549CD">
            <w:pPr>
              <w:pStyle w:val="TableParagraph"/>
              <w:kinsoku w:val="0"/>
              <w:overflowPunct w:val="0"/>
              <w:ind w:firstLine="0"/>
            </w:pPr>
          </w:p>
        </w:tc>
      </w:tr>
      <w:tr w:rsidR="00431801" w:rsidRPr="00A660D2" w:rsidTr="00515136">
        <w:trPr>
          <w:trHeight w:val="626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515136">
            <w:pPr>
              <w:pStyle w:val="TableParagraph"/>
              <w:kinsoku w:val="0"/>
              <w:overflowPunct w:val="0"/>
              <w:ind w:right="-291" w:firstLine="0"/>
              <w:rPr>
                <w:sz w:val="22"/>
                <w:szCs w:val="22"/>
                <w:lang w:val="uk-UA"/>
              </w:rPr>
            </w:pPr>
          </w:p>
          <w:p w:rsidR="00515136" w:rsidRPr="00A660D2" w:rsidRDefault="00515136" w:rsidP="00515136">
            <w:pPr>
              <w:pStyle w:val="TableParagraph"/>
              <w:kinsoku w:val="0"/>
              <w:overflowPunct w:val="0"/>
              <w:ind w:right="-291" w:firstLine="0"/>
              <w:rPr>
                <w:sz w:val="22"/>
                <w:szCs w:val="22"/>
                <w:lang w:val="uk-UA"/>
              </w:rPr>
            </w:pPr>
            <w:r w:rsidRPr="00A660D2">
              <w:rPr>
                <w:sz w:val="22"/>
                <w:szCs w:val="22"/>
                <w:lang w:val="uk-UA"/>
              </w:rPr>
              <w:t>8.</w:t>
            </w:r>
          </w:p>
        </w:tc>
        <w:tc>
          <w:tcPr>
            <w:tcW w:w="893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spacing w:before="105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</w:rPr>
              <w:t>Орендна</w:t>
            </w:r>
            <w:r w:rsidRPr="00A660D2">
              <w:rPr>
                <w:spacing w:val="-1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плата</w:t>
            </w:r>
            <w:r w:rsidRPr="00A660D2">
              <w:rPr>
                <w:spacing w:val="-1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та</w:t>
            </w:r>
            <w:r w:rsidRPr="00A660D2">
              <w:rPr>
                <w:spacing w:val="-4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інші</w:t>
            </w:r>
            <w:r w:rsidRPr="00A660D2">
              <w:rPr>
                <w:spacing w:val="-2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платежі</w:t>
            </w:r>
          </w:p>
        </w:tc>
      </w:tr>
      <w:tr w:rsidR="00431801" w:rsidRPr="00A660D2" w:rsidTr="00515136">
        <w:trPr>
          <w:trHeight w:val="2613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515136">
            <w:pPr>
              <w:pStyle w:val="TableParagraph"/>
              <w:kinsoku w:val="0"/>
              <w:overflowPunct w:val="0"/>
              <w:spacing w:before="3"/>
              <w:ind w:right="-291" w:firstLine="0"/>
              <w:rPr>
                <w:sz w:val="31"/>
                <w:szCs w:val="31"/>
              </w:rPr>
            </w:pPr>
          </w:p>
          <w:p w:rsidR="00431801" w:rsidRPr="00A660D2" w:rsidRDefault="00431801" w:rsidP="00515136">
            <w:pPr>
              <w:pStyle w:val="TableParagraph"/>
              <w:kinsoku w:val="0"/>
              <w:overflowPunct w:val="0"/>
              <w:ind w:right="-291" w:firstLine="0"/>
              <w:jc w:val="center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  <w:lang w:val="uk-UA"/>
              </w:rPr>
              <w:t>8</w:t>
            </w:r>
            <w:r w:rsidRPr="00A660D2">
              <w:rPr>
                <w:sz w:val="22"/>
                <w:szCs w:val="22"/>
              </w:rPr>
              <w:t>.1</w:t>
            </w:r>
          </w:p>
        </w:tc>
        <w:tc>
          <w:tcPr>
            <w:tcW w:w="29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5549CD">
            <w:pPr>
              <w:pStyle w:val="TableParagraph"/>
              <w:kinsoku w:val="0"/>
              <w:overflowPunct w:val="0"/>
              <w:spacing w:before="105"/>
              <w:ind w:firstLine="0"/>
            </w:pPr>
            <w:r w:rsidRPr="00A660D2">
              <w:rPr>
                <w:sz w:val="22"/>
                <w:szCs w:val="22"/>
              </w:rPr>
              <w:t>Орендна плата, визначена на</w:t>
            </w:r>
            <w:r w:rsidRPr="00A660D2">
              <w:rPr>
                <w:spacing w:val="1"/>
                <w:sz w:val="22"/>
                <w:szCs w:val="22"/>
              </w:rPr>
              <w:t xml:space="preserve"> </w:t>
            </w:r>
            <w:proofErr w:type="gramStart"/>
            <w:r w:rsidRPr="00A660D2">
              <w:rPr>
                <w:sz w:val="22"/>
                <w:szCs w:val="22"/>
              </w:rPr>
              <w:t>п</w:t>
            </w:r>
            <w:proofErr w:type="gramEnd"/>
            <w:r w:rsidRPr="00A660D2">
              <w:rPr>
                <w:sz w:val="22"/>
                <w:szCs w:val="22"/>
              </w:rPr>
              <w:t xml:space="preserve">ідставі </w:t>
            </w:r>
            <w:r w:rsidRPr="00A660D2">
              <w:t xml:space="preserve">пункту </w:t>
            </w:r>
            <w:r w:rsidRPr="00A660D2">
              <w:rPr>
                <w:lang w:val="uk-UA"/>
              </w:rPr>
              <w:t>13</w:t>
            </w:r>
            <w:r w:rsidRPr="00A660D2">
              <w:t xml:space="preserve"> Методики</w:t>
            </w:r>
            <w:r w:rsidRPr="00A660D2">
              <w:rPr>
                <w:spacing w:val="1"/>
              </w:rPr>
              <w:t xml:space="preserve"> </w:t>
            </w:r>
            <w:r w:rsidRPr="00A660D2">
              <w:t>розрахунку</w:t>
            </w:r>
            <w:r w:rsidRPr="00A660D2">
              <w:rPr>
                <w:spacing w:val="-5"/>
              </w:rPr>
              <w:t xml:space="preserve"> </w:t>
            </w:r>
            <w:r w:rsidRPr="00A660D2">
              <w:t>орендної плати за</w:t>
            </w:r>
            <w:r w:rsidR="005549CD" w:rsidRPr="00A660D2">
              <w:rPr>
                <w:lang w:val="uk-UA"/>
              </w:rPr>
              <w:t xml:space="preserve"> </w:t>
            </w:r>
            <w:r w:rsidRPr="00A660D2">
              <w:t>державне майно, затвердженої</w:t>
            </w:r>
            <w:r w:rsidRPr="00A660D2">
              <w:rPr>
                <w:spacing w:val="1"/>
              </w:rPr>
              <w:t xml:space="preserve"> </w:t>
            </w:r>
            <w:r w:rsidRPr="00A660D2">
              <w:t>Постановою КМУ від</w:t>
            </w:r>
            <w:r w:rsidRPr="00A660D2">
              <w:rPr>
                <w:spacing w:val="1"/>
              </w:rPr>
              <w:t xml:space="preserve"> </w:t>
            </w:r>
            <w:r w:rsidRPr="00A660D2">
              <w:rPr>
                <w:spacing w:val="1"/>
                <w:lang w:val="uk-UA"/>
              </w:rPr>
              <w:t>28</w:t>
            </w:r>
            <w:r w:rsidRPr="00A660D2">
              <w:t>.</w:t>
            </w:r>
            <w:r w:rsidRPr="00A660D2">
              <w:rPr>
                <w:lang w:val="uk-UA"/>
              </w:rPr>
              <w:t>04</w:t>
            </w:r>
            <w:r w:rsidRPr="00A660D2">
              <w:t>.</w:t>
            </w:r>
            <w:r w:rsidRPr="00A660D2">
              <w:rPr>
                <w:lang w:val="uk-UA"/>
              </w:rPr>
              <w:t>2021 року</w:t>
            </w:r>
            <w:r w:rsidRPr="00A660D2">
              <w:rPr>
                <w:spacing w:val="1"/>
              </w:rPr>
              <w:t xml:space="preserve"> </w:t>
            </w:r>
            <w:r w:rsidRPr="00A660D2">
              <w:t>№6</w:t>
            </w:r>
            <w:r w:rsidRPr="00A660D2">
              <w:rPr>
                <w:lang w:val="uk-UA"/>
              </w:rPr>
              <w:t>30</w:t>
            </w:r>
            <w:r w:rsidRPr="00A660D2">
              <w:t>.</w:t>
            </w:r>
          </w:p>
        </w:tc>
        <w:tc>
          <w:tcPr>
            <w:tcW w:w="32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5549CD">
            <w:pPr>
              <w:pStyle w:val="TableParagraph"/>
              <w:kinsoku w:val="0"/>
              <w:overflowPunct w:val="0"/>
              <w:spacing w:before="105"/>
              <w:ind w:firstLine="0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</w:rPr>
              <w:t>1</w:t>
            </w:r>
            <w:r w:rsidRPr="00A660D2">
              <w:rPr>
                <w:spacing w:val="-1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(одна)</w:t>
            </w:r>
            <w:r w:rsidRPr="00A660D2">
              <w:rPr>
                <w:spacing w:val="-1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грн.</w:t>
            </w:r>
            <w:r w:rsidRPr="00A660D2">
              <w:rPr>
                <w:spacing w:val="-1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в</w:t>
            </w:r>
            <w:r w:rsidRPr="00A660D2">
              <w:rPr>
                <w:spacing w:val="-1"/>
                <w:sz w:val="22"/>
                <w:szCs w:val="22"/>
              </w:rPr>
              <w:t xml:space="preserve"> </w:t>
            </w:r>
            <w:proofErr w:type="gramStart"/>
            <w:r w:rsidRPr="00A660D2">
              <w:rPr>
                <w:sz w:val="22"/>
                <w:szCs w:val="22"/>
              </w:rPr>
              <w:t>р</w:t>
            </w:r>
            <w:proofErr w:type="gramEnd"/>
            <w:r w:rsidRPr="00A660D2">
              <w:rPr>
                <w:sz w:val="22"/>
                <w:szCs w:val="22"/>
              </w:rPr>
              <w:t>ік</w:t>
            </w:r>
            <w:r w:rsidRPr="00A660D2">
              <w:rPr>
                <w:spacing w:val="-1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без</w:t>
            </w:r>
            <w:r w:rsidRPr="00A660D2">
              <w:rPr>
                <w:spacing w:val="-2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ПДВ</w:t>
            </w:r>
          </w:p>
        </w:tc>
        <w:tc>
          <w:tcPr>
            <w:tcW w:w="26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5549CD">
            <w:pPr>
              <w:pStyle w:val="TableParagraph"/>
              <w:kinsoku w:val="0"/>
              <w:overflowPunct w:val="0"/>
              <w:spacing w:before="103"/>
              <w:ind w:firstLine="3"/>
            </w:pPr>
            <w:r w:rsidRPr="00A660D2">
              <w:t>Оподаткування орендної</w:t>
            </w:r>
            <w:r w:rsidRPr="00A660D2">
              <w:rPr>
                <w:lang w:val="uk-UA"/>
              </w:rPr>
              <w:t xml:space="preserve"> </w:t>
            </w:r>
            <w:r w:rsidRPr="00A660D2">
              <w:rPr>
                <w:spacing w:val="-58"/>
              </w:rPr>
              <w:t xml:space="preserve"> </w:t>
            </w:r>
            <w:r w:rsidRPr="00A660D2">
              <w:t>плати здійснюється</w:t>
            </w:r>
            <w:r w:rsidRPr="00A660D2">
              <w:rPr>
                <w:spacing w:val="1"/>
              </w:rPr>
              <w:t xml:space="preserve"> </w:t>
            </w:r>
            <w:r w:rsidRPr="00A660D2">
              <w:t>відповідно до вимог</w:t>
            </w:r>
            <w:r w:rsidRPr="00A660D2">
              <w:rPr>
                <w:spacing w:val="1"/>
              </w:rPr>
              <w:t xml:space="preserve"> </w:t>
            </w:r>
            <w:proofErr w:type="gramStart"/>
            <w:r w:rsidRPr="00A660D2">
              <w:t>чинного</w:t>
            </w:r>
            <w:proofErr w:type="gramEnd"/>
            <w:r w:rsidRPr="00A660D2">
              <w:rPr>
                <w:spacing w:val="-6"/>
              </w:rPr>
              <w:t xml:space="preserve"> </w:t>
            </w:r>
            <w:r w:rsidRPr="00A660D2">
              <w:t>законодавства.</w:t>
            </w:r>
          </w:p>
        </w:tc>
      </w:tr>
      <w:tr w:rsidR="00431801" w:rsidRPr="00A660D2" w:rsidTr="00515136">
        <w:trPr>
          <w:trHeight w:val="1252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515136">
            <w:pPr>
              <w:pStyle w:val="TableParagraph"/>
              <w:kinsoku w:val="0"/>
              <w:overflowPunct w:val="0"/>
              <w:spacing w:before="1"/>
              <w:ind w:right="-291" w:firstLine="0"/>
              <w:rPr>
                <w:sz w:val="31"/>
                <w:szCs w:val="31"/>
              </w:rPr>
            </w:pPr>
          </w:p>
          <w:p w:rsidR="00431801" w:rsidRPr="00A660D2" w:rsidRDefault="00431801" w:rsidP="00515136">
            <w:pPr>
              <w:pStyle w:val="TableParagraph"/>
              <w:kinsoku w:val="0"/>
              <w:overflowPunct w:val="0"/>
              <w:ind w:right="-291" w:firstLine="0"/>
              <w:jc w:val="center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  <w:lang w:val="uk-UA"/>
              </w:rPr>
              <w:t>8</w:t>
            </w:r>
            <w:r w:rsidRPr="00A660D2">
              <w:rPr>
                <w:sz w:val="22"/>
                <w:szCs w:val="22"/>
              </w:rPr>
              <w:t>.2</w:t>
            </w:r>
          </w:p>
        </w:tc>
        <w:tc>
          <w:tcPr>
            <w:tcW w:w="29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spacing w:before="105" w:line="252" w:lineRule="exact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</w:rPr>
              <w:t>Витрати</w:t>
            </w:r>
            <w:r w:rsidRPr="00A660D2">
              <w:rPr>
                <w:spacing w:val="-3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на</w:t>
            </w:r>
            <w:r w:rsidRPr="00A660D2">
              <w:rPr>
                <w:spacing w:val="-2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утримання</w:t>
            </w:r>
          </w:p>
          <w:p w:rsidR="00431801" w:rsidRPr="00A660D2" w:rsidRDefault="00431801" w:rsidP="00AA0D88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</w:rPr>
              <w:t>орендованого Майна та надання</w:t>
            </w:r>
            <w:r w:rsidRPr="00A660D2">
              <w:rPr>
                <w:spacing w:val="-52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комунальних</w:t>
            </w:r>
            <w:r w:rsidRPr="00A660D2">
              <w:rPr>
                <w:spacing w:val="-4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послуг</w:t>
            </w:r>
            <w:r w:rsidRPr="00A660D2">
              <w:rPr>
                <w:spacing w:val="-3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Орендарю</w:t>
            </w:r>
          </w:p>
        </w:tc>
        <w:tc>
          <w:tcPr>
            <w:tcW w:w="59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524745">
            <w:pPr>
              <w:pStyle w:val="TableParagraph"/>
              <w:kinsoku w:val="0"/>
              <w:overflowPunct w:val="0"/>
              <w:spacing w:line="252" w:lineRule="exact"/>
              <w:ind w:firstLine="0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</w:rPr>
              <w:t>Компенсуються</w:t>
            </w:r>
            <w:r w:rsidRPr="00A660D2">
              <w:rPr>
                <w:spacing w:val="-1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Орендарем</w:t>
            </w:r>
            <w:r w:rsidRPr="00A660D2">
              <w:rPr>
                <w:spacing w:val="-1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згідно умов</w:t>
            </w:r>
            <w:r w:rsidRPr="00A660D2">
              <w:rPr>
                <w:spacing w:val="-3"/>
                <w:sz w:val="22"/>
                <w:szCs w:val="22"/>
              </w:rPr>
              <w:t xml:space="preserve"> </w:t>
            </w:r>
            <w:r w:rsidRPr="00A660D2">
              <w:rPr>
                <w:spacing w:val="-3"/>
                <w:sz w:val="22"/>
                <w:szCs w:val="22"/>
                <w:lang w:val="uk-UA"/>
              </w:rPr>
              <w:t xml:space="preserve">Договору </w:t>
            </w:r>
            <w:proofErr w:type="gramStart"/>
            <w:r w:rsidRPr="00A660D2">
              <w:rPr>
                <w:sz w:val="22"/>
                <w:szCs w:val="22"/>
                <w:lang w:val="uk-UA"/>
              </w:rPr>
              <w:t>про</w:t>
            </w:r>
            <w:proofErr w:type="gramEnd"/>
            <w:r w:rsidRPr="00A660D2">
              <w:rPr>
                <w:sz w:val="22"/>
                <w:szCs w:val="22"/>
                <w:lang w:val="uk-UA"/>
              </w:rPr>
              <w:t xml:space="preserve"> відшкодування витрат Орендодавцю за надані комунальні послуги Орендарю</w:t>
            </w:r>
          </w:p>
        </w:tc>
      </w:tr>
      <w:tr w:rsidR="00431801" w:rsidRPr="00A660D2" w:rsidTr="00515136">
        <w:trPr>
          <w:trHeight w:val="585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515136">
            <w:pPr>
              <w:pStyle w:val="TableParagraph"/>
              <w:kinsoku w:val="0"/>
              <w:overflowPunct w:val="0"/>
              <w:ind w:right="-291" w:firstLine="0"/>
              <w:rPr>
                <w:sz w:val="22"/>
                <w:szCs w:val="22"/>
                <w:lang w:val="uk-UA"/>
              </w:rPr>
            </w:pPr>
          </w:p>
          <w:p w:rsidR="00515136" w:rsidRPr="00A660D2" w:rsidRDefault="00515136" w:rsidP="00515136">
            <w:pPr>
              <w:pStyle w:val="TableParagraph"/>
              <w:kinsoku w:val="0"/>
              <w:overflowPunct w:val="0"/>
              <w:ind w:right="-291" w:firstLine="0"/>
              <w:rPr>
                <w:sz w:val="22"/>
                <w:szCs w:val="22"/>
                <w:lang w:val="uk-UA"/>
              </w:rPr>
            </w:pPr>
            <w:r w:rsidRPr="00A660D2">
              <w:rPr>
                <w:sz w:val="22"/>
                <w:szCs w:val="22"/>
                <w:lang w:val="uk-UA"/>
              </w:rPr>
              <w:t xml:space="preserve"> 9.</w:t>
            </w:r>
          </w:p>
        </w:tc>
        <w:tc>
          <w:tcPr>
            <w:tcW w:w="893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spacing w:before="105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</w:rPr>
              <w:t xml:space="preserve"> Строк договору</w:t>
            </w:r>
          </w:p>
        </w:tc>
      </w:tr>
      <w:tr w:rsidR="00431801" w:rsidRPr="00A660D2" w:rsidTr="00515136">
        <w:trPr>
          <w:trHeight w:val="693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515136">
            <w:pPr>
              <w:pStyle w:val="TableParagraph"/>
              <w:kinsoku w:val="0"/>
              <w:overflowPunct w:val="0"/>
              <w:spacing w:before="1"/>
              <w:ind w:right="-291" w:firstLine="0"/>
              <w:rPr>
                <w:sz w:val="31"/>
                <w:szCs w:val="31"/>
              </w:rPr>
            </w:pPr>
          </w:p>
          <w:p w:rsidR="00431801" w:rsidRPr="00A660D2" w:rsidRDefault="00431801" w:rsidP="00515136">
            <w:pPr>
              <w:pStyle w:val="TableParagraph"/>
              <w:kinsoku w:val="0"/>
              <w:overflowPunct w:val="0"/>
              <w:ind w:right="-291" w:firstLine="0"/>
              <w:jc w:val="center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  <w:lang w:val="uk-UA"/>
              </w:rPr>
              <w:t>9</w:t>
            </w:r>
            <w:r w:rsidRPr="00A660D2">
              <w:rPr>
                <w:sz w:val="22"/>
                <w:szCs w:val="22"/>
              </w:rPr>
              <w:t>.1</w:t>
            </w:r>
          </w:p>
        </w:tc>
        <w:tc>
          <w:tcPr>
            <w:tcW w:w="893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524745">
            <w:pPr>
              <w:pStyle w:val="TableParagraph"/>
              <w:kinsoku w:val="0"/>
              <w:overflowPunct w:val="0"/>
              <w:spacing w:before="106" w:line="252" w:lineRule="exact"/>
              <w:ind w:firstLine="0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</w:rPr>
              <w:t>Ц</w:t>
            </w:r>
            <w:r w:rsidRPr="00A660D2">
              <w:rPr>
                <w:sz w:val="22"/>
                <w:szCs w:val="22"/>
                <w:lang w:val="uk-UA"/>
              </w:rPr>
              <w:t xml:space="preserve">я додаткова угода </w:t>
            </w:r>
            <w:r w:rsidRPr="00A660D2">
              <w:rPr>
                <w:sz w:val="22"/>
                <w:szCs w:val="22"/>
              </w:rPr>
              <w:t>діє</w:t>
            </w:r>
            <w:r w:rsidRPr="00A660D2">
              <w:rPr>
                <w:spacing w:val="-1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з</w:t>
            </w:r>
            <w:r w:rsidRPr="00A660D2">
              <w:rPr>
                <w:spacing w:val="-1"/>
                <w:sz w:val="22"/>
                <w:szCs w:val="22"/>
              </w:rPr>
              <w:t xml:space="preserve"> </w:t>
            </w:r>
            <w:r w:rsidRPr="00A660D2">
              <w:rPr>
                <w:spacing w:val="-1"/>
                <w:sz w:val="22"/>
                <w:szCs w:val="22"/>
                <w:lang w:val="uk-UA"/>
              </w:rPr>
              <w:t xml:space="preserve">моменту </w:t>
            </w:r>
            <w:proofErr w:type="gramStart"/>
            <w:r w:rsidRPr="00A660D2">
              <w:rPr>
                <w:spacing w:val="-1"/>
                <w:sz w:val="22"/>
                <w:szCs w:val="22"/>
                <w:lang w:val="uk-UA"/>
              </w:rPr>
              <w:t>п</w:t>
            </w:r>
            <w:proofErr w:type="gramEnd"/>
            <w:r w:rsidRPr="00A660D2">
              <w:rPr>
                <w:spacing w:val="-1"/>
                <w:sz w:val="22"/>
                <w:szCs w:val="22"/>
                <w:lang w:val="uk-UA"/>
              </w:rPr>
              <w:t>ідписання і</w:t>
            </w:r>
            <w:r w:rsidRPr="00A660D2">
              <w:rPr>
                <w:sz w:val="22"/>
                <w:szCs w:val="22"/>
              </w:rPr>
              <w:t xml:space="preserve"> до</w:t>
            </w:r>
            <w:r w:rsidRPr="00A660D2">
              <w:rPr>
                <w:spacing w:val="-2"/>
                <w:sz w:val="22"/>
                <w:szCs w:val="22"/>
              </w:rPr>
              <w:t xml:space="preserve"> </w:t>
            </w:r>
            <w:r w:rsidR="005549CD" w:rsidRPr="00A660D2">
              <w:rPr>
                <w:spacing w:val="-2"/>
                <w:sz w:val="22"/>
                <w:szCs w:val="22"/>
                <w:lang w:val="uk-UA"/>
              </w:rPr>
              <w:t>_______________</w:t>
            </w:r>
            <w:r w:rsidRPr="00A660D2">
              <w:rPr>
                <w:spacing w:val="-4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року</w:t>
            </w:r>
            <w:r w:rsidRPr="00A660D2">
              <w:rPr>
                <w:spacing w:val="-2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включно</w:t>
            </w:r>
            <w:r w:rsidRPr="00A660D2">
              <w:rPr>
                <w:sz w:val="22"/>
                <w:szCs w:val="22"/>
                <w:lang w:val="uk-UA"/>
              </w:rPr>
              <w:t xml:space="preserve">. </w:t>
            </w:r>
            <w:r w:rsidRPr="00A660D2">
              <w:rPr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  <w:lang w:val="uk-UA"/>
              </w:rPr>
              <w:t xml:space="preserve">На підставі частини 3 статті 631 Цивільного Кодексу України </w:t>
            </w:r>
            <w:r w:rsidRPr="00A660D2">
              <w:rPr>
                <w:rStyle w:val="rvts0"/>
                <w:sz w:val="22"/>
                <w:szCs w:val="22"/>
                <w:lang w:val="uk-UA"/>
              </w:rPr>
              <w:t>умови додаткової угоди застосовуються до відносин, які виникли до її укладення</w:t>
            </w:r>
            <w:r w:rsidR="005549CD" w:rsidRPr="00A660D2">
              <w:rPr>
                <w:sz w:val="22"/>
                <w:szCs w:val="22"/>
                <w:lang w:val="uk-UA"/>
              </w:rPr>
              <w:t>, а саме з _______________</w:t>
            </w:r>
            <w:r w:rsidRPr="00A660D2">
              <w:rPr>
                <w:sz w:val="22"/>
                <w:szCs w:val="22"/>
                <w:lang w:val="uk-UA"/>
              </w:rPr>
              <w:t xml:space="preserve"> року</w:t>
            </w:r>
          </w:p>
        </w:tc>
      </w:tr>
      <w:tr w:rsidR="00431801" w:rsidRPr="00A660D2" w:rsidTr="00515136">
        <w:trPr>
          <w:trHeight w:val="529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515136">
            <w:pPr>
              <w:pStyle w:val="TableParagraph"/>
              <w:kinsoku w:val="0"/>
              <w:overflowPunct w:val="0"/>
              <w:spacing w:before="1"/>
              <w:ind w:right="-291" w:firstLine="0"/>
              <w:rPr>
                <w:sz w:val="31"/>
                <w:szCs w:val="31"/>
              </w:rPr>
            </w:pPr>
          </w:p>
          <w:p w:rsidR="00431801" w:rsidRPr="00A660D2" w:rsidRDefault="00431801" w:rsidP="00515136">
            <w:pPr>
              <w:pStyle w:val="TableParagraph"/>
              <w:kinsoku w:val="0"/>
              <w:overflowPunct w:val="0"/>
              <w:ind w:right="-291" w:firstLine="0"/>
              <w:jc w:val="center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  <w:lang w:val="uk-UA"/>
              </w:rPr>
              <w:t>9</w:t>
            </w:r>
            <w:r w:rsidRPr="00A660D2">
              <w:rPr>
                <w:sz w:val="22"/>
                <w:szCs w:val="22"/>
              </w:rPr>
              <w:t>.2</w:t>
            </w:r>
          </w:p>
        </w:tc>
        <w:tc>
          <w:tcPr>
            <w:tcW w:w="31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spacing w:before="105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</w:rPr>
              <w:t>Згода</w:t>
            </w:r>
            <w:r w:rsidRPr="00A660D2">
              <w:rPr>
                <w:spacing w:val="-1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на</w:t>
            </w:r>
            <w:r w:rsidRPr="00A660D2">
              <w:rPr>
                <w:spacing w:val="-1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суборенду</w:t>
            </w:r>
          </w:p>
        </w:tc>
        <w:tc>
          <w:tcPr>
            <w:tcW w:w="58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524745">
            <w:pPr>
              <w:pStyle w:val="TableParagraph"/>
              <w:kinsoku w:val="0"/>
              <w:overflowPunct w:val="0"/>
              <w:spacing w:line="239" w:lineRule="exact"/>
              <w:ind w:firstLine="0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</w:rPr>
              <w:t>Не</w:t>
            </w:r>
            <w:r w:rsidRPr="00A660D2">
              <w:rPr>
                <w:spacing w:val="-1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застосовується</w:t>
            </w:r>
          </w:p>
        </w:tc>
      </w:tr>
      <w:tr w:rsidR="00431801" w:rsidRPr="00A660D2" w:rsidTr="00515136">
        <w:trPr>
          <w:trHeight w:val="799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515136">
            <w:pPr>
              <w:pStyle w:val="TableParagraph"/>
              <w:kinsoku w:val="0"/>
              <w:overflowPunct w:val="0"/>
              <w:spacing w:before="3"/>
              <w:ind w:right="-291" w:firstLine="0"/>
              <w:rPr>
                <w:sz w:val="31"/>
                <w:szCs w:val="31"/>
              </w:rPr>
            </w:pPr>
          </w:p>
          <w:p w:rsidR="00431801" w:rsidRPr="00A660D2" w:rsidRDefault="00431801" w:rsidP="00515136">
            <w:pPr>
              <w:pStyle w:val="TableParagraph"/>
              <w:kinsoku w:val="0"/>
              <w:overflowPunct w:val="0"/>
              <w:ind w:right="-291" w:firstLine="0"/>
              <w:jc w:val="center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  <w:lang w:val="uk-UA"/>
              </w:rPr>
              <w:t>9</w:t>
            </w:r>
            <w:r w:rsidRPr="00A660D2">
              <w:rPr>
                <w:sz w:val="22"/>
                <w:szCs w:val="22"/>
              </w:rPr>
              <w:t>.3</w:t>
            </w:r>
          </w:p>
        </w:tc>
        <w:tc>
          <w:tcPr>
            <w:tcW w:w="31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spacing w:before="105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</w:rPr>
              <w:t>Додаткові</w:t>
            </w:r>
            <w:r w:rsidRPr="00A660D2">
              <w:rPr>
                <w:spacing w:val="-1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умови</w:t>
            </w:r>
            <w:r w:rsidRPr="00A660D2">
              <w:rPr>
                <w:spacing w:val="-1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оренди</w:t>
            </w:r>
          </w:p>
        </w:tc>
        <w:tc>
          <w:tcPr>
            <w:tcW w:w="58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524745">
            <w:pPr>
              <w:pStyle w:val="TableParagraph"/>
              <w:kinsoku w:val="0"/>
              <w:overflowPunct w:val="0"/>
              <w:spacing w:before="105"/>
              <w:ind w:firstLine="0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</w:rPr>
              <w:t>Майно</w:t>
            </w:r>
            <w:r w:rsidRPr="00A660D2">
              <w:rPr>
                <w:spacing w:val="43"/>
                <w:sz w:val="22"/>
                <w:szCs w:val="22"/>
              </w:rPr>
              <w:t xml:space="preserve"> </w:t>
            </w:r>
            <w:proofErr w:type="gramStart"/>
            <w:r w:rsidRPr="00A660D2">
              <w:rPr>
                <w:sz w:val="22"/>
                <w:szCs w:val="22"/>
              </w:rPr>
              <w:t>передається</w:t>
            </w:r>
            <w:proofErr w:type="gramEnd"/>
            <w:r w:rsidRPr="00A660D2">
              <w:rPr>
                <w:spacing w:val="43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в</w:t>
            </w:r>
            <w:r w:rsidRPr="00A660D2">
              <w:rPr>
                <w:spacing w:val="43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оренду</w:t>
            </w:r>
            <w:r w:rsidRPr="00A660D2">
              <w:rPr>
                <w:spacing w:val="41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без</w:t>
            </w:r>
            <w:r w:rsidRPr="00A660D2">
              <w:rPr>
                <w:spacing w:val="43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права</w:t>
            </w:r>
            <w:r w:rsidRPr="00A660D2">
              <w:rPr>
                <w:spacing w:val="44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викупу</w:t>
            </w:r>
            <w:r w:rsidRPr="00A660D2">
              <w:rPr>
                <w:spacing w:val="40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та</w:t>
            </w:r>
            <w:r w:rsidRPr="00A660D2">
              <w:rPr>
                <w:spacing w:val="44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передачі</w:t>
            </w:r>
            <w:r w:rsidRPr="00A660D2">
              <w:rPr>
                <w:spacing w:val="45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в</w:t>
            </w:r>
            <w:r w:rsidRPr="00A660D2">
              <w:rPr>
                <w:spacing w:val="-52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суборенду</w:t>
            </w:r>
          </w:p>
        </w:tc>
      </w:tr>
      <w:tr w:rsidR="00431801" w:rsidRPr="00A660D2" w:rsidTr="00515136">
        <w:trPr>
          <w:trHeight w:val="2197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515136">
            <w:pPr>
              <w:pStyle w:val="TableParagraph"/>
              <w:kinsoku w:val="0"/>
              <w:overflowPunct w:val="0"/>
              <w:spacing w:before="1"/>
              <w:ind w:right="-291" w:firstLine="0"/>
              <w:rPr>
                <w:sz w:val="31"/>
                <w:szCs w:val="31"/>
              </w:rPr>
            </w:pPr>
          </w:p>
          <w:p w:rsidR="00431801" w:rsidRPr="00A660D2" w:rsidRDefault="00431801" w:rsidP="00515136">
            <w:pPr>
              <w:pStyle w:val="TableParagraph"/>
              <w:kinsoku w:val="0"/>
              <w:overflowPunct w:val="0"/>
              <w:ind w:right="-291" w:firstLine="0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  <w:lang w:val="uk-UA"/>
              </w:rPr>
              <w:t>9</w:t>
            </w:r>
            <w:r w:rsidRPr="00A660D2">
              <w:rPr>
                <w:sz w:val="22"/>
                <w:szCs w:val="22"/>
              </w:rPr>
              <w:t>.4</w:t>
            </w:r>
          </w:p>
        </w:tc>
        <w:tc>
          <w:tcPr>
            <w:tcW w:w="31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5549CD">
            <w:pPr>
              <w:pStyle w:val="TableParagraph"/>
              <w:kinsoku w:val="0"/>
              <w:overflowPunct w:val="0"/>
              <w:spacing w:before="105"/>
              <w:ind w:right="142" w:firstLine="0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</w:rPr>
              <w:t>Банківські</w:t>
            </w:r>
            <w:r w:rsidRPr="00A660D2">
              <w:rPr>
                <w:spacing w:val="1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реквізити</w:t>
            </w:r>
            <w:r w:rsidRPr="00A660D2">
              <w:rPr>
                <w:spacing w:val="1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для</w:t>
            </w:r>
            <w:r w:rsidRPr="00A660D2">
              <w:rPr>
                <w:spacing w:val="1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сплати</w:t>
            </w:r>
            <w:r w:rsidRPr="00A660D2">
              <w:rPr>
                <w:spacing w:val="-52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орендної</w:t>
            </w:r>
            <w:r w:rsidRPr="00A660D2">
              <w:rPr>
                <w:spacing w:val="-4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плати</w:t>
            </w:r>
            <w:r w:rsidRPr="00A660D2">
              <w:rPr>
                <w:spacing w:val="-4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та</w:t>
            </w:r>
            <w:r w:rsidRPr="00A660D2">
              <w:rPr>
                <w:spacing w:val="-7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інших</w:t>
            </w:r>
            <w:r w:rsidRPr="00A660D2">
              <w:rPr>
                <w:spacing w:val="-8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платежів</w:t>
            </w:r>
            <w:r w:rsidRPr="00A660D2">
              <w:rPr>
                <w:spacing w:val="-53"/>
                <w:sz w:val="22"/>
                <w:szCs w:val="22"/>
              </w:rPr>
              <w:t xml:space="preserve"> </w:t>
            </w:r>
            <w:proofErr w:type="gramStart"/>
            <w:r w:rsidRPr="00A660D2">
              <w:rPr>
                <w:sz w:val="22"/>
                <w:szCs w:val="22"/>
              </w:rPr>
              <w:t>в</w:t>
            </w:r>
            <w:proofErr w:type="gramEnd"/>
            <w:r w:rsidRPr="00A660D2">
              <w:rPr>
                <w:sz w:val="22"/>
                <w:szCs w:val="22"/>
              </w:rPr>
              <w:t>ідповідно</w:t>
            </w:r>
            <w:r w:rsidRPr="00A660D2">
              <w:rPr>
                <w:spacing w:val="-4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до цього</w:t>
            </w:r>
            <w:r w:rsidRPr="00A660D2">
              <w:rPr>
                <w:spacing w:val="-1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договору</w:t>
            </w:r>
          </w:p>
        </w:tc>
        <w:tc>
          <w:tcPr>
            <w:tcW w:w="5811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31801" w:rsidRPr="00A660D2" w:rsidRDefault="00431801" w:rsidP="00AA0D88">
            <w:pPr>
              <w:pStyle w:val="TableParagraph"/>
              <w:kinsoku w:val="0"/>
              <w:overflowPunct w:val="0"/>
              <w:spacing w:line="238" w:lineRule="exact"/>
              <w:rPr>
                <w:sz w:val="22"/>
                <w:szCs w:val="22"/>
              </w:rPr>
            </w:pPr>
          </w:p>
        </w:tc>
      </w:tr>
      <w:tr w:rsidR="00431801" w:rsidRPr="00A660D2" w:rsidTr="00515136">
        <w:trPr>
          <w:trHeight w:val="1626"/>
        </w:trPr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515136">
            <w:pPr>
              <w:pStyle w:val="TableParagraph"/>
              <w:kinsoku w:val="0"/>
              <w:overflowPunct w:val="0"/>
              <w:ind w:right="-291" w:firstLine="0"/>
            </w:pPr>
          </w:p>
          <w:p w:rsidR="00431801" w:rsidRPr="00A660D2" w:rsidRDefault="00431801" w:rsidP="00515136">
            <w:pPr>
              <w:pStyle w:val="TableParagraph"/>
              <w:kinsoku w:val="0"/>
              <w:overflowPunct w:val="0"/>
              <w:ind w:right="-291" w:firstLine="0"/>
            </w:pPr>
          </w:p>
          <w:p w:rsidR="00431801" w:rsidRPr="00A660D2" w:rsidRDefault="00431801" w:rsidP="00515136">
            <w:pPr>
              <w:pStyle w:val="TableParagraph"/>
              <w:kinsoku w:val="0"/>
              <w:overflowPunct w:val="0"/>
              <w:spacing w:before="8"/>
              <w:ind w:right="-291" w:firstLine="0"/>
              <w:rPr>
                <w:sz w:val="26"/>
                <w:szCs w:val="26"/>
              </w:rPr>
            </w:pPr>
          </w:p>
          <w:p w:rsidR="00431801" w:rsidRPr="00A660D2" w:rsidRDefault="00431801" w:rsidP="00515136">
            <w:pPr>
              <w:pStyle w:val="TableParagraph"/>
              <w:kinsoku w:val="0"/>
              <w:overflowPunct w:val="0"/>
              <w:ind w:right="-291" w:firstLine="0"/>
              <w:jc w:val="center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  <w:lang w:val="uk-UA"/>
              </w:rPr>
              <w:t>9</w:t>
            </w:r>
            <w:r w:rsidRPr="00A660D2">
              <w:rPr>
                <w:sz w:val="22"/>
                <w:szCs w:val="22"/>
              </w:rPr>
              <w:t>.5</w:t>
            </w:r>
          </w:p>
        </w:tc>
        <w:tc>
          <w:tcPr>
            <w:tcW w:w="31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5549CD">
            <w:pPr>
              <w:pStyle w:val="TableParagraph"/>
              <w:kinsoku w:val="0"/>
              <w:overflowPunct w:val="0"/>
              <w:spacing w:before="105"/>
              <w:ind w:right="142" w:firstLine="0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</w:rPr>
              <w:t>Дата заяви Орендаря про</w:t>
            </w:r>
            <w:r w:rsidRPr="00A660D2">
              <w:rPr>
                <w:spacing w:val="1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продовження договору оренди,</w:t>
            </w:r>
            <w:r w:rsidRPr="00A660D2">
              <w:rPr>
                <w:spacing w:val="-52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>поданої Орендодавцю:</w:t>
            </w:r>
          </w:p>
          <w:p w:rsidR="00431801" w:rsidRPr="00A660D2" w:rsidRDefault="00431801" w:rsidP="005549CD">
            <w:pPr>
              <w:pStyle w:val="TableParagraph"/>
              <w:kinsoku w:val="0"/>
              <w:overflowPunct w:val="0"/>
              <w:spacing w:before="122"/>
              <w:ind w:firstLine="0"/>
              <w:rPr>
                <w:sz w:val="22"/>
                <w:szCs w:val="22"/>
                <w:lang w:val="uk-UA"/>
              </w:rPr>
            </w:pPr>
            <w:r w:rsidRPr="00A660D2">
              <w:rPr>
                <w:sz w:val="22"/>
                <w:szCs w:val="22"/>
              </w:rPr>
              <w:t>“</w:t>
            </w:r>
            <w:r w:rsidR="005549CD" w:rsidRPr="00A660D2">
              <w:rPr>
                <w:sz w:val="22"/>
                <w:szCs w:val="22"/>
                <w:lang w:val="uk-UA"/>
              </w:rPr>
              <w:t>31</w:t>
            </w:r>
            <w:r w:rsidRPr="00A660D2">
              <w:rPr>
                <w:sz w:val="22"/>
                <w:szCs w:val="22"/>
              </w:rPr>
              <w:t>”</w:t>
            </w:r>
            <w:r w:rsidR="005549CD" w:rsidRPr="00A660D2">
              <w:rPr>
                <w:sz w:val="22"/>
                <w:szCs w:val="22"/>
                <w:lang w:val="uk-UA"/>
              </w:rPr>
              <w:t xml:space="preserve"> жовт</w:t>
            </w:r>
            <w:r w:rsidRPr="00A660D2">
              <w:rPr>
                <w:sz w:val="22"/>
                <w:szCs w:val="22"/>
                <w:lang w:val="uk-UA"/>
              </w:rPr>
              <w:t xml:space="preserve">ня </w:t>
            </w:r>
            <w:r w:rsidRPr="00A660D2">
              <w:rPr>
                <w:sz w:val="22"/>
                <w:szCs w:val="22"/>
              </w:rPr>
              <w:t>202</w:t>
            </w:r>
            <w:r w:rsidR="005549CD" w:rsidRPr="00A660D2">
              <w:rPr>
                <w:sz w:val="22"/>
                <w:szCs w:val="22"/>
                <w:lang w:val="uk-UA"/>
              </w:rPr>
              <w:t>2</w:t>
            </w:r>
            <w:r w:rsidRPr="00A660D2">
              <w:rPr>
                <w:sz w:val="22"/>
                <w:szCs w:val="22"/>
                <w:lang w:val="uk-UA"/>
              </w:rPr>
              <w:t xml:space="preserve"> року </w:t>
            </w:r>
          </w:p>
          <w:p w:rsidR="00431801" w:rsidRPr="00A660D2" w:rsidRDefault="00431801" w:rsidP="005549CD">
            <w:pPr>
              <w:pStyle w:val="TableParagraph"/>
              <w:kinsoku w:val="0"/>
              <w:overflowPunct w:val="0"/>
              <w:spacing w:before="122"/>
              <w:ind w:firstLine="0"/>
              <w:rPr>
                <w:sz w:val="22"/>
                <w:szCs w:val="22"/>
                <w:lang w:val="uk-UA"/>
              </w:rPr>
            </w:pPr>
            <w:r w:rsidRPr="00A660D2">
              <w:rPr>
                <w:sz w:val="22"/>
                <w:szCs w:val="22"/>
                <w:lang w:val="uk-UA"/>
              </w:rPr>
              <w:t xml:space="preserve">№ </w:t>
            </w:r>
            <w:r w:rsidR="005549CD" w:rsidRPr="00A660D2">
              <w:rPr>
                <w:sz w:val="22"/>
                <w:szCs w:val="22"/>
                <w:lang w:val="uk-UA"/>
              </w:rPr>
              <w:t>02/1669</w:t>
            </w:r>
          </w:p>
        </w:tc>
        <w:tc>
          <w:tcPr>
            <w:tcW w:w="58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5549CD">
            <w:pPr>
              <w:pStyle w:val="TableParagraph"/>
              <w:tabs>
                <w:tab w:val="left" w:pos="1332"/>
              </w:tabs>
              <w:kinsoku w:val="0"/>
              <w:overflowPunct w:val="0"/>
              <w:spacing w:before="105"/>
              <w:ind w:firstLine="0"/>
              <w:rPr>
                <w:sz w:val="22"/>
                <w:szCs w:val="22"/>
                <w:lang w:val="uk-UA"/>
              </w:rPr>
            </w:pPr>
            <w:r w:rsidRPr="00A660D2">
              <w:rPr>
                <w:sz w:val="22"/>
                <w:szCs w:val="22"/>
                <w:lang w:val="uk-UA"/>
              </w:rPr>
              <w:t>Рішення</w:t>
            </w:r>
            <w:r w:rsidRPr="00A660D2">
              <w:rPr>
                <w:sz w:val="22"/>
                <w:szCs w:val="22"/>
                <w:u w:val="single"/>
                <w:lang w:val="uk-UA"/>
              </w:rPr>
              <w:tab/>
            </w:r>
            <w:r w:rsidRPr="00A660D2">
              <w:rPr>
                <w:sz w:val="22"/>
                <w:szCs w:val="22"/>
                <w:lang w:val="uk-UA"/>
              </w:rPr>
              <w:t>сесії</w:t>
            </w:r>
            <w:r w:rsidRPr="00A660D2">
              <w:rPr>
                <w:spacing w:val="-2"/>
                <w:sz w:val="22"/>
                <w:szCs w:val="22"/>
                <w:lang w:val="uk-UA"/>
              </w:rPr>
              <w:t xml:space="preserve"> Погребищенської</w:t>
            </w:r>
            <w:r w:rsidRPr="00A660D2">
              <w:rPr>
                <w:spacing w:val="-1"/>
                <w:sz w:val="22"/>
                <w:szCs w:val="22"/>
                <w:lang w:val="uk-UA"/>
              </w:rPr>
              <w:t xml:space="preserve"> </w:t>
            </w:r>
            <w:r w:rsidRPr="00A660D2">
              <w:rPr>
                <w:sz w:val="22"/>
                <w:szCs w:val="22"/>
                <w:lang w:val="uk-UA"/>
              </w:rPr>
              <w:t>міської</w:t>
            </w:r>
            <w:r w:rsidRPr="00A660D2">
              <w:rPr>
                <w:spacing w:val="-2"/>
                <w:sz w:val="22"/>
                <w:szCs w:val="22"/>
                <w:lang w:val="uk-UA"/>
              </w:rPr>
              <w:t xml:space="preserve"> </w:t>
            </w:r>
            <w:r w:rsidRPr="00A660D2">
              <w:rPr>
                <w:sz w:val="22"/>
                <w:szCs w:val="22"/>
                <w:lang w:val="uk-UA"/>
              </w:rPr>
              <w:t>ради</w:t>
            </w:r>
            <w:r w:rsidRPr="00A660D2">
              <w:rPr>
                <w:spacing w:val="-5"/>
                <w:sz w:val="22"/>
                <w:szCs w:val="22"/>
                <w:lang w:val="uk-UA"/>
              </w:rPr>
              <w:t xml:space="preserve"> </w:t>
            </w:r>
            <w:r w:rsidRPr="00A660D2">
              <w:rPr>
                <w:sz w:val="22"/>
                <w:szCs w:val="22"/>
                <w:lang w:val="uk-UA"/>
              </w:rPr>
              <w:t>8</w:t>
            </w:r>
            <w:r w:rsidRPr="00A660D2">
              <w:rPr>
                <w:spacing w:val="-2"/>
                <w:sz w:val="22"/>
                <w:szCs w:val="22"/>
                <w:lang w:val="uk-UA"/>
              </w:rPr>
              <w:t xml:space="preserve"> </w:t>
            </w:r>
            <w:r w:rsidRPr="00A660D2">
              <w:rPr>
                <w:sz w:val="22"/>
                <w:szCs w:val="22"/>
                <w:lang w:val="uk-UA"/>
              </w:rPr>
              <w:t>скликання</w:t>
            </w:r>
            <w:r w:rsidRPr="00A660D2">
              <w:rPr>
                <w:spacing w:val="-4"/>
                <w:sz w:val="22"/>
                <w:szCs w:val="22"/>
                <w:lang w:val="uk-UA"/>
              </w:rPr>
              <w:t xml:space="preserve"> </w:t>
            </w:r>
            <w:r w:rsidRPr="00A660D2">
              <w:rPr>
                <w:sz w:val="22"/>
                <w:szCs w:val="22"/>
                <w:lang w:val="uk-UA"/>
              </w:rPr>
              <w:t>від</w:t>
            </w:r>
          </w:p>
          <w:p w:rsidR="00431801" w:rsidRPr="00A660D2" w:rsidRDefault="00431801" w:rsidP="005549CD">
            <w:pPr>
              <w:pStyle w:val="TableParagraph"/>
              <w:tabs>
                <w:tab w:val="left" w:pos="2361"/>
                <w:tab w:val="left" w:pos="4567"/>
              </w:tabs>
              <w:kinsoku w:val="0"/>
              <w:overflowPunct w:val="0"/>
              <w:spacing w:before="2"/>
              <w:ind w:firstLine="0"/>
              <w:rPr>
                <w:sz w:val="22"/>
                <w:szCs w:val="22"/>
              </w:rPr>
            </w:pPr>
            <w:r w:rsidRPr="00A660D2">
              <w:rPr>
                <w:sz w:val="22"/>
                <w:szCs w:val="22"/>
                <w:u w:val="single"/>
                <w:lang w:val="uk-UA"/>
              </w:rPr>
              <w:t xml:space="preserve"> </w:t>
            </w:r>
            <w:r w:rsidRPr="00A660D2">
              <w:rPr>
                <w:sz w:val="22"/>
                <w:szCs w:val="22"/>
                <w:u w:val="single"/>
                <w:lang w:val="uk-UA"/>
              </w:rPr>
              <w:tab/>
            </w:r>
            <w:r w:rsidR="005549CD" w:rsidRPr="00A660D2">
              <w:rPr>
                <w:sz w:val="22"/>
                <w:szCs w:val="22"/>
              </w:rPr>
              <w:t>202</w:t>
            </w:r>
            <w:r w:rsidR="005549CD" w:rsidRPr="00A660D2">
              <w:rPr>
                <w:sz w:val="22"/>
                <w:szCs w:val="22"/>
                <w:lang w:val="uk-UA"/>
              </w:rPr>
              <w:t>2</w:t>
            </w:r>
            <w:r w:rsidRPr="00A660D2">
              <w:rPr>
                <w:sz w:val="22"/>
                <w:szCs w:val="22"/>
              </w:rPr>
              <w:t xml:space="preserve"> року</w:t>
            </w:r>
            <w:r w:rsidRPr="00A660D2">
              <w:rPr>
                <w:spacing w:val="-3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</w:rPr>
              <w:t xml:space="preserve"> №</w:t>
            </w:r>
            <w:r w:rsidRPr="00A660D2">
              <w:rPr>
                <w:spacing w:val="-2"/>
                <w:sz w:val="22"/>
                <w:szCs w:val="22"/>
              </w:rPr>
              <w:t xml:space="preserve"> </w:t>
            </w:r>
            <w:r w:rsidRPr="00A660D2">
              <w:rPr>
                <w:sz w:val="22"/>
                <w:szCs w:val="22"/>
                <w:u w:val="single"/>
              </w:rPr>
              <w:t xml:space="preserve"> </w:t>
            </w:r>
            <w:r w:rsidRPr="00A660D2">
              <w:rPr>
                <w:sz w:val="22"/>
                <w:szCs w:val="22"/>
                <w:u w:val="single"/>
              </w:rPr>
              <w:tab/>
            </w:r>
          </w:p>
        </w:tc>
      </w:tr>
    </w:tbl>
    <w:p w:rsidR="00431801" w:rsidRPr="00A660D2" w:rsidRDefault="00431801" w:rsidP="00AA0D88">
      <w:pPr>
        <w:pStyle w:val="a5"/>
        <w:tabs>
          <w:tab w:val="left" w:pos="4209"/>
        </w:tabs>
        <w:kinsoku w:val="0"/>
        <w:overflowPunct w:val="0"/>
        <w:spacing w:before="69"/>
        <w:ind w:left="0" w:firstLine="0"/>
        <w:jc w:val="left"/>
        <w:rPr>
          <w:b/>
          <w:bCs/>
          <w:sz w:val="28"/>
          <w:szCs w:val="28"/>
          <w:lang w:val="uk-UA"/>
        </w:rPr>
      </w:pPr>
    </w:p>
    <w:p w:rsidR="00431801" w:rsidRPr="00A660D2" w:rsidRDefault="00431801" w:rsidP="00AA0D88">
      <w:pPr>
        <w:pStyle w:val="a5"/>
        <w:tabs>
          <w:tab w:val="left" w:pos="4209"/>
        </w:tabs>
        <w:kinsoku w:val="0"/>
        <w:overflowPunct w:val="0"/>
        <w:spacing w:before="69"/>
        <w:ind w:left="0" w:firstLine="0"/>
        <w:jc w:val="left"/>
        <w:rPr>
          <w:b/>
          <w:bCs/>
          <w:sz w:val="28"/>
          <w:szCs w:val="28"/>
          <w:lang w:val="uk-UA"/>
        </w:rPr>
      </w:pPr>
    </w:p>
    <w:p w:rsidR="00431801" w:rsidRPr="00A660D2" w:rsidRDefault="00431801" w:rsidP="005549CD">
      <w:pPr>
        <w:pStyle w:val="a5"/>
        <w:tabs>
          <w:tab w:val="left" w:pos="4209"/>
        </w:tabs>
        <w:kinsoku w:val="0"/>
        <w:overflowPunct w:val="0"/>
        <w:spacing w:before="69"/>
        <w:ind w:left="0" w:firstLine="0"/>
        <w:jc w:val="left"/>
        <w:rPr>
          <w:b/>
          <w:bCs/>
          <w:color w:val="000000"/>
          <w:sz w:val="28"/>
          <w:szCs w:val="28"/>
        </w:rPr>
      </w:pPr>
      <w:r w:rsidRPr="00A660D2">
        <w:rPr>
          <w:b/>
          <w:bCs/>
          <w:sz w:val="28"/>
          <w:szCs w:val="28"/>
          <w:lang w:val="en-US"/>
        </w:rPr>
        <w:t>II</w:t>
      </w:r>
      <w:r w:rsidRPr="00A660D2">
        <w:rPr>
          <w:b/>
          <w:bCs/>
          <w:sz w:val="28"/>
          <w:szCs w:val="28"/>
        </w:rPr>
        <w:t xml:space="preserve"> Незмінювані умови</w:t>
      </w:r>
      <w:r w:rsidRPr="00A660D2">
        <w:rPr>
          <w:b/>
          <w:bCs/>
          <w:spacing w:val="-3"/>
          <w:sz w:val="28"/>
          <w:szCs w:val="28"/>
        </w:rPr>
        <w:t xml:space="preserve"> </w:t>
      </w:r>
      <w:r w:rsidRPr="00A660D2">
        <w:rPr>
          <w:b/>
          <w:bCs/>
          <w:sz w:val="28"/>
          <w:szCs w:val="28"/>
        </w:rPr>
        <w:t>договору</w:t>
      </w:r>
    </w:p>
    <w:p w:rsidR="00431801" w:rsidRPr="00A660D2" w:rsidRDefault="00431801" w:rsidP="005549CD">
      <w:pPr>
        <w:pStyle w:val="a3"/>
        <w:kinsoku w:val="0"/>
        <w:overflowPunct w:val="0"/>
        <w:spacing w:before="9"/>
        <w:ind w:left="0" w:firstLine="0"/>
        <w:jc w:val="left"/>
        <w:rPr>
          <w:b/>
          <w:bCs/>
          <w:sz w:val="27"/>
          <w:szCs w:val="27"/>
        </w:rPr>
      </w:pPr>
    </w:p>
    <w:p w:rsidR="00431801" w:rsidRPr="00A660D2" w:rsidRDefault="00431801" w:rsidP="005549CD">
      <w:pPr>
        <w:pStyle w:val="a5"/>
        <w:tabs>
          <w:tab w:val="left" w:pos="4567"/>
        </w:tabs>
        <w:kinsoku w:val="0"/>
        <w:overflowPunct w:val="0"/>
        <w:spacing w:line="322" w:lineRule="exact"/>
        <w:ind w:left="0" w:firstLine="0"/>
        <w:rPr>
          <w:b/>
          <w:sz w:val="28"/>
          <w:szCs w:val="28"/>
        </w:rPr>
      </w:pPr>
      <w:r w:rsidRPr="00A660D2">
        <w:rPr>
          <w:b/>
          <w:sz w:val="28"/>
          <w:szCs w:val="28"/>
        </w:rPr>
        <w:t>1</w:t>
      </w:r>
      <w:r w:rsidRPr="00A660D2">
        <w:rPr>
          <w:b/>
          <w:sz w:val="28"/>
          <w:szCs w:val="28"/>
          <w:lang w:val="uk-UA"/>
        </w:rPr>
        <w:t>.</w:t>
      </w:r>
      <w:r w:rsidRPr="00A660D2">
        <w:rPr>
          <w:b/>
          <w:sz w:val="28"/>
          <w:szCs w:val="28"/>
        </w:rPr>
        <w:t xml:space="preserve"> Предмет</w:t>
      </w:r>
      <w:r w:rsidRPr="00A660D2">
        <w:rPr>
          <w:b/>
          <w:spacing w:val="-5"/>
          <w:sz w:val="28"/>
          <w:szCs w:val="28"/>
        </w:rPr>
        <w:t xml:space="preserve"> </w:t>
      </w:r>
      <w:r w:rsidRPr="00A660D2">
        <w:rPr>
          <w:b/>
          <w:sz w:val="28"/>
          <w:szCs w:val="28"/>
        </w:rPr>
        <w:t>договору</w:t>
      </w:r>
    </w:p>
    <w:p w:rsidR="00431801" w:rsidRPr="00A660D2" w:rsidRDefault="00431801" w:rsidP="005549CD">
      <w:pPr>
        <w:pStyle w:val="a5"/>
        <w:numPr>
          <w:ilvl w:val="1"/>
          <w:numId w:val="11"/>
        </w:numPr>
        <w:tabs>
          <w:tab w:val="left" w:pos="2044"/>
        </w:tabs>
        <w:kinsoku w:val="0"/>
        <w:overflowPunct w:val="0"/>
        <w:ind w:left="0" w:firstLine="0"/>
        <w:rPr>
          <w:sz w:val="28"/>
          <w:szCs w:val="28"/>
        </w:rPr>
      </w:pPr>
      <w:r w:rsidRPr="00A660D2">
        <w:rPr>
          <w:sz w:val="28"/>
          <w:szCs w:val="28"/>
        </w:rPr>
        <w:t>Орендодавець</w:t>
      </w:r>
      <w:r w:rsidRPr="00A660D2">
        <w:rPr>
          <w:sz w:val="28"/>
          <w:szCs w:val="28"/>
          <w:lang w:val="uk-UA"/>
        </w:rPr>
        <w:t xml:space="preserve"> (</w:t>
      </w:r>
      <w:r w:rsidRPr="00A660D2">
        <w:rPr>
          <w:sz w:val="28"/>
          <w:szCs w:val="28"/>
        </w:rPr>
        <w:t>Балансоутримувач</w:t>
      </w:r>
      <w:r w:rsidRPr="00A660D2">
        <w:rPr>
          <w:sz w:val="28"/>
          <w:szCs w:val="28"/>
          <w:lang w:val="uk-UA"/>
        </w:rPr>
        <w:t>)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переда</w:t>
      </w:r>
      <w:proofErr w:type="gramStart"/>
      <w:r w:rsidRPr="00A660D2">
        <w:rPr>
          <w:sz w:val="28"/>
          <w:szCs w:val="28"/>
        </w:rPr>
        <w:t>є,</w:t>
      </w:r>
      <w:proofErr w:type="gramEnd"/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а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Орендар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приймає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у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pacing w:val="-1"/>
          <w:sz w:val="28"/>
          <w:szCs w:val="28"/>
        </w:rPr>
        <w:t>строкове</w:t>
      </w:r>
      <w:r w:rsidRPr="00A660D2">
        <w:rPr>
          <w:spacing w:val="-16"/>
          <w:sz w:val="28"/>
          <w:szCs w:val="28"/>
        </w:rPr>
        <w:t xml:space="preserve"> </w:t>
      </w:r>
      <w:r w:rsidRPr="00A660D2">
        <w:rPr>
          <w:spacing w:val="-1"/>
          <w:sz w:val="28"/>
          <w:szCs w:val="28"/>
        </w:rPr>
        <w:t>платне</w:t>
      </w:r>
      <w:r w:rsidRPr="00A660D2">
        <w:rPr>
          <w:spacing w:val="-18"/>
          <w:sz w:val="28"/>
          <w:szCs w:val="28"/>
        </w:rPr>
        <w:t xml:space="preserve"> </w:t>
      </w:r>
      <w:r w:rsidRPr="00A660D2">
        <w:rPr>
          <w:sz w:val="28"/>
          <w:szCs w:val="28"/>
        </w:rPr>
        <w:t>користування</w:t>
      </w:r>
      <w:r w:rsidRPr="00A660D2">
        <w:rPr>
          <w:spacing w:val="-15"/>
          <w:sz w:val="28"/>
          <w:szCs w:val="28"/>
        </w:rPr>
        <w:t xml:space="preserve"> </w:t>
      </w:r>
      <w:r w:rsidRPr="00A660D2">
        <w:rPr>
          <w:sz w:val="28"/>
          <w:szCs w:val="28"/>
        </w:rPr>
        <w:t>майно,</w:t>
      </w:r>
      <w:r w:rsidRPr="00A660D2">
        <w:rPr>
          <w:spacing w:val="-16"/>
          <w:sz w:val="28"/>
          <w:szCs w:val="28"/>
        </w:rPr>
        <w:t xml:space="preserve"> </w:t>
      </w:r>
      <w:r w:rsidRPr="00A660D2">
        <w:rPr>
          <w:sz w:val="28"/>
          <w:szCs w:val="28"/>
        </w:rPr>
        <w:t>зазначене</w:t>
      </w:r>
      <w:r w:rsidRPr="00A660D2">
        <w:rPr>
          <w:spacing w:val="-15"/>
          <w:sz w:val="28"/>
          <w:szCs w:val="28"/>
        </w:rPr>
        <w:t xml:space="preserve"> </w:t>
      </w:r>
      <w:r w:rsidRPr="00A660D2">
        <w:rPr>
          <w:sz w:val="28"/>
          <w:szCs w:val="28"/>
        </w:rPr>
        <w:t>у</w:t>
      </w:r>
      <w:r w:rsidRPr="00A660D2">
        <w:rPr>
          <w:spacing w:val="-19"/>
          <w:sz w:val="28"/>
          <w:szCs w:val="28"/>
        </w:rPr>
        <w:t xml:space="preserve"> </w:t>
      </w:r>
      <w:r w:rsidRPr="00A660D2">
        <w:rPr>
          <w:sz w:val="28"/>
          <w:szCs w:val="28"/>
        </w:rPr>
        <w:t>пункті</w:t>
      </w:r>
      <w:r w:rsidRPr="00A660D2">
        <w:rPr>
          <w:spacing w:val="-17"/>
          <w:sz w:val="28"/>
          <w:szCs w:val="28"/>
        </w:rPr>
        <w:t xml:space="preserve"> </w:t>
      </w:r>
      <w:r w:rsidRPr="00A660D2">
        <w:rPr>
          <w:spacing w:val="-17"/>
          <w:sz w:val="28"/>
          <w:szCs w:val="28"/>
          <w:lang w:val="uk-UA"/>
        </w:rPr>
        <w:t>4</w:t>
      </w:r>
      <w:r w:rsidRPr="00A660D2">
        <w:rPr>
          <w:sz w:val="28"/>
          <w:szCs w:val="28"/>
        </w:rPr>
        <w:t>.1</w:t>
      </w:r>
      <w:r w:rsidRPr="00A660D2">
        <w:rPr>
          <w:spacing w:val="-16"/>
          <w:sz w:val="28"/>
          <w:szCs w:val="28"/>
        </w:rPr>
        <w:t xml:space="preserve"> </w:t>
      </w:r>
      <w:r w:rsidRPr="00A660D2">
        <w:rPr>
          <w:sz w:val="28"/>
          <w:szCs w:val="28"/>
        </w:rPr>
        <w:t>Умов,</w:t>
      </w:r>
      <w:r w:rsidRPr="00A660D2">
        <w:rPr>
          <w:spacing w:val="-16"/>
          <w:sz w:val="28"/>
          <w:szCs w:val="28"/>
        </w:rPr>
        <w:t xml:space="preserve"> </w:t>
      </w:r>
      <w:r w:rsidRPr="00A660D2">
        <w:rPr>
          <w:sz w:val="28"/>
          <w:szCs w:val="28"/>
        </w:rPr>
        <w:t>вартість</w:t>
      </w:r>
      <w:r w:rsidRPr="00A660D2">
        <w:rPr>
          <w:spacing w:val="-16"/>
          <w:sz w:val="28"/>
          <w:szCs w:val="28"/>
        </w:rPr>
        <w:t xml:space="preserve"> </w:t>
      </w:r>
      <w:r w:rsidRPr="00A660D2">
        <w:rPr>
          <w:sz w:val="28"/>
          <w:szCs w:val="28"/>
        </w:rPr>
        <w:t>якого</w:t>
      </w:r>
      <w:r w:rsidRPr="00A660D2">
        <w:rPr>
          <w:spacing w:val="-68"/>
          <w:sz w:val="28"/>
          <w:szCs w:val="28"/>
        </w:rPr>
        <w:t xml:space="preserve"> </w:t>
      </w:r>
      <w:r w:rsidRPr="00A660D2">
        <w:rPr>
          <w:sz w:val="28"/>
          <w:szCs w:val="28"/>
        </w:rPr>
        <w:t>становить</w:t>
      </w:r>
      <w:r w:rsidRPr="00A660D2">
        <w:rPr>
          <w:spacing w:val="-3"/>
          <w:sz w:val="28"/>
          <w:szCs w:val="28"/>
        </w:rPr>
        <w:t xml:space="preserve"> </w:t>
      </w:r>
      <w:r w:rsidRPr="00A660D2">
        <w:rPr>
          <w:sz w:val="28"/>
          <w:szCs w:val="28"/>
        </w:rPr>
        <w:t>суму,</w:t>
      </w:r>
      <w:r w:rsidRPr="00A660D2">
        <w:rPr>
          <w:spacing w:val="-1"/>
          <w:sz w:val="28"/>
          <w:szCs w:val="28"/>
        </w:rPr>
        <w:t xml:space="preserve"> </w:t>
      </w:r>
      <w:r w:rsidRPr="00A660D2">
        <w:rPr>
          <w:sz w:val="28"/>
          <w:szCs w:val="28"/>
        </w:rPr>
        <w:t>визначену</w:t>
      </w:r>
      <w:r w:rsidRPr="00A660D2">
        <w:rPr>
          <w:spacing w:val="-3"/>
          <w:sz w:val="28"/>
          <w:szCs w:val="28"/>
        </w:rPr>
        <w:t xml:space="preserve"> </w:t>
      </w:r>
      <w:r w:rsidRPr="00A660D2">
        <w:rPr>
          <w:sz w:val="28"/>
          <w:szCs w:val="28"/>
        </w:rPr>
        <w:t>у</w:t>
      </w:r>
      <w:r w:rsidRPr="00A660D2">
        <w:rPr>
          <w:spacing w:val="-4"/>
          <w:sz w:val="28"/>
          <w:szCs w:val="28"/>
        </w:rPr>
        <w:t xml:space="preserve"> </w:t>
      </w:r>
      <w:r w:rsidRPr="00A660D2">
        <w:rPr>
          <w:sz w:val="28"/>
          <w:szCs w:val="28"/>
        </w:rPr>
        <w:t>пункті</w:t>
      </w:r>
      <w:r w:rsidRPr="00A660D2">
        <w:rPr>
          <w:spacing w:val="2"/>
          <w:sz w:val="28"/>
          <w:szCs w:val="28"/>
        </w:rPr>
        <w:t xml:space="preserve"> </w:t>
      </w:r>
      <w:r w:rsidRPr="00A660D2">
        <w:rPr>
          <w:spacing w:val="2"/>
          <w:sz w:val="28"/>
          <w:szCs w:val="28"/>
          <w:lang w:val="uk-UA"/>
        </w:rPr>
        <w:t>6</w:t>
      </w:r>
      <w:r w:rsidRPr="00A660D2">
        <w:rPr>
          <w:sz w:val="28"/>
          <w:szCs w:val="28"/>
        </w:rPr>
        <w:t>.1 Умов.</w:t>
      </w:r>
    </w:p>
    <w:p w:rsidR="00431801" w:rsidRPr="00A660D2" w:rsidRDefault="00431801" w:rsidP="005549CD">
      <w:pPr>
        <w:pStyle w:val="a5"/>
        <w:numPr>
          <w:ilvl w:val="1"/>
          <w:numId w:val="11"/>
        </w:numPr>
        <w:tabs>
          <w:tab w:val="left" w:pos="1946"/>
        </w:tabs>
        <w:kinsoku w:val="0"/>
        <w:overflowPunct w:val="0"/>
        <w:spacing w:line="242" w:lineRule="auto"/>
        <w:ind w:left="0" w:firstLine="0"/>
        <w:rPr>
          <w:sz w:val="28"/>
          <w:szCs w:val="28"/>
        </w:rPr>
      </w:pPr>
      <w:r w:rsidRPr="00A660D2">
        <w:rPr>
          <w:sz w:val="28"/>
          <w:szCs w:val="28"/>
        </w:rPr>
        <w:t xml:space="preserve">Майно </w:t>
      </w:r>
      <w:proofErr w:type="gramStart"/>
      <w:r w:rsidRPr="00A660D2">
        <w:rPr>
          <w:sz w:val="28"/>
          <w:szCs w:val="28"/>
        </w:rPr>
        <w:t>передається</w:t>
      </w:r>
      <w:proofErr w:type="gramEnd"/>
      <w:r w:rsidRPr="00A660D2">
        <w:rPr>
          <w:sz w:val="28"/>
          <w:szCs w:val="28"/>
        </w:rPr>
        <w:t xml:space="preserve"> в оренду для використання згідно з пунктом </w:t>
      </w:r>
      <w:r w:rsidRPr="00A660D2">
        <w:rPr>
          <w:sz w:val="28"/>
          <w:szCs w:val="28"/>
          <w:lang w:val="uk-UA"/>
        </w:rPr>
        <w:t>7</w:t>
      </w:r>
      <w:r w:rsidRPr="00A660D2">
        <w:rPr>
          <w:sz w:val="28"/>
          <w:szCs w:val="28"/>
        </w:rPr>
        <w:t>.1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Умов.</w:t>
      </w:r>
    </w:p>
    <w:p w:rsidR="005549CD" w:rsidRPr="00A660D2" w:rsidRDefault="005549CD" w:rsidP="005549CD">
      <w:pPr>
        <w:pStyle w:val="a5"/>
        <w:kinsoku w:val="0"/>
        <w:overflowPunct w:val="0"/>
        <w:spacing w:line="322" w:lineRule="exact"/>
        <w:ind w:left="0" w:firstLine="0"/>
        <w:jc w:val="center"/>
        <w:rPr>
          <w:sz w:val="27"/>
          <w:szCs w:val="27"/>
          <w:lang w:val="uk-UA"/>
        </w:rPr>
      </w:pPr>
    </w:p>
    <w:p w:rsidR="00431801" w:rsidRPr="00A660D2" w:rsidRDefault="00431801" w:rsidP="005549CD">
      <w:pPr>
        <w:pStyle w:val="a5"/>
        <w:kinsoku w:val="0"/>
        <w:overflowPunct w:val="0"/>
        <w:spacing w:line="322" w:lineRule="exact"/>
        <w:ind w:left="0" w:firstLine="0"/>
        <w:jc w:val="center"/>
        <w:rPr>
          <w:b/>
          <w:sz w:val="28"/>
          <w:szCs w:val="28"/>
        </w:rPr>
      </w:pPr>
      <w:r w:rsidRPr="00A660D2">
        <w:rPr>
          <w:b/>
          <w:sz w:val="28"/>
          <w:szCs w:val="28"/>
          <w:lang w:val="uk-UA"/>
        </w:rPr>
        <w:t>2.</w:t>
      </w:r>
      <w:r w:rsidRPr="00A660D2">
        <w:rPr>
          <w:b/>
          <w:sz w:val="28"/>
          <w:szCs w:val="28"/>
        </w:rPr>
        <w:t>Умови</w:t>
      </w:r>
      <w:r w:rsidRPr="00A660D2">
        <w:rPr>
          <w:b/>
          <w:spacing w:val="-7"/>
          <w:sz w:val="28"/>
          <w:szCs w:val="28"/>
        </w:rPr>
        <w:t xml:space="preserve"> </w:t>
      </w:r>
      <w:r w:rsidRPr="00A660D2">
        <w:rPr>
          <w:b/>
          <w:sz w:val="28"/>
          <w:szCs w:val="28"/>
        </w:rPr>
        <w:t>передачі</w:t>
      </w:r>
      <w:r w:rsidRPr="00A660D2">
        <w:rPr>
          <w:b/>
          <w:spacing w:val="-5"/>
          <w:sz w:val="28"/>
          <w:szCs w:val="28"/>
        </w:rPr>
        <w:t xml:space="preserve"> </w:t>
      </w:r>
      <w:r w:rsidRPr="00A660D2">
        <w:rPr>
          <w:b/>
          <w:sz w:val="28"/>
          <w:szCs w:val="28"/>
        </w:rPr>
        <w:t>орендованого</w:t>
      </w:r>
      <w:r w:rsidRPr="00A660D2">
        <w:rPr>
          <w:b/>
          <w:spacing w:val="-3"/>
          <w:sz w:val="28"/>
          <w:szCs w:val="28"/>
        </w:rPr>
        <w:t xml:space="preserve"> </w:t>
      </w:r>
      <w:r w:rsidRPr="00A660D2">
        <w:rPr>
          <w:b/>
          <w:sz w:val="28"/>
          <w:szCs w:val="28"/>
        </w:rPr>
        <w:t>Майна</w:t>
      </w:r>
      <w:r w:rsidRPr="00A660D2">
        <w:rPr>
          <w:b/>
          <w:spacing w:val="-6"/>
          <w:sz w:val="28"/>
          <w:szCs w:val="28"/>
        </w:rPr>
        <w:t xml:space="preserve"> </w:t>
      </w:r>
      <w:r w:rsidRPr="00A660D2">
        <w:rPr>
          <w:b/>
          <w:sz w:val="28"/>
          <w:szCs w:val="28"/>
        </w:rPr>
        <w:t>Орендарю</w:t>
      </w:r>
    </w:p>
    <w:p w:rsidR="00431801" w:rsidRPr="00A660D2" w:rsidRDefault="00431801" w:rsidP="005549CD">
      <w:pPr>
        <w:pStyle w:val="a3"/>
        <w:kinsoku w:val="0"/>
        <w:overflowPunct w:val="0"/>
        <w:ind w:left="0" w:firstLine="0"/>
      </w:pPr>
      <w:r w:rsidRPr="00A660D2">
        <w:t>2.1.Орендар</w:t>
      </w:r>
      <w:r w:rsidRPr="00A660D2">
        <w:rPr>
          <w:spacing w:val="1"/>
        </w:rPr>
        <w:t xml:space="preserve"> </w:t>
      </w:r>
      <w:r w:rsidRPr="00A660D2">
        <w:t>вступає</w:t>
      </w:r>
      <w:r w:rsidRPr="00A660D2">
        <w:rPr>
          <w:spacing w:val="1"/>
        </w:rPr>
        <w:t xml:space="preserve"> </w:t>
      </w:r>
      <w:r w:rsidRPr="00A660D2">
        <w:t>у</w:t>
      </w:r>
      <w:r w:rsidRPr="00A660D2">
        <w:rPr>
          <w:spacing w:val="1"/>
        </w:rPr>
        <w:t xml:space="preserve"> </w:t>
      </w:r>
      <w:r w:rsidRPr="00A660D2">
        <w:t>строкове</w:t>
      </w:r>
      <w:r w:rsidRPr="00A660D2">
        <w:rPr>
          <w:spacing w:val="1"/>
        </w:rPr>
        <w:t xml:space="preserve"> </w:t>
      </w:r>
      <w:r w:rsidRPr="00A660D2">
        <w:t>платне</w:t>
      </w:r>
      <w:r w:rsidRPr="00A660D2">
        <w:rPr>
          <w:spacing w:val="1"/>
        </w:rPr>
        <w:t xml:space="preserve"> </w:t>
      </w:r>
      <w:r w:rsidRPr="00A660D2">
        <w:t>користування</w:t>
      </w:r>
      <w:r w:rsidRPr="00A660D2">
        <w:rPr>
          <w:spacing w:val="1"/>
        </w:rPr>
        <w:t xml:space="preserve"> </w:t>
      </w:r>
      <w:r w:rsidRPr="00A660D2">
        <w:t>Майном</w:t>
      </w:r>
      <w:r w:rsidRPr="00A660D2">
        <w:rPr>
          <w:spacing w:val="1"/>
        </w:rPr>
        <w:t xml:space="preserve"> </w:t>
      </w:r>
      <w:r w:rsidRPr="00A660D2">
        <w:t>у</w:t>
      </w:r>
      <w:r w:rsidRPr="00A660D2">
        <w:rPr>
          <w:spacing w:val="1"/>
        </w:rPr>
        <w:t xml:space="preserve"> </w:t>
      </w:r>
      <w:r w:rsidRPr="00A660D2">
        <w:t>день</w:t>
      </w:r>
      <w:r w:rsidRPr="00A660D2">
        <w:rPr>
          <w:spacing w:val="1"/>
        </w:rPr>
        <w:t xml:space="preserve"> </w:t>
      </w:r>
      <w:proofErr w:type="gramStart"/>
      <w:r w:rsidRPr="00A660D2">
        <w:t>п</w:t>
      </w:r>
      <w:proofErr w:type="gramEnd"/>
      <w:r w:rsidRPr="00A660D2">
        <w:t>ідписання</w:t>
      </w:r>
      <w:r w:rsidRPr="00A660D2">
        <w:rPr>
          <w:spacing w:val="-1"/>
        </w:rPr>
        <w:t xml:space="preserve"> </w:t>
      </w:r>
      <w:r w:rsidRPr="00A660D2">
        <w:t>акта</w:t>
      </w:r>
      <w:r w:rsidRPr="00A660D2">
        <w:rPr>
          <w:spacing w:val="-3"/>
        </w:rPr>
        <w:t xml:space="preserve"> </w:t>
      </w:r>
      <w:r w:rsidRPr="00A660D2">
        <w:t>приймання-передачі</w:t>
      </w:r>
      <w:r w:rsidRPr="00A660D2">
        <w:rPr>
          <w:spacing w:val="1"/>
        </w:rPr>
        <w:t xml:space="preserve"> </w:t>
      </w:r>
      <w:r w:rsidRPr="00A660D2">
        <w:t>Майна.</w:t>
      </w:r>
    </w:p>
    <w:p w:rsidR="00431801" w:rsidRPr="00A660D2" w:rsidRDefault="00431801" w:rsidP="005549CD">
      <w:pPr>
        <w:pStyle w:val="a3"/>
        <w:kinsoku w:val="0"/>
        <w:overflowPunct w:val="0"/>
        <w:spacing w:line="242" w:lineRule="auto"/>
        <w:ind w:left="0" w:firstLine="0"/>
      </w:pPr>
      <w:r w:rsidRPr="00A660D2">
        <w:t>Акт</w:t>
      </w:r>
      <w:r w:rsidRPr="00A660D2">
        <w:rPr>
          <w:spacing w:val="1"/>
        </w:rPr>
        <w:t xml:space="preserve"> </w:t>
      </w:r>
      <w:r w:rsidRPr="00A660D2">
        <w:t>приймання-передачі</w:t>
      </w:r>
      <w:r w:rsidRPr="00A660D2">
        <w:rPr>
          <w:spacing w:val="1"/>
        </w:rPr>
        <w:t xml:space="preserve"> </w:t>
      </w:r>
      <w:proofErr w:type="gramStart"/>
      <w:r w:rsidRPr="00A660D2">
        <w:t>п</w:t>
      </w:r>
      <w:proofErr w:type="gramEnd"/>
      <w:r w:rsidRPr="00A660D2">
        <w:t>ідписується</w:t>
      </w:r>
      <w:r w:rsidRPr="00A660D2">
        <w:rPr>
          <w:spacing w:val="1"/>
        </w:rPr>
        <w:t xml:space="preserve"> </w:t>
      </w:r>
      <w:r w:rsidRPr="00A660D2">
        <w:t>між</w:t>
      </w:r>
      <w:r w:rsidRPr="00A660D2">
        <w:rPr>
          <w:spacing w:val="1"/>
        </w:rPr>
        <w:t xml:space="preserve"> </w:t>
      </w:r>
      <w:r w:rsidRPr="00A660D2">
        <w:t>Орендарем</w:t>
      </w:r>
      <w:r w:rsidRPr="00A660D2">
        <w:rPr>
          <w:spacing w:val="1"/>
        </w:rPr>
        <w:t xml:space="preserve"> </w:t>
      </w:r>
      <w:r w:rsidRPr="00A660D2">
        <w:t>і</w:t>
      </w:r>
      <w:r w:rsidRPr="00A660D2">
        <w:rPr>
          <w:spacing w:val="1"/>
        </w:rPr>
        <w:t xml:space="preserve"> </w:t>
      </w:r>
      <w:r w:rsidRPr="00A660D2">
        <w:t>Орендодавцем</w:t>
      </w:r>
      <w:r w:rsidRPr="00A660D2">
        <w:rPr>
          <w:spacing w:val="-67"/>
        </w:rPr>
        <w:t xml:space="preserve"> </w:t>
      </w:r>
      <w:r w:rsidRPr="00A660D2">
        <w:t>одночасно з</w:t>
      </w:r>
      <w:r w:rsidRPr="00A660D2">
        <w:rPr>
          <w:spacing w:val="-5"/>
        </w:rPr>
        <w:t xml:space="preserve"> </w:t>
      </w:r>
      <w:r w:rsidRPr="00A660D2">
        <w:t>підписанням</w:t>
      </w:r>
      <w:r w:rsidRPr="00A660D2">
        <w:rPr>
          <w:spacing w:val="3"/>
        </w:rPr>
        <w:t xml:space="preserve"> </w:t>
      </w:r>
      <w:r w:rsidRPr="00A660D2">
        <w:t>цієї</w:t>
      </w:r>
      <w:r w:rsidRPr="00A660D2">
        <w:rPr>
          <w:spacing w:val="-4"/>
        </w:rPr>
        <w:t xml:space="preserve"> </w:t>
      </w:r>
      <w:r w:rsidRPr="00A660D2">
        <w:t>додаткової</w:t>
      </w:r>
      <w:r w:rsidRPr="00A660D2">
        <w:rPr>
          <w:spacing w:val="1"/>
        </w:rPr>
        <w:t xml:space="preserve"> </w:t>
      </w:r>
      <w:r w:rsidRPr="00A660D2">
        <w:t>угоди.</w:t>
      </w:r>
    </w:p>
    <w:p w:rsidR="00431801" w:rsidRPr="00A660D2" w:rsidRDefault="00431801" w:rsidP="005549CD">
      <w:pPr>
        <w:pStyle w:val="a3"/>
        <w:kinsoku w:val="0"/>
        <w:overflowPunct w:val="0"/>
        <w:ind w:left="0" w:firstLine="0"/>
      </w:pPr>
      <w:r w:rsidRPr="00A660D2">
        <w:rPr>
          <w:spacing w:val="-1"/>
        </w:rPr>
        <w:t>Акт</w:t>
      </w:r>
      <w:r w:rsidRPr="00A660D2">
        <w:rPr>
          <w:spacing w:val="-15"/>
        </w:rPr>
        <w:t xml:space="preserve"> </w:t>
      </w:r>
      <w:r w:rsidRPr="00A660D2">
        <w:rPr>
          <w:spacing w:val="-1"/>
        </w:rPr>
        <w:t>приймання-передачі</w:t>
      </w:r>
      <w:r w:rsidRPr="00A660D2">
        <w:rPr>
          <w:spacing w:val="-14"/>
        </w:rPr>
        <w:t xml:space="preserve"> </w:t>
      </w:r>
      <w:r w:rsidRPr="00A660D2">
        <w:t>Майна</w:t>
      </w:r>
      <w:r w:rsidRPr="00A660D2">
        <w:rPr>
          <w:spacing w:val="-15"/>
        </w:rPr>
        <w:t xml:space="preserve"> </w:t>
      </w:r>
      <w:r w:rsidRPr="00A660D2">
        <w:t>в</w:t>
      </w:r>
      <w:r w:rsidRPr="00A660D2">
        <w:rPr>
          <w:spacing w:val="-16"/>
        </w:rPr>
        <w:t xml:space="preserve"> </w:t>
      </w:r>
      <w:r w:rsidRPr="00A660D2">
        <w:t>оренду</w:t>
      </w:r>
      <w:r w:rsidRPr="00A660D2">
        <w:rPr>
          <w:spacing w:val="-19"/>
        </w:rPr>
        <w:t xml:space="preserve"> </w:t>
      </w:r>
      <w:r w:rsidRPr="00A660D2">
        <w:t>та</w:t>
      </w:r>
      <w:r w:rsidRPr="00A660D2">
        <w:rPr>
          <w:spacing w:val="-14"/>
        </w:rPr>
        <w:t xml:space="preserve"> </w:t>
      </w:r>
      <w:r w:rsidRPr="00A660D2">
        <w:t>акт</w:t>
      </w:r>
      <w:r w:rsidRPr="00A660D2">
        <w:rPr>
          <w:spacing w:val="-15"/>
        </w:rPr>
        <w:t xml:space="preserve"> </w:t>
      </w:r>
      <w:r w:rsidRPr="00A660D2">
        <w:t>повернення</w:t>
      </w:r>
      <w:r w:rsidRPr="00A660D2">
        <w:rPr>
          <w:spacing w:val="-17"/>
        </w:rPr>
        <w:t xml:space="preserve"> </w:t>
      </w:r>
      <w:r w:rsidRPr="00A660D2">
        <w:t>майна</w:t>
      </w:r>
      <w:r w:rsidRPr="00A660D2">
        <w:rPr>
          <w:spacing w:val="-15"/>
        </w:rPr>
        <w:t xml:space="preserve"> </w:t>
      </w:r>
      <w:r w:rsidRPr="00A660D2">
        <w:t>з</w:t>
      </w:r>
      <w:r w:rsidRPr="00A660D2">
        <w:rPr>
          <w:spacing w:val="-16"/>
        </w:rPr>
        <w:t xml:space="preserve"> </w:t>
      </w:r>
      <w:r w:rsidRPr="00A660D2">
        <w:t>оренди</w:t>
      </w:r>
      <w:r w:rsidRPr="00A660D2">
        <w:rPr>
          <w:spacing w:val="-67"/>
        </w:rPr>
        <w:t xml:space="preserve"> </w:t>
      </w:r>
      <w:r w:rsidRPr="00A660D2">
        <w:t>складаються</w:t>
      </w:r>
      <w:r w:rsidRPr="00A660D2">
        <w:rPr>
          <w:spacing w:val="1"/>
        </w:rPr>
        <w:t xml:space="preserve"> </w:t>
      </w:r>
      <w:r w:rsidRPr="00A660D2">
        <w:t>за</w:t>
      </w:r>
      <w:r w:rsidRPr="00A660D2">
        <w:rPr>
          <w:spacing w:val="1"/>
        </w:rPr>
        <w:t xml:space="preserve"> </w:t>
      </w:r>
      <w:r w:rsidRPr="00A660D2">
        <w:t>формою,</w:t>
      </w:r>
      <w:r w:rsidRPr="00A660D2">
        <w:rPr>
          <w:spacing w:val="1"/>
        </w:rPr>
        <w:t xml:space="preserve"> </w:t>
      </w:r>
      <w:r w:rsidRPr="00A660D2">
        <w:t>що</w:t>
      </w:r>
      <w:r w:rsidRPr="00A660D2">
        <w:rPr>
          <w:spacing w:val="1"/>
        </w:rPr>
        <w:t xml:space="preserve"> </w:t>
      </w:r>
      <w:r w:rsidRPr="00A660D2">
        <w:t>розробляється</w:t>
      </w:r>
      <w:r w:rsidRPr="00A660D2">
        <w:rPr>
          <w:spacing w:val="1"/>
        </w:rPr>
        <w:t xml:space="preserve"> </w:t>
      </w:r>
      <w:r w:rsidRPr="00A660D2">
        <w:t>Фондом</w:t>
      </w:r>
      <w:r w:rsidRPr="00A660D2">
        <w:rPr>
          <w:spacing w:val="1"/>
        </w:rPr>
        <w:t xml:space="preserve"> </w:t>
      </w:r>
      <w:r w:rsidRPr="00A660D2">
        <w:t>державного</w:t>
      </w:r>
      <w:r w:rsidRPr="00A660D2">
        <w:rPr>
          <w:spacing w:val="1"/>
        </w:rPr>
        <w:t xml:space="preserve"> </w:t>
      </w:r>
      <w:r w:rsidRPr="00A660D2">
        <w:t>майна</w:t>
      </w:r>
      <w:r w:rsidRPr="00A660D2">
        <w:rPr>
          <w:spacing w:val="1"/>
        </w:rPr>
        <w:t xml:space="preserve"> </w:t>
      </w:r>
      <w:r w:rsidRPr="00A660D2">
        <w:t>і</w:t>
      </w:r>
      <w:r w:rsidRPr="00A660D2">
        <w:rPr>
          <w:spacing w:val="1"/>
        </w:rPr>
        <w:t xml:space="preserve"> </w:t>
      </w:r>
      <w:r w:rsidRPr="00A660D2">
        <w:t>оприлюднюється</w:t>
      </w:r>
      <w:r w:rsidRPr="00A660D2">
        <w:rPr>
          <w:spacing w:val="-4"/>
        </w:rPr>
        <w:t xml:space="preserve"> </w:t>
      </w:r>
      <w:r w:rsidRPr="00A660D2">
        <w:t>на</w:t>
      </w:r>
      <w:r w:rsidRPr="00A660D2">
        <w:rPr>
          <w:spacing w:val="-2"/>
        </w:rPr>
        <w:t xml:space="preserve"> </w:t>
      </w:r>
      <w:r w:rsidRPr="00A660D2">
        <w:t>офіційному</w:t>
      </w:r>
      <w:r w:rsidRPr="00A660D2">
        <w:rPr>
          <w:spacing w:val="-4"/>
        </w:rPr>
        <w:t xml:space="preserve"> </w:t>
      </w:r>
      <w:r w:rsidRPr="00A660D2">
        <w:t xml:space="preserve">веб-сайті міської </w:t>
      </w:r>
      <w:proofErr w:type="gramStart"/>
      <w:r w:rsidRPr="00A660D2">
        <w:t>ради</w:t>
      </w:r>
      <w:proofErr w:type="gramEnd"/>
      <w:r w:rsidRPr="00A660D2">
        <w:t>.</w:t>
      </w:r>
    </w:p>
    <w:p w:rsidR="00431801" w:rsidRPr="00A660D2" w:rsidRDefault="00431801" w:rsidP="005549CD">
      <w:pPr>
        <w:pStyle w:val="a3"/>
        <w:kinsoku w:val="0"/>
        <w:overflowPunct w:val="0"/>
        <w:spacing w:before="5"/>
        <w:ind w:left="0" w:firstLine="0"/>
        <w:jc w:val="left"/>
        <w:rPr>
          <w:sz w:val="27"/>
          <w:szCs w:val="27"/>
        </w:rPr>
      </w:pPr>
    </w:p>
    <w:p w:rsidR="00431801" w:rsidRPr="00A660D2" w:rsidRDefault="00431801" w:rsidP="005549CD">
      <w:pPr>
        <w:pStyle w:val="a5"/>
        <w:tabs>
          <w:tab w:val="left" w:pos="4781"/>
        </w:tabs>
        <w:kinsoku w:val="0"/>
        <w:overflowPunct w:val="0"/>
        <w:spacing w:line="322" w:lineRule="exact"/>
        <w:ind w:left="0" w:firstLine="0"/>
        <w:rPr>
          <w:b/>
          <w:sz w:val="28"/>
          <w:szCs w:val="28"/>
        </w:rPr>
      </w:pPr>
      <w:r w:rsidRPr="00A660D2">
        <w:rPr>
          <w:b/>
          <w:sz w:val="28"/>
          <w:szCs w:val="28"/>
          <w:lang w:val="uk-UA"/>
        </w:rPr>
        <w:t>3.</w:t>
      </w:r>
      <w:r w:rsidRPr="00A660D2">
        <w:rPr>
          <w:b/>
          <w:sz w:val="28"/>
          <w:szCs w:val="28"/>
        </w:rPr>
        <w:t>Орендна</w:t>
      </w:r>
      <w:r w:rsidRPr="00A660D2">
        <w:rPr>
          <w:b/>
          <w:spacing w:val="-4"/>
          <w:sz w:val="28"/>
          <w:szCs w:val="28"/>
        </w:rPr>
        <w:t xml:space="preserve"> </w:t>
      </w:r>
      <w:r w:rsidRPr="00A660D2">
        <w:rPr>
          <w:b/>
          <w:sz w:val="28"/>
          <w:szCs w:val="28"/>
        </w:rPr>
        <w:t>плата</w:t>
      </w:r>
    </w:p>
    <w:p w:rsidR="00431801" w:rsidRPr="00A660D2" w:rsidRDefault="00431801" w:rsidP="00524745">
      <w:pPr>
        <w:pStyle w:val="a5"/>
        <w:numPr>
          <w:ilvl w:val="1"/>
          <w:numId w:val="10"/>
        </w:numPr>
        <w:kinsoku w:val="0"/>
        <w:overflowPunct w:val="0"/>
        <w:ind w:left="0" w:firstLine="0"/>
        <w:rPr>
          <w:sz w:val="28"/>
          <w:szCs w:val="28"/>
        </w:rPr>
      </w:pPr>
      <w:r w:rsidRPr="00A660D2">
        <w:rPr>
          <w:sz w:val="28"/>
          <w:szCs w:val="28"/>
        </w:rPr>
        <w:t>Орендна</w:t>
      </w:r>
      <w:r w:rsidRPr="00A660D2">
        <w:rPr>
          <w:spacing w:val="-5"/>
          <w:sz w:val="28"/>
          <w:szCs w:val="28"/>
        </w:rPr>
        <w:t xml:space="preserve"> </w:t>
      </w:r>
      <w:r w:rsidRPr="00A660D2">
        <w:rPr>
          <w:sz w:val="28"/>
          <w:szCs w:val="28"/>
        </w:rPr>
        <w:t>плата</w:t>
      </w:r>
      <w:r w:rsidRPr="00A660D2">
        <w:rPr>
          <w:spacing w:val="-1"/>
          <w:sz w:val="28"/>
          <w:szCs w:val="28"/>
        </w:rPr>
        <w:t xml:space="preserve"> </w:t>
      </w:r>
      <w:r w:rsidRPr="00A660D2">
        <w:rPr>
          <w:sz w:val="28"/>
          <w:szCs w:val="28"/>
        </w:rPr>
        <w:t>становить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суму,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визначену</w:t>
      </w:r>
      <w:r w:rsidRPr="00A660D2">
        <w:rPr>
          <w:spacing w:val="-4"/>
          <w:sz w:val="28"/>
          <w:szCs w:val="28"/>
        </w:rPr>
        <w:t xml:space="preserve"> </w:t>
      </w:r>
      <w:proofErr w:type="gramStart"/>
      <w:r w:rsidRPr="00A660D2">
        <w:rPr>
          <w:sz w:val="28"/>
          <w:szCs w:val="28"/>
        </w:rPr>
        <w:t>у</w:t>
      </w:r>
      <w:proofErr w:type="gramEnd"/>
      <w:r w:rsidRPr="00A660D2">
        <w:rPr>
          <w:spacing w:val="-5"/>
          <w:sz w:val="28"/>
          <w:szCs w:val="28"/>
        </w:rPr>
        <w:t xml:space="preserve"> </w:t>
      </w:r>
      <w:proofErr w:type="gramStart"/>
      <w:r w:rsidRPr="00A660D2">
        <w:rPr>
          <w:sz w:val="28"/>
          <w:szCs w:val="28"/>
        </w:rPr>
        <w:t>пункт</w:t>
      </w:r>
      <w:proofErr w:type="gramEnd"/>
      <w:r w:rsidRPr="00A660D2">
        <w:rPr>
          <w:sz w:val="28"/>
          <w:szCs w:val="28"/>
        </w:rPr>
        <w:t xml:space="preserve">і </w:t>
      </w:r>
      <w:r w:rsidRPr="00A660D2">
        <w:rPr>
          <w:sz w:val="28"/>
          <w:szCs w:val="28"/>
          <w:lang w:val="uk-UA"/>
        </w:rPr>
        <w:t>8</w:t>
      </w:r>
      <w:r w:rsidRPr="00A660D2">
        <w:rPr>
          <w:sz w:val="28"/>
          <w:szCs w:val="28"/>
        </w:rPr>
        <w:t>.1</w:t>
      </w:r>
      <w:r w:rsidRPr="00A660D2">
        <w:rPr>
          <w:spacing w:val="2"/>
          <w:sz w:val="28"/>
          <w:szCs w:val="28"/>
        </w:rPr>
        <w:t xml:space="preserve"> </w:t>
      </w:r>
      <w:r w:rsidRPr="00A660D2">
        <w:rPr>
          <w:sz w:val="28"/>
          <w:szCs w:val="28"/>
        </w:rPr>
        <w:t>Умов.</w:t>
      </w:r>
    </w:p>
    <w:p w:rsidR="00431801" w:rsidRPr="00A660D2" w:rsidRDefault="00431801" w:rsidP="00524745">
      <w:pPr>
        <w:pStyle w:val="a5"/>
        <w:numPr>
          <w:ilvl w:val="1"/>
          <w:numId w:val="10"/>
        </w:numPr>
        <w:tabs>
          <w:tab w:val="left" w:pos="0"/>
        </w:tabs>
        <w:kinsoku w:val="0"/>
        <w:overflowPunct w:val="0"/>
        <w:spacing w:before="2"/>
        <w:ind w:left="0" w:firstLine="0"/>
        <w:rPr>
          <w:sz w:val="28"/>
          <w:szCs w:val="28"/>
        </w:rPr>
      </w:pPr>
      <w:r w:rsidRPr="00A660D2">
        <w:rPr>
          <w:sz w:val="28"/>
          <w:szCs w:val="28"/>
        </w:rPr>
        <w:t>До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складу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орендної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плати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не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входять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витрати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на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утримання</w:t>
      </w:r>
      <w:r w:rsidRPr="00A660D2">
        <w:rPr>
          <w:spacing w:val="-67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орендованого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майна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(комунальних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послуг,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послуг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з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управління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об’єктом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нерухомості, витрат на утримання прибудинкової території та місць загального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користування,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вартість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послуг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з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ремонту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і</w:t>
      </w:r>
      <w:r w:rsidRPr="00A660D2">
        <w:rPr>
          <w:spacing w:val="1"/>
          <w:sz w:val="28"/>
          <w:szCs w:val="28"/>
        </w:rPr>
        <w:t xml:space="preserve"> </w:t>
      </w:r>
      <w:proofErr w:type="gramStart"/>
      <w:r w:rsidRPr="00A660D2">
        <w:rPr>
          <w:sz w:val="28"/>
          <w:szCs w:val="28"/>
        </w:rPr>
        <w:t>техн</w:t>
      </w:r>
      <w:proofErr w:type="gramEnd"/>
      <w:r w:rsidRPr="00A660D2">
        <w:rPr>
          <w:sz w:val="28"/>
          <w:szCs w:val="28"/>
        </w:rPr>
        <w:t>ічного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обслуговування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інженерного обладнання та внутрішньобудинкових мереж, ремонту будівлі, у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тому числі: покрівлі, фасаду, вивіз сміття тощо), а також компенсація витрат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 xml:space="preserve">Орендодавця за користування </w:t>
      </w:r>
      <w:proofErr w:type="gramStart"/>
      <w:r w:rsidRPr="00A660D2">
        <w:rPr>
          <w:sz w:val="28"/>
          <w:szCs w:val="28"/>
        </w:rPr>
        <w:t>земельною</w:t>
      </w:r>
      <w:proofErr w:type="gramEnd"/>
      <w:r w:rsidRPr="00A660D2">
        <w:rPr>
          <w:sz w:val="28"/>
          <w:szCs w:val="28"/>
        </w:rPr>
        <w:t xml:space="preserve"> ділянкою. Орендар несе ці витрати на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основі окремих договорів, укладених із Орендодавцем та/або безпосередньо з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 xml:space="preserve">постачальниками комунальних послуг в порядку, визначеному пунктом </w:t>
      </w:r>
      <w:r w:rsidRPr="00A660D2">
        <w:rPr>
          <w:sz w:val="28"/>
          <w:szCs w:val="28"/>
          <w:lang w:val="uk-UA"/>
        </w:rPr>
        <w:t>8</w:t>
      </w:r>
      <w:r w:rsidRPr="00A660D2">
        <w:rPr>
          <w:sz w:val="28"/>
          <w:szCs w:val="28"/>
        </w:rPr>
        <w:t>.2 ц</w:t>
      </w:r>
      <w:proofErr w:type="gramStart"/>
      <w:r w:rsidRPr="00A660D2">
        <w:rPr>
          <w:sz w:val="28"/>
          <w:szCs w:val="28"/>
        </w:rPr>
        <w:t>ієї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У</w:t>
      </w:r>
      <w:proofErr w:type="gramEnd"/>
      <w:r w:rsidRPr="00A660D2">
        <w:rPr>
          <w:sz w:val="28"/>
          <w:szCs w:val="28"/>
        </w:rPr>
        <w:t>годи.</w:t>
      </w:r>
    </w:p>
    <w:p w:rsidR="00431801" w:rsidRPr="00A660D2" w:rsidRDefault="00431801" w:rsidP="00524745">
      <w:pPr>
        <w:pStyle w:val="a5"/>
        <w:numPr>
          <w:ilvl w:val="1"/>
          <w:numId w:val="10"/>
        </w:numPr>
        <w:tabs>
          <w:tab w:val="left" w:pos="0"/>
        </w:tabs>
        <w:kinsoku w:val="0"/>
        <w:overflowPunct w:val="0"/>
        <w:ind w:left="0" w:firstLine="0"/>
        <w:rPr>
          <w:sz w:val="28"/>
          <w:szCs w:val="28"/>
        </w:rPr>
      </w:pPr>
      <w:r w:rsidRPr="00A660D2">
        <w:rPr>
          <w:sz w:val="28"/>
          <w:szCs w:val="28"/>
        </w:rPr>
        <w:lastRenderedPageBreak/>
        <w:t>Якщо</w:t>
      </w:r>
      <w:r w:rsidRPr="00A660D2">
        <w:rPr>
          <w:spacing w:val="-9"/>
          <w:sz w:val="28"/>
          <w:szCs w:val="28"/>
        </w:rPr>
        <w:t xml:space="preserve"> </w:t>
      </w:r>
      <w:r w:rsidRPr="00A660D2">
        <w:rPr>
          <w:sz w:val="28"/>
          <w:szCs w:val="28"/>
        </w:rPr>
        <w:t>цей</w:t>
      </w:r>
      <w:r w:rsidRPr="00A660D2">
        <w:rPr>
          <w:spacing w:val="-9"/>
          <w:sz w:val="28"/>
          <w:szCs w:val="28"/>
        </w:rPr>
        <w:t xml:space="preserve"> </w:t>
      </w:r>
      <w:r w:rsidRPr="00A660D2">
        <w:rPr>
          <w:sz w:val="28"/>
          <w:szCs w:val="28"/>
        </w:rPr>
        <w:t>догові</w:t>
      </w:r>
      <w:proofErr w:type="gramStart"/>
      <w:r w:rsidRPr="00A660D2">
        <w:rPr>
          <w:sz w:val="28"/>
          <w:szCs w:val="28"/>
        </w:rPr>
        <w:t>р</w:t>
      </w:r>
      <w:proofErr w:type="gramEnd"/>
      <w:r w:rsidRPr="00A660D2">
        <w:rPr>
          <w:spacing w:val="-8"/>
          <w:sz w:val="28"/>
          <w:szCs w:val="28"/>
        </w:rPr>
        <w:t xml:space="preserve"> </w:t>
      </w:r>
      <w:r w:rsidRPr="00A660D2">
        <w:rPr>
          <w:sz w:val="28"/>
          <w:szCs w:val="28"/>
        </w:rPr>
        <w:t>укладено</w:t>
      </w:r>
      <w:r w:rsidRPr="00A660D2">
        <w:rPr>
          <w:spacing w:val="-9"/>
          <w:sz w:val="28"/>
          <w:szCs w:val="28"/>
        </w:rPr>
        <w:t xml:space="preserve"> </w:t>
      </w:r>
      <w:r w:rsidRPr="00A660D2">
        <w:rPr>
          <w:sz w:val="28"/>
          <w:szCs w:val="28"/>
        </w:rPr>
        <w:t>без</w:t>
      </w:r>
      <w:r w:rsidRPr="00A660D2">
        <w:rPr>
          <w:spacing w:val="-9"/>
          <w:sz w:val="28"/>
          <w:szCs w:val="28"/>
        </w:rPr>
        <w:t xml:space="preserve"> </w:t>
      </w:r>
      <w:r w:rsidRPr="00A660D2">
        <w:rPr>
          <w:sz w:val="28"/>
          <w:szCs w:val="28"/>
        </w:rPr>
        <w:t>проведення</w:t>
      </w:r>
      <w:r w:rsidRPr="00A660D2">
        <w:rPr>
          <w:spacing w:val="-9"/>
          <w:sz w:val="28"/>
          <w:szCs w:val="28"/>
        </w:rPr>
        <w:t xml:space="preserve"> </w:t>
      </w:r>
      <w:r w:rsidRPr="00A660D2">
        <w:rPr>
          <w:sz w:val="28"/>
          <w:szCs w:val="28"/>
        </w:rPr>
        <w:t>аукціону</w:t>
      </w:r>
      <w:r w:rsidRPr="00A660D2">
        <w:rPr>
          <w:spacing w:val="-13"/>
          <w:sz w:val="28"/>
          <w:szCs w:val="28"/>
        </w:rPr>
        <w:t xml:space="preserve"> </w:t>
      </w:r>
      <w:r w:rsidRPr="00A660D2">
        <w:rPr>
          <w:sz w:val="28"/>
          <w:szCs w:val="28"/>
        </w:rPr>
        <w:t>(п.</w:t>
      </w:r>
      <w:r w:rsidRPr="00A660D2">
        <w:rPr>
          <w:spacing w:val="-7"/>
          <w:sz w:val="28"/>
          <w:szCs w:val="28"/>
        </w:rPr>
        <w:t xml:space="preserve"> </w:t>
      </w:r>
      <w:r w:rsidRPr="00A660D2">
        <w:rPr>
          <w:spacing w:val="-7"/>
          <w:sz w:val="28"/>
          <w:szCs w:val="28"/>
          <w:lang w:val="uk-UA"/>
        </w:rPr>
        <w:t>5</w:t>
      </w:r>
      <w:r w:rsidRPr="00A660D2">
        <w:rPr>
          <w:sz w:val="28"/>
          <w:szCs w:val="28"/>
        </w:rPr>
        <w:t>.1(Г)),</w:t>
      </w:r>
      <w:r w:rsidRPr="00A660D2">
        <w:rPr>
          <w:spacing w:val="-10"/>
          <w:sz w:val="28"/>
          <w:szCs w:val="28"/>
        </w:rPr>
        <w:t xml:space="preserve"> </w:t>
      </w:r>
      <w:r w:rsidRPr="00A660D2">
        <w:rPr>
          <w:sz w:val="28"/>
          <w:szCs w:val="28"/>
        </w:rPr>
        <w:t>розмір</w:t>
      </w:r>
      <w:r w:rsidRPr="00A660D2">
        <w:rPr>
          <w:spacing w:val="-68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орендної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плати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підлягає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перегляду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на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вимогу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однієї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із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сторін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у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разі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зміни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Методики.</w:t>
      </w:r>
    </w:p>
    <w:p w:rsidR="00431801" w:rsidRPr="00A660D2" w:rsidRDefault="00431801" w:rsidP="00524745">
      <w:pPr>
        <w:pStyle w:val="a3"/>
        <w:kinsoku w:val="0"/>
        <w:overflowPunct w:val="0"/>
        <w:spacing w:before="1"/>
        <w:ind w:left="0" w:firstLine="0"/>
        <w:rPr>
          <w:lang w:val="uk-UA"/>
        </w:rPr>
      </w:pPr>
      <w:r w:rsidRPr="00A660D2">
        <w:t>Орендодавец</w:t>
      </w:r>
      <w:proofErr w:type="gramStart"/>
      <w:r w:rsidRPr="00A660D2">
        <w:t>ь</w:t>
      </w:r>
      <w:r w:rsidRPr="00A660D2">
        <w:rPr>
          <w:lang w:val="uk-UA"/>
        </w:rPr>
        <w:t>(</w:t>
      </w:r>
      <w:proofErr w:type="gramEnd"/>
      <w:r w:rsidRPr="00A660D2">
        <w:t>Балансоутримувач</w:t>
      </w:r>
      <w:r w:rsidRPr="00A660D2">
        <w:rPr>
          <w:lang w:val="uk-UA"/>
        </w:rPr>
        <w:t>)</w:t>
      </w:r>
      <w:r w:rsidRPr="00A660D2">
        <w:t xml:space="preserve"> зобов’язаний звернутися до Орендаря із</w:t>
      </w:r>
      <w:r w:rsidRPr="00A660D2">
        <w:rPr>
          <w:spacing w:val="-67"/>
        </w:rPr>
        <w:t xml:space="preserve"> </w:t>
      </w:r>
      <w:r w:rsidRPr="00A660D2">
        <w:t>вимогою</w:t>
      </w:r>
      <w:r w:rsidRPr="00A660D2">
        <w:rPr>
          <w:spacing w:val="1"/>
        </w:rPr>
        <w:t xml:space="preserve"> </w:t>
      </w:r>
      <w:r w:rsidRPr="00A660D2">
        <w:t>про</w:t>
      </w:r>
      <w:r w:rsidRPr="00A660D2">
        <w:rPr>
          <w:spacing w:val="1"/>
        </w:rPr>
        <w:t xml:space="preserve"> </w:t>
      </w:r>
      <w:r w:rsidRPr="00A660D2">
        <w:t>перегляд</w:t>
      </w:r>
      <w:r w:rsidRPr="00A660D2">
        <w:rPr>
          <w:spacing w:val="1"/>
        </w:rPr>
        <w:t xml:space="preserve"> </w:t>
      </w:r>
      <w:r w:rsidRPr="00A660D2">
        <w:t>орендної</w:t>
      </w:r>
      <w:r w:rsidRPr="00A660D2">
        <w:rPr>
          <w:spacing w:val="1"/>
        </w:rPr>
        <w:t xml:space="preserve"> </w:t>
      </w:r>
      <w:r w:rsidRPr="00A660D2">
        <w:t>плати,</w:t>
      </w:r>
      <w:r w:rsidRPr="00A660D2">
        <w:rPr>
          <w:spacing w:val="1"/>
        </w:rPr>
        <w:t xml:space="preserve"> </w:t>
      </w:r>
      <w:r w:rsidRPr="00A660D2">
        <w:t>якщо</w:t>
      </w:r>
      <w:r w:rsidRPr="00A660D2">
        <w:rPr>
          <w:spacing w:val="1"/>
        </w:rPr>
        <w:t xml:space="preserve"> </w:t>
      </w:r>
      <w:r w:rsidRPr="00A660D2">
        <w:t>зміни</w:t>
      </w:r>
      <w:r w:rsidRPr="00A660D2">
        <w:rPr>
          <w:spacing w:val="1"/>
        </w:rPr>
        <w:t xml:space="preserve"> </w:t>
      </w:r>
      <w:r w:rsidRPr="00A660D2">
        <w:t>до</w:t>
      </w:r>
      <w:r w:rsidRPr="00A660D2">
        <w:rPr>
          <w:spacing w:val="1"/>
        </w:rPr>
        <w:t xml:space="preserve"> </w:t>
      </w:r>
      <w:r w:rsidRPr="00A660D2">
        <w:t>Методики</w:t>
      </w:r>
      <w:r w:rsidRPr="00A660D2">
        <w:rPr>
          <w:spacing w:val="1"/>
        </w:rPr>
        <w:t xml:space="preserve"> </w:t>
      </w:r>
      <w:r w:rsidRPr="00A660D2">
        <w:t>мають</w:t>
      </w:r>
      <w:r w:rsidRPr="00A660D2">
        <w:rPr>
          <w:spacing w:val="1"/>
        </w:rPr>
        <w:t xml:space="preserve"> </w:t>
      </w:r>
      <w:r w:rsidRPr="00A660D2">
        <w:t>наслідком</w:t>
      </w:r>
      <w:r w:rsidRPr="00A660D2">
        <w:rPr>
          <w:spacing w:val="70"/>
        </w:rPr>
        <w:t xml:space="preserve"> </w:t>
      </w:r>
      <w:r w:rsidRPr="00A660D2">
        <w:t>збільшення</w:t>
      </w:r>
      <w:r w:rsidRPr="00A660D2">
        <w:rPr>
          <w:spacing w:val="70"/>
        </w:rPr>
        <w:t xml:space="preserve"> </w:t>
      </w:r>
      <w:r w:rsidRPr="00A660D2">
        <w:t>розміру</w:t>
      </w:r>
      <w:r w:rsidRPr="00A660D2">
        <w:rPr>
          <w:spacing w:val="70"/>
        </w:rPr>
        <w:t xml:space="preserve"> </w:t>
      </w:r>
      <w:r w:rsidRPr="00A660D2">
        <w:t>орендної</w:t>
      </w:r>
      <w:r w:rsidRPr="00A660D2">
        <w:rPr>
          <w:spacing w:val="71"/>
        </w:rPr>
        <w:t xml:space="preserve"> </w:t>
      </w:r>
      <w:r w:rsidRPr="00A660D2">
        <w:t>плати</w:t>
      </w:r>
      <w:r w:rsidRPr="00A660D2">
        <w:rPr>
          <w:spacing w:val="70"/>
        </w:rPr>
        <w:t xml:space="preserve"> </w:t>
      </w:r>
      <w:r w:rsidRPr="00A660D2">
        <w:t>за   цією</w:t>
      </w:r>
      <w:r w:rsidRPr="00A660D2">
        <w:rPr>
          <w:spacing w:val="70"/>
        </w:rPr>
        <w:t xml:space="preserve"> </w:t>
      </w:r>
      <w:r w:rsidRPr="00A660D2">
        <w:t>Угодою,</w:t>
      </w:r>
      <w:r w:rsidRPr="00A660D2">
        <w:rPr>
          <w:spacing w:val="70"/>
        </w:rPr>
        <w:t xml:space="preserve"> </w:t>
      </w:r>
      <w:r w:rsidRPr="00A660D2">
        <w:t>протягом</w:t>
      </w:r>
      <w:r w:rsidRPr="00A660D2">
        <w:rPr>
          <w:spacing w:val="1"/>
        </w:rPr>
        <w:t xml:space="preserve"> </w:t>
      </w:r>
      <w:r w:rsidRPr="00A660D2">
        <w:t>30</w:t>
      </w:r>
      <w:r w:rsidRPr="00A660D2">
        <w:rPr>
          <w:spacing w:val="-2"/>
        </w:rPr>
        <w:t xml:space="preserve"> </w:t>
      </w:r>
      <w:r w:rsidRPr="00A660D2">
        <w:t>календарних днів</w:t>
      </w:r>
      <w:r w:rsidRPr="00A660D2">
        <w:rPr>
          <w:spacing w:val="-4"/>
        </w:rPr>
        <w:t xml:space="preserve"> </w:t>
      </w:r>
      <w:r w:rsidRPr="00A660D2">
        <w:t>з</w:t>
      </w:r>
      <w:r w:rsidRPr="00A660D2">
        <w:rPr>
          <w:spacing w:val="-2"/>
        </w:rPr>
        <w:t xml:space="preserve"> </w:t>
      </w:r>
      <w:r w:rsidRPr="00A660D2">
        <w:t>моменту</w:t>
      </w:r>
      <w:r w:rsidRPr="00A660D2">
        <w:rPr>
          <w:spacing w:val="-5"/>
        </w:rPr>
        <w:t xml:space="preserve"> </w:t>
      </w:r>
      <w:r w:rsidRPr="00A660D2">
        <w:t>набрання</w:t>
      </w:r>
      <w:r w:rsidRPr="00A660D2">
        <w:rPr>
          <w:spacing w:val="-2"/>
        </w:rPr>
        <w:t xml:space="preserve"> </w:t>
      </w:r>
      <w:r w:rsidRPr="00A660D2">
        <w:t>чинності відповідними</w:t>
      </w:r>
      <w:r w:rsidRPr="00A660D2">
        <w:rPr>
          <w:spacing w:val="-1"/>
        </w:rPr>
        <w:t xml:space="preserve"> </w:t>
      </w:r>
      <w:r w:rsidRPr="00A660D2">
        <w:t>змінами.</w:t>
      </w:r>
      <w:r w:rsidR="00524745" w:rsidRPr="00A660D2">
        <w:rPr>
          <w:lang w:val="uk-UA"/>
        </w:rPr>
        <w:t xml:space="preserve"> </w:t>
      </w:r>
      <w:r w:rsidRPr="00A660D2">
        <w:t>Орендар</w:t>
      </w:r>
      <w:r w:rsidRPr="00A660D2">
        <w:rPr>
          <w:spacing w:val="1"/>
        </w:rPr>
        <w:t xml:space="preserve"> </w:t>
      </w:r>
      <w:r w:rsidRPr="00A660D2">
        <w:t>може</w:t>
      </w:r>
      <w:r w:rsidRPr="00A660D2">
        <w:rPr>
          <w:spacing w:val="1"/>
        </w:rPr>
        <w:t xml:space="preserve"> </w:t>
      </w:r>
      <w:r w:rsidRPr="00A660D2">
        <w:t>звернутися</w:t>
      </w:r>
      <w:r w:rsidRPr="00A660D2">
        <w:rPr>
          <w:spacing w:val="1"/>
        </w:rPr>
        <w:t xml:space="preserve"> </w:t>
      </w:r>
      <w:r w:rsidRPr="00A660D2">
        <w:t>до</w:t>
      </w:r>
      <w:r w:rsidRPr="00A660D2">
        <w:rPr>
          <w:spacing w:val="1"/>
        </w:rPr>
        <w:t xml:space="preserve"> </w:t>
      </w:r>
      <w:r w:rsidRPr="00A660D2">
        <w:t>Орендодавця</w:t>
      </w:r>
      <w:r w:rsidRPr="00A660D2">
        <w:rPr>
          <w:spacing w:val="1"/>
        </w:rPr>
        <w:t xml:space="preserve"> </w:t>
      </w:r>
      <w:r w:rsidRPr="00A660D2">
        <w:t>з</w:t>
      </w:r>
      <w:r w:rsidRPr="00A660D2">
        <w:rPr>
          <w:spacing w:val="1"/>
        </w:rPr>
        <w:t xml:space="preserve"> </w:t>
      </w:r>
      <w:r w:rsidRPr="00A660D2">
        <w:t>вимогою</w:t>
      </w:r>
      <w:r w:rsidRPr="00A660D2">
        <w:rPr>
          <w:spacing w:val="1"/>
        </w:rPr>
        <w:t xml:space="preserve"> </w:t>
      </w:r>
      <w:r w:rsidRPr="00A660D2">
        <w:t>про</w:t>
      </w:r>
      <w:r w:rsidRPr="00A660D2">
        <w:rPr>
          <w:spacing w:val="1"/>
        </w:rPr>
        <w:t xml:space="preserve"> </w:t>
      </w:r>
      <w:r w:rsidRPr="00A660D2">
        <w:t>перегляд</w:t>
      </w:r>
      <w:r w:rsidRPr="00A660D2">
        <w:rPr>
          <w:spacing w:val="1"/>
        </w:rPr>
        <w:t xml:space="preserve"> </w:t>
      </w:r>
      <w:r w:rsidRPr="00A660D2">
        <w:t>орендної</w:t>
      </w:r>
      <w:r w:rsidRPr="00A660D2">
        <w:rPr>
          <w:spacing w:val="1"/>
        </w:rPr>
        <w:t xml:space="preserve"> </w:t>
      </w:r>
      <w:r w:rsidRPr="00A660D2">
        <w:t>плати,</w:t>
      </w:r>
      <w:r w:rsidRPr="00A660D2">
        <w:rPr>
          <w:spacing w:val="1"/>
        </w:rPr>
        <w:t xml:space="preserve"> </w:t>
      </w:r>
      <w:r w:rsidRPr="00A660D2">
        <w:t>якщо</w:t>
      </w:r>
      <w:r w:rsidRPr="00A660D2">
        <w:rPr>
          <w:spacing w:val="1"/>
        </w:rPr>
        <w:t xml:space="preserve"> </w:t>
      </w:r>
      <w:r w:rsidRPr="00A660D2">
        <w:t>зміни</w:t>
      </w:r>
      <w:r w:rsidRPr="00A660D2">
        <w:rPr>
          <w:spacing w:val="1"/>
        </w:rPr>
        <w:t xml:space="preserve"> </w:t>
      </w:r>
      <w:r w:rsidRPr="00A660D2">
        <w:t>до</w:t>
      </w:r>
      <w:r w:rsidRPr="00A660D2">
        <w:rPr>
          <w:spacing w:val="1"/>
        </w:rPr>
        <w:t xml:space="preserve"> </w:t>
      </w:r>
      <w:r w:rsidRPr="00A660D2">
        <w:t>Методики</w:t>
      </w:r>
      <w:r w:rsidRPr="00A660D2">
        <w:rPr>
          <w:spacing w:val="1"/>
        </w:rPr>
        <w:t xml:space="preserve"> </w:t>
      </w:r>
      <w:r w:rsidRPr="00A660D2">
        <w:t>мають</w:t>
      </w:r>
      <w:r w:rsidRPr="00A660D2">
        <w:rPr>
          <w:spacing w:val="1"/>
        </w:rPr>
        <w:t xml:space="preserve"> </w:t>
      </w:r>
      <w:r w:rsidRPr="00A660D2">
        <w:t>наслідком</w:t>
      </w:r>
      <w:r w:rsidRPr="00A660D2">
        <w:rPr>
          <w:spacing w:val="1"/>
        </w:rPr>
        <w:t xml:space="preserve"> </w:t>
      </w:r>
      <w:r w:rsidRPr="00A660D2">
        <w:t>зміну</w:t>
      </w:r>
      <w:r w:rsidRPr="00A660D2">
        <w:rPr>
          <w:spacing w:val="1"/>
        </w:rPr>
        <w:t xml:space="preserve"> </w:t>
      </w:r>
      <w:r w:rsidRPr="00A660D2">
        <w:t>розміру</w:t>
      </w:r>
      <w:r w:rsidRPr="00A660D2">
        <w:rPr>
          <w:spacing w:val="1"/>
        </w:rPr>
        <w:t xml:space="preserve"> </w:t>
      </w:r>
      <w:r w:rsidRPr="00A660D2">
        <w:t xml:space="preserve">орендної плати за цим договором, протягом будь-якого строку </w:t>
      </w:r>
      <w:proofErr w:type="gramStart"/>
      <w:r w:rsidRPr="00A660D2">
        <w:t>п</w:t>
      </w:r>
      <w:proofErr w:type="gramEnd"/>
      <w:r w:rsidRPr="00A660D2">
        <w:t>ісля набрання</w:t>
      </w:r>
      <w:r w:rsidRPr="00A660D2">
        <w:rPr>
          <w:spacing w:val="1"/>
        </w:rPr>
        <w:t xml:space="preserve"> </w:t>
      </w:r>
      <w:r w:rsidRPr="00A660D2">
        <w:t>чинності</w:t>
      </w:r>
      <w:r w:rsidRPr="00A660D2">
        <w:rPr>
          <w:spacing w:val="-1"/>
        </w:rPr>
        <w:t xml:space="preserve"> </w:t>
      </w:r>
      <w:r w:rsidRPr="00A660D2">
        <w:t>відповідними змінами.</w:t>
      </w:r>
      <w:r w:rsidR="00524745" w:rsidRPr="00A660D2">
        <w:rPr>
          <w:lang w:val="uk-UA"/>
        </w:rPr>
        <w:t xml:space="preserve"> </w:t>
      </w:r>
      <w:r w:rsidRPr="00A660D2">
        <w:rPr>
          <w:lang w:val="uk-UA"/>
        </w:rPr>
        <w:t>Новий розмір орендної плати починає застосовуватися з першого числа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місяця,</w:t>
      </w:r>
      <w:r w:rsidRPr="00A660D2">
        <w:rPr>
          <w:spacing w:val="-5"/>
          <w:lang w:val="uk-UA"/>
        </w:rPr>
        <w:t xml:space="preserve"> </w:t>
      </w:r>
      <w:r w:rsidRPr="00A660D2">
        <w:rPr>
          <w:lang w:val="uk-UA"/>
        </w:rPr>
        <w:t>що</w:t>
      </w:r>
      <w:r w:rsidRPr="00A660D2">
        <w:rPr>
          <w:spacing w:val="-4"/>
          <w:lang w:val="uk-UA"/>
        </w:rPr>
        <w:t xml:space="preserve"> </w:t>
      </w:r>
      <w:r w:rsidRPr="00A660D2">
        <w:rPr>
          <w:lang w:val="uk-UA"/>
        </w:rPr>
        <w:t>настає</w:t>
      </w:r>
      <w:r w:rsidRPr="00A660D2">
        <w:rPr>
          <w:spacing w:val="-5"/>
          <w:lang w:val="uk-UA"/>
        </w:rPr>
        <w:t xml:space="preserve"> </w:t>
      </w:r>
      <w:r w:rsidRPr="00A660D2">
        <w:rPr>
          <w:lang w:val="uk-UA"/>
        </w:rPr>
        <w:t>за</w:t>
      </w:r>
      <w:r w:rsidRPr="00A660D2">
        <w:rPr>
          <w:spacing w:val="-7"/>
          <w:lang w:val="uk-UA"/>
        </w:rPr>
        <w:t xml:space="preserve"> </w:t>
      </w:r>
      <w:r w:rsidRPr="00A660D2">
        <w:rPr>
          <w:lang w:val="uk-UA"/>
        </w:rPr>
        <w:t>датою</w:t>
      </w:r>
      <w:r w:rsidRPr="00A660D2">
        <w:rPr>
          <w:spacing w:val="-5"/>
          <w:lang w:val="uk-UA"/>
        </w:rPr>
        <w:t xml:space="preserve"> </w:t>
      </w:r>
      <w:r w:rsidRPr="00A660D2">
        <w:rPr>
          <w:lang w:val="uk-UA"/>
        </w:rPr>
        <w:t>укладення</w:t>
      </w:r>
      <w:r w:rsidRPr="00A660D2">
        <w:rPr>
          <w:spacing w:val="-3"/>
          <w:lang w:val="uk-UA"/>
        </w:rPr>
        <w:t xml:space="preserve"> </w:t>
      </w:r>
      <w:r w:rsidRPr="00A660D2">
        <w:rPr>
          <w:lang w:val="uk-UA"/>
        </w:rPr>
        <w:t>сторонами</w:t>
      </w:r>
      <w:r w:rsidRPr="00A660D2">
        <w:rPr>
          <w:spacing w:val="-6"/>
          <w:lang w:val="uk-UA"/>
        </w:rPr>
        <w:t xml:space="preserve"> </w:t>
      </w:r>
      <w:r w:rsidRPr="00A660D2">
        <w:rPr>
          <w:lang w:val="uk-UA"/>
        </w:rPr>
        <w:t>додаткової</w:t>
      </w:r>
      <w:r w:rsidRPr="00A660D2">
        <w:rPr>
          <w:spacing w:val="-6"/>
          <w:lang w:val="uk-UA"/>
        </w:rPr>
        <w:t xml:space="preserve"> </w:t>
      </w:r>
      <w:r w:rsidRPr="00A660D2">
        <w:rPr>
          <w:lang w:val="uk-UA"/>
        </w:rPr>
        <w:t>угоди</w:t>
      </w:r>
      <w:r w:rsidRPr="00A660D2">
        <w:rPr>
          <w:spacing w:val="-4"/>
          <w:lang w:val="uk-UA"/>
        </w:rPr>
        <w:t xml:space="preserve"> </w:t>
      </w:r>
      <w:r w:rsidRPr="00A660D2">
        <w:rPr>
          <w:lang w:val="uk-UA"/>
        </w:rPr>
        <w:t>до</w:t>
      </w:r>
      <w:r w:rsidRPr="00A660D2">
        <w:rPr>
          <w:spacing w:val="2"/>
          <w:lang w:val="uk-UA"/>
        </w:rPr>
        <w:t xml:space="preserve"> </w:t>
      </w:r>
      <w:r w:rsidRPr="00A660D2">
        <w:rPr>
          <w:lang w:val="uk-UA"/>
        </w:rPr>
        <w:t>цієї</w:t>
      </w:r>
      <w:r w:rsidRPr="00A660D2">
        <w:rPr>
          <w:spacing w:val="-5"/>
          <w:lang w:val="uk-UA"/>
        </w:rPr>
        <w:t xml:space="preserve"> </w:t>
      </w:r>
      <w:r w:rsidRPr="00A660D2">
        <w:rPr>
          <w:lang w:val="uk-UA"/>
        </w:rPr>
        <w:t>Угоди</w:t>
      </w:r>
      <w:r w:rsidRPr="00A660D2">
        <w:rPr>
          <w:spacing w:val="-67"/>
          <w:lang w:val="uk-UA"/>
        </w:rPr>
        <w:t xml:space="preserve"> </w:t>
      </w:r>
      <w:r w:rsidRPr="00A660D2">
        <w:rPr>
          <w:lang w:val="uk-UA"/>
        </w:rPr>
        <w:t>щодо приведення розміру орендної плати у відповідність із змінами, внесеними</w:t>
      </w:r>
      <w:r w:rsidRPr="00A660D2">
        <w:rPr>
          <w:spacing w:val="-67"/>
          <w:lang w:val="uk-UA"/>
        </w:rPr>
        <w:t xml:space="preserve"> </w:t>
      </w:r>
      <w:r w:rsidRPr="00A660D2">
        <w:rPr>
          <w:lang w:val="uk-UA"/>
        </w:rPr>
        <w:t>до</w:t>
      </w:r>
      <w:r w:rsidRPr="00A660D2">
        <w:rPr>
          <w:spacing w:val="64"/>
          <w:lang w:val="uk-UA"/>
        </w:rPr>
        <w:t xml:space="preserve"> </w:t>
      </w:r>
      <w:r w:rsidRPr="00A660D2">
        <w:rPr>
          <w:lang w:val="uk-UA"/>
        </w:rPr>
        <w:t>Методики.</w:t>
      </w:r>
      <w:r w:rsidRPr="00A660D2">
        <w:rPr>
          <w:spacing w:val="62"/>
          <w:lang w:val="uk-UA"/>
        </w:rPr>
        <w:t xml:space="preserve"> </w:t>
      </w:r>
      <w:r w:rsidRPr="00A660D2">
        <w:rPr>
          <w:lang w:val="uk-UA"/>
        </w:rPr>
        <w:t>Відмова</w:t>
      </w:r>
      <w:r w:rsidRPr="00A660D2">
        <w:rPr>
          <w:spacing w:val="63"/>
          <w:lang w:val="uk-UA"/>
        </w:rPr>
        <w:t xml:space="preserve"> </w:t>
      </w:r>
      <w:r w:rsidRPr="00A660D2">
        <w:rPr>
          <w:lang w:val="uk-UA"/>
        </w:rPr>
        <w:t>Орендаря</w:t>
      </w:r>
      <w:r w:rsidRPr="00A660D2">
        <w:rPr>
          <w:spacing w:val="64"/>
          <w:lang w:val="uk-UA"/>
        </w:rPr>
        <w:t xml:space="preserve"> </w:t>
      </w:r>
      <w:r w:rsidRPr="00A660D2">
        <w:rPr>
          <w:lang w:val="uk-UA"/>
        </w:rPr>
        <w:t>укласти</w:t>
      </w:r>
      <w:r w:rsidRPr="00A660D2">
        <w:rPr>
          <w:spacing w:val="63"/>
          <w:lang w:val="uk-UA"/>
        </w:rPr>
        <w:t xml:space="preserve"> </w:t>
      </w:r>
      <w:r w:rsidRPr="00A660D2">
        <w:rPr>
          <w:lang w:val="uk-UA"/>
        </w:rPr>
        <w:t>додаткову</w:t>
      </w:r>
      <w:r w:rsidRPr="00A660D2">
        <w:rPr>
          <w:spacing w:val="62"/>
          <w:lang w:val="uk-UA"/>
        </w:rPr>
        <w:t xml:space="preserve"> </w:t>
      </w:r>
      <w:r w:rsidRPr="00A660D2">
        <w:rPr>
          <w:lang w:val="uk-UA"/>
        </w:rPr>
        <w:t>угоду</w:t>
      </w:r>
      <w:r w:rsidRPr="00A660D2">
        <w:rPr>
          <w:spacing w:val="62"/>
          <w:lang w:val="uk-UA"/>
        </w:rPr>
        <w:t xml:space="preserve"> </w:t>
      </w:r>
      <w:r w:rsidRPr="00A660D2">
        <w:rPr>
          <w:lang w:val="uk-UA"/>
        </w:rPr>
        <w:t>щодо</w:t>
      </w:r>
      <w:r w:rsidRPr="00A660D2">
        <w:rPr>
          <w:spacing w:val="64"/>
          <w:lang w:val="uk-UA"/>
        </w:rPr>
        <w:t xml:space="preserve"> </w:t>
      </w:r>
      <w:r w:rsidRPr="00A660D2">
        <w:rPr>
          <w:lang w:val="uk-UA"/>
        </w:rPr>
        <w:t>збільшення</w:t>
      </w:r>
      <w:r w:rsidR="00524745" w:rsidRPr="00A660D2">
        <w:rPr>
          <w:lang w:val="uk-UA"/>
        </w:rPr>
        <w:t xml:space="preserve"> </w:t>
      </w:r>
      <w:r w:rsidRPr="00A660D2">
        <w:rPr>
          <w:lang w:val="uk-UA"/>
        </w:rPr>
        <w:t>орендної плати з метою приведення її у відповідність із змінами, внесеними до</w:t>
      </w:r>
      <w:r w:rsidRPr="00A660D2">
        <w:rPr>
          <w:spacing w:val="1"/>
          <w:lang w:val="uk-UA"/>
        </w:rPr>
        <w:t xml:space="preserve"> </w:t>
      </w:r>
      <w:r w:rsidR="00524745" w:rsidRPr="00A660D2">
        <w:rPr>
          <w:spacing w:val="1"/>
          <w:lang w:val="uk-UA"/>
        </w:rPr>
        <w:t xml:space="preserve">  М</w:t>
      </w:r>
      <w:r w:rsidRPr="00A660D2">
        <w:rPr>
          <w:lang w:val="uk-UA"/>
        </w:rPr>
        <w:t>етодики,</w:t>
      </w:r>
      <w:r w:rsidRPr="00A660D2">
        <w:rPr>
          <w:spacing w:val="-2"/>
          <w:lang w:val="uk-UA"/>
        </w:rPr>
        <w:t xml:space="preserve"> </w:t>
      </w:r>
      <w:r w:rsidRPr="00A660D2">
        <w:rPr>
          <w:lang w:val="uk-UA"/>
        </w:rPr>
        <w:t>є</w:t>
      </w:r>
      <w:r w:rsidRPr="00A660D2">
        <w:rPr>
          <w:spacing w:val="-3"/>
          <w:lang w:val="uk-UA"/>
        </w:rPr>
        <w:t xml:space="preserve"> </w:t>
      </w:r>
      <w:r w:rsidRPr="00A660D2">
        <w:rPr>
          <w:lang w:val="uk-UA"/>
        </w:rPr>
        <w:t>підставою</w:t>
      </w:r>
      <w:r w:rsidRPr="00A660D2">
        <w:rPr>
          <w:spacing w:val="-1"/>
          <w:lang w:val="uk-UA"/>
        </w:rPr>
        <w:t xml:space="preserve"> </w:t>
      </w:r>
      <w:r w:rsidRPr="00A660D2">
        <w:rPr>
          <w:lang w:val="uk-UA"/>
        </w:rPr>
        <w:t>для</w:t>
      </w:r>
      <w:r w:rsidRPr="00A660D2">
        <w:rPr>
          <w:spacing w:val="-4"/>
          <w:lang w:val="uk-UA"/>
        </w:rPr>
        <w:t xml:space="preserve"> </w:t>
      </w:r>
      <w:r w:rsidRPr="00A660D2">
        <w:rPr>
          <w:lang w:val="uk-UA"/>
        </w:rPr>
        <w:t>дострокового припинення</w:t>
      </w:r>
      <w:r w:rsidRPr="00A660D2">
        <w:rPr>
          <w:spacing w:val="5"/>
          <w:lang w:val="uk-UA"/>
        </w:rPr>
        <w:t xml:space="preserve"> </w:t>
      </w:r>
      <w:r w:rsidRPr="00A660D2">
        <w:rPr>
          <w:lang w:val="uk-UA"/>
        </w:rPr>
        <w:t>цієї</w:t>
      </w:r>
      <w:r w:rsidRPr="00A660D2">
        <w:rPr>
          <w:spacing w:val="-1"/>
          <w:lang w:val="uk-UA"/>
        </w:rPr>
        <w:t xml:space="preserve"> </w:t>
      </w:r>
      <w:r w:rsidRPr="00A660D2">
        <w:rPr>
          <w:lang w:val="uk-UA"/>
        </w:rPr>
        <w:t>Угоди.</w:t>
      </w:r>
    </w:p>
    <w:p w:rsidR="00431801" w:rsidRPr="00A660D2" w:rsidRDefault="00431801" w:rsidP="00524745">
      <w:pPr>
        <w:pStyle w:val="a5"/>
        <w:numPr>
          <w:ilvl w:val="1"/>
          <w:numId w:val="10"/>
        </w:numPr>
        <w:tabs>
          <w:tab w:val="left" w:pos="0"/>
        </w:tabs>
        <w:kinsoku w:val="0"/>
        <w:overflowPunct w:val="0"/>
        <w:ind w:left="0" w:firstLine="0"/>
        <w:rPr>
          <w:sz w:val="28"/>
          <w:szCs w:val="28"/>
        </w:rPr>
      </w:pPr>
      <w:r w:rsidRPr="00A660D2">
        <w:rPr>
          <w:sz w:val="28"/>
          <w:szCs w:val="28"/>
        </w:rPr>
        <w:t>Орендна плата, перерахована несвоєчасно або не в повному обсязі,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стягується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Орендодавцем.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Орендодавець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може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звернутися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із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позовом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про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стягнення орендної плати та інших платежі</w:t>
      </w:r>
      <w:proofErr w:type="gramStart"/>
      <w:r w:rsidRPr="00A660D2">
        <w:rPr>
          <w:sz w:val="28"/>
          <w:szCs w:val="28"/>
        </w:rPr>
        <w:t>в</w:t>
      </w:r>
      <w:proofErr w:type="gramEnd"/>
      <w:r w:rsidRPr="00A660D2">
        <w:rPr>
          <w:sz w:val="28"/>
          <w:szCs w:val="28"/>
        </w:rPr>
        <w:t xml:space="preserve"> за цим договором, за якими у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Орендаря</w:t>
      </w:r>
      <w:r w:rsidRPr="00A660D2">
        <w:rPr>
          <w:spacing w:val="-1"/>
          <w:sz w:val="28"/>
          <w:szCs w:val="28"/>
        </w:rPr>
        <w:t xml:space="preserve"> </w:t>
      </w:r>
      <w:r w:rsidRPr="00A660D2">
        <w:rPr>
          <w:sz w:val="28"/>
          <w:szCs w:val="28"/>
        </w:rPr>
        <w:t>є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заборгованість.</w:t>
      </w:r>
    </w:p>
    <w:p w:rsidR="00431801" w:rsidRPr="00A660D2" w:rsidRDefault="00431801" w:rsidP="00524745">
      <w:pPr>
        <w:pStyle w:val="a5"/>
        <w:numPr>
          <w:ilvl w:val="1"/>
          <w:numId w:val="10"/>
        </w:numPr>
        <w:tabs>
          <w:tab w:val="left" w:pos="0"/>
        </w:tabs>
        <w:kinsoku w:val="0"/>
        <w:overflowPunct w:val="0"/>
        <w:ind w:left="0" w:firstLine="0"/>
        <w:rPr>
          <w:sz w:val="28"/>
          <w:szCs w:val="28"/>
        </w:rPr>
      </w:pPr>
      <w:r w:rsidRPr="00A660D2">
        <w:rPr>
          <w:sz w:val="28"/>
          <w:szCs w:val="28"/>
        </w:rPr>
        <w:t>Надміру сплачена сума орендної плати, що надійшла до бюджету,</w:t>
      </w:r>
      <w:r w:rsidRPr="00A660D2">
        <w:rPr>
          <w:spacing w:val="1"/>
          <w:sz w:val="28"/>
          <w:szCs w:val="28"/>
        </w:rPr>
        <w:t xml:space="preserve"> </w:t>
      </w:r>
      <w:proofErr w:type="gramStart"/>
      <w:r w:rsidRPr="00A660D2">
        <w:rPr>
          <w:sz w:val="28"/>
          <w:szCs w:val="28"/>
        </w:rPr>
        <w:t>п</w:t>
      </w:r>
      <w:proofErr w:type="gramEnd"/>
      <w:r w:rsidRPr="00A660D2">
        <w:rPr>
          <w:sz w:val="28"/>
          <w:szCs w:val="28"/>
        </w:rPr>
        <w:t>ідлягає</w:t>
      </w:r>
      <w:r w:rsidRPr="00A660D2">
        <w:rPr>
          <w:spacing w:val="-5"/>
          <w:sz w:val="28"/>
          <w:szCs w:val="28"/>
        </w:rPr>
        <w:t xml:space="preserve"> </w:t>
      </w:r>
      <w:r w:rsidRPr="00A660D2">
        <w:rPr>
          <w:sz w:val="28"/>
          <w:szCs w:val="28"/>
        </w:rPr>
        <w:t>в</w:t>
      </w:r>
      <w:r w:rsidRPr="00A660D2">
        <w:rPr>
          <w:spacing w:val="-7"/>
          <w:sz w:val="28"/>
          <w:szCs w:val="28"/>
        </w:rPr>
        <w:t xml:space="preserve"> </w:t>
      </w:r>
      <w:r w:rsidRPr="00A660D2">
        <w:rPr>
          <w:sz w:val="28"/>
          <w:szCs w:val="28"/>
        </w:rPr>
        <w:t>установленому</w:t>
      </w:r>
      <w:r w:rsidRPr="00A660D2">
        <w:rPr>
          <w:spacing w:val="-9"/>
          <w:sz w:val="28"/>
          <w:szCs w:val="28"/>
        </w:rPr>
        <w:t xml:space="preserve"> </w:t>
      </w:r>
      <w:r w:rsidRPr="00A660D2">
        <w:rPr>
          <w:sz w:val="28"/>
          <w:szCs w:val="28"/>
        </w:rPr>
        <w:t>порядку</w:t>
      </w:r>
      <w:r w:rsidRPr="00A660D2">
        <w:rPr>
          <w:spacing w:val="-8"/>
          <w:sz w:val="28"/>
          <w:szCs w:val="28"/>
        </w:rPr>
        <w:t xml:space="preserve"> </w:t>
      </w:r>
      <w:r w:rsidRPr="00A660D2">
        <w:rPr>
          <w:sz w:val="28"/>
          <w:szCs w:val="28"/>
        </w:rPr>
        <w:t>зарахуванню</w:t>
      </w:r>
      <w:r w:rsidRPr="00A660D2">
        <w:rPr>
          <w:spacing w:val="-5"/>
          <w:sz w:val="28"/>
          <w:szCs w:val="28"/>
        </w:rPr>
        <w:t xml:space="preserve"> </w:t>
      </w:r>
      <w:r w:rsidRPr="00A660D2">
        <w:rPr>
          <w:sz w:val="28"/>
          <w:szCs w:val="28"/>
        </w:rPr>
        <w:t>в</w:t>
      </w:r>
      <w:r w:rsidRPr="00A660D2">
        <w:rPr>
          <w:spacing w:val="-8"/>
          <w:sz w:val="28"/>
          <w:szCs w:val="28"/>
        </w:rPr>
        <w:t xml:space="preserve"> </w:t>
      </w:r>
      <w:r w:rsidRPr="00A660D2">
        <w:rPr>
          <w:sz w:val="28"/>
          <w:szCs w:val="28"/>
        </w:rPr>
        <w:t>рахунок</w:t>
      </w:r>
      <w:r w:rsidRPr="00A660D2">
        <w:rPr>
          <w:spacing w:val="-6"/>
          <w:sz w:val="28"/>
          <w:szCs w:val="28"/>
        </w:rPr>
        <w:t xml:space="preserve"> </w:t>
      </w:r>
      <w:r w:rsidRPr="00A660D2">
        <w:rPr>
          <w:sz w:val="28"/>
          <w:szCs w:val="28"/>
        </w:rPr>
        <w:t>майбутніх</w:t>
      </w:r>
      <w:r w:rsidRPr="00A660D2">
        <w:rPr>
          <w:spacing w:val="-6"/>
          <w:sz w:val="28"/>
          <w:szCs w:val="28"/>
        </w:rPr>
        <w:t xml:space="preserve"> </w:t>
      </w:r>
      <w:r w:rsidRPr="00A660D2">
        <w:rPr>
          <w:sz w:val="28"/>
          <w:szCs w:val="28"/>
        </w:rPr>
        <w:t>платежів,</w:t>
      </w:r>
      <w:r w:rsidRPr="00A660D2">
        <w:rPr>
          <w:spacing w:val="-9"/>
          <w:sz w:val="28"/>
          <w:szCs w:val="28"/>
        </w:rPr>
        <w:t xml:space="preserve"> </w:t>
      </w:r>
      <w:r w:rsidRPr="00A660D2">
        <w:rPr>
          <w:sz w:val="28"/>
          <w:szCs w:val="28"/>
        </w:rPr>
        <w:t>а</w:t>
      </w:r>
      <w:r w:rsidRPr="00A660D2">
        <w:rPr>
          <w:spacing w:val="-67"/>
          <w:sz w:val="28"/>
          <w:szCs w:val="28"/>
        </w:rPr>
        <w:t xml:space="preserve"> </w:t>
      </w:r>
      <w:r w:rsidRPr="00A660D2">
        <w:rPr>
          <w:sz w:val="28"/>
          <w:szCs w:val="28"/>
        </w:rPr>
        <w:t>у разі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неможливості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такого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зарахування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у зв’язку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з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припиненням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орендних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відносин</w:t>
      </w:r>
      <w:r w:rsidRPr="00A660D2">
        <w:rPr>
          <w:spacing w:val="-1"/>
          <w:sz w:val="28"/>
          <w:szCs w:val="28"/>
        </w:rPr>
        <w:t xml:space="preserve"> </w:t>
      </w:r>
      <w:r w:rsidRPr="00A660D2">
        <w:rPr>
          <w:sz w:val="28"/>
          <w:szCs w:val="28"/>
        </w:rPr>
        <w:t>—</w:t>
      </w:r>
      <w:r w:rsidRPr="00A660D2">
        <w:rPr>
          <w:spacing w:val="-1"/>
          <w:sz w:val="28"/>
          <w:szCs w:val="28"/>
        </w:rPr>
        <w:t xml:space="preserve"> </w:t>
      </w:r>
      <w:r w:rsidRPr="00A660D2">
        <w:rPr>
          <w:sz w:val="28"/>
          <w:szCs w:val="28"/>
        </w:rPr>
        <w:t>поверненню</w:t>
      </w:r>
      <w:r w:rsidRPr="00A660D2">
        <w:rPr>
          <w:spacing w:val="-1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Орендарю.</w:t>
      </w:r>
    </w:p>
    <w:p w:rsidR="00431801" w:rsidRPr="00A660D2" w:rsidRDefault="00431801" w:rsidP="00524745">
      <w:pPr>
        <w:pStyle w:val="a5"/>
        <w:numPr>
          <w:ilvl w:val="1"/>
          <w:numId w:val="10"/>
        </w:numPr>
        <w:tabs>
          <w:tab w:val="left" w:pos="0"/>
        </w:tabs>
        <w:kinsoku w:val="0"/>
        <w:overflowPunct w:val="0"/>
        <w:ind w:left="0" w:firstLine="0"/>
        <w:rPr>
          <w:sz w:val="28"/>
          <w:szCs w:val="28"/>
        </w:rPr>
      </w:pPr>
      <w:r w:rsidRPr="00A660D2">
        <w:rPr>
          <w:sz w:val="28"/>
          <w:szCs w:val="28"/>
        </w:rPr>
        <w:t>Припинення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договору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оренди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не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звільняє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Орендаря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від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обов’язку</w:t>
      </w:r>
      <w:r w:rsidRPr="00A660D2">
        <w:rPr>
          <w:spacing w:val="-67"/>
          <w:sz w:val="28"/>
          <w:szCs w:val="28"/>
        </w:rPr>
        <w:t xml:space="preserve"> </w:t>
      </w:r>
      <w:r w:rsidRPr="00A660D2">
        <w:rPr>
          <w:sz w:val="28"/>
          <w:szCs w:val="28"/>
        </w:rPr>
        <w:t>сплатити заборгованість за орендною платою, якщо така виникла, у повному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обсязі,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ураховуючи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пеню</w:t>
      </w:r>
      <w:r w:rsidRPr="00A660D2">
        <w:rPr>
          <w:spacing w:val="-1"/>
          <w:sz w:val="28"/>
          <w:szCs w:val="28"/>
        </w:rPr>
        <w:t xml:space="preserve"> </w:t>
      </w:r>
      <w:r w:rsidRPr="00A660D2">
        <w:rPr>
          <w:sz w:val="28"/>
          <w:szCs w:val="28"/>
        </w:rPr>
        <w:t>та</w:t>
      </w:r>
      <w:r w:rsidRPr="00A660D2">
        <w:rPr>
          <w:spacing w:val="-4"/>
          <w:sz w:val="28"/>
          <w:szCs w:val="28"/>
        </w:rPr>
        <w:t xml:space="preserve"> </w:t>
      </w:r>
      <w:r w:rsidRPr="00A660D2">
        <w:rPr>
          <w:sz w:val="28"/>
          <w:szCs w:val="28"/>
        </w:rPr>
        <w:t>неустойку</w:t>
      </w:r>
      <w:r w:rsidRPr="00A660D2">
        <w:rPr>
          <w:spacing w:val="-4"/>
          <w:sz w:val="28"/>
          <w:szCs w:val="28"/>
        </w:rPr>
        <w:t xml:space="preserve"> </w:t>
      </w:r>
      <w:r w:rsidRPr="00A660D2">
        <w:rPr>
          <w:sz w:val="28"/>
          <w:szCs w:val="28"/>
        </w:rPr>
        <w:t>(за наявності).</w:t>
      </w:r>
    </w:p>
    <w:p w:rsidR="00431801" w:rsidRPr="00A660D2" w:rsidRDefault="00431801" w:rsidP="00524745">
      <w:pPr>
        <w:pStyle w:val="a5"/>
        <w:numPr>
          <w:ilvl w:val="1"/>
          <w:numId w:val="10"/>
        </w:numPr>
        <w:tabs>
          <w:tab w:val="left" w:pos="0"/>
        </w:tabs>
        <w:kinsoku w:val="0"/>
        <w:overflowPunct w:val="0"/>
        <w:ind w:left="0" w:firstLine="0"/>
        <w:rPr>
          <w:sz w:val="28"/>
          <w:szCs w:val="28"/>
        </w:rPr>
      </w:pPr>
      <w:r w:rsidRPr="00A660D2">
        <w:rPr>
          <w:sz w:val="28"/>
          <w:szCs w:val="28"/>
        </w:rPr>
        <w:t>Орендар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зобов’язаний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на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вимогу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Орендодавц</w:t>
      </w:r>
      <w:proofErr w:type="gramStart"/>
      <w:r w:rsidRPr="00A660D2">
        <w:rPr>
          <w:sz w:val="28"/>
          <w:szCs w:val="28"/>
        </w:rPr>
        <w:t>я</w:t>
      </w:r>
      <w:r w:rsidRPr="00A660D2">
        <w:rPr>
          <w:sz w:val="28"/>
          <w:szCs w:val="28"/>
          <w:lang w:val="uk-UA"/>
        </w:rPr>
        <w:t>(</w:t>
      </w:r>
      <w:proofErr w:type="gramEnd"/>
      <w:r w:rsidRPr="00A660D2">
        <w:rPr>
          <w:sz w:val="28"/>
          <w:szCs w:val="28"/>
        </w:rPr>
        <w:t>Балансоутримувача</w:t>
      </w:r>
      <w:r w:rsidRPr="00A660D2">
        <w:rPr>
          <w:sz w:val="28"/>
          <w:szCs w:val="28"/>
          <w:lang w:val="uk-UA"/>
        </w:rPr>
        <w:t>)</w:t>
      </w:r>
      <w:r w:rsidRPr="00A660D2">
        <w:rPr>
          <w:spacing w:val="-67"/>
          <w:sz w:val="28"/>
          <w:szCs w:val="28"/>
        </w:rPr>
        <w:t xml:space="preserve"> </w:t>
      </w:r>
      <w:r w:rsidRPr="00A660D2">
        <w:rPr>
          <w:sz w:val="28"/>
          <w:szCs w:val="28"/>
        </w:rPr>
        <w:t>проводити звіряння взаєморозрахунків за орендними платежами і оформляти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акти звіряння.</w:t>
      </w:r>
    </w:p>
    <w:p w:rsidR="00431801" w:rsidRPr="00A660D2" w:rsidRDefault="00431801" w:rsidP="005549CD">
      <w:pPr>
        <w:pStyle w:val="a3"/>
        <w:kinsoku w:val="0"/>
        <w:overflowPunct w:val="0"/>
        <w:spacing w:before="6"/>
        <w:ind w:left="0" w:firstLine="0"/>
        <w:jc w:val="left"/>
        <w:rPr>
          <w:sz w:val="27"/>
          <w:szCs w:val="27"/>
        </w:rPr>
      </w:pPr>
    </w:p>
    <w:p w:rsidR="00431801" w:rsidRPr="00A660D2" w:rsidRDefault="00431801" w:rsidP="005549CD">
      <w:pPr>
        <w:pStyle w:val="a5"/>
        <w:tabs>
          <w:tab w:val="left" w:pos="3960"/>
        </w:tabs>
        <w:kinsoku w:val="0"/>
        <w:overflowPunct w:val="0"/>
        <w:spacing w:before="1" w:line="322" w:lineRule="exact"/>
        <w:ind w:left="0" w:firstLine="0"/>
        <w:rPr>
          <w:b/>
          <w:sz w:val="28"/>
          <w:szCs w:val="28"/>
        </w:rPr>
      </w:pPr>
      <w:r w:rsidRPr="00A660D2">
        <w:rPr>
          <w:b/>
          <w:sz w:val="28"/>
          <w:szCs w:val="28"/>
          <w:lang w:val="uk-UA"/>
        </w:rPr>
        <w:t>4.</w:t>
      </w:r>
      <w:r w:rsidRPr="00A660D2">
        <w:rPr>
          <w:b/>
          <w:sz w:val="28"/>
          <w:szCs w:val="28"/>
        </w:rPr>
        <w:t>Повернення</w:t>
      </w:r>
      <w:r w:rsidRPr="00A660D2">
        <w:rPr>
          <w:b/>
          <w:spacing w:val="-4"/>
          <w:sz w:val="28"/>
          <w:szCs w:val="28"/>
        </w:rPr>
        <w:t xml:space="preserve"> </w:t>
      </w:r>
      <w:r w:rsidRPr="00A660D2">
        <w:rPr>
          <w:b/>
          <w:sz w:val="28"/>
          <w:szCs w:val="28"/>
        </w:rPr>
        <w:t>Майна</w:t>
      </w:r>
      <w:r w:rsidRPr="00A660D2">
        <w:rPr>
          <w:b/>
          <w:spacing w:val="-3"/>
          <w:sz w:val="28"/>
          <w:szCs w:val="28"/>
        </w:rPr>
        <w:t xml:space="preserve"> </w:t>
      </w:r>
      <w:r w:rsidRPr="00A660D2">
        <w:rPr>
          <w:b/>
          <w:sz w:val="28"/>
          <w:szCs w:val="28"/>
        </w:rPr>
        <w:t>з</w:t>
      </w:r>
      <w:r w:rsidRPr="00A660D2">
        <w:rPr>
          <w:b/>
          <w:spacing w:val="-4"/>
          <w:sz w:val="28"/>
          <w:szCs w:val="28"/>
        </w:rPr>
        <w:t xml:space="preserve"> </w:t>
      </w:r>
      <w:r w:rsidRPr="00A660D2">
        <w:rPr>
          <w:b/>
          <w:sz w:val="28"/>
          <w:szCs w:val="28"/>
        </w:rPr>
        <w:t>оренди</w:t>
      </w:r>
    </w:p>
    <w:p w:rsidR="00431801" w:rsidRPr="00A660D2" w:rsidRDefault="00431801" w:rsidP="00524745">
      <w:pPr>
        <w:pStyle w:val="a5"/>
        <w:numPr>
          <w:ilvl w:val="1"/>
          <w:numId w:val="9"/>
        </w:numPr>
        <w:tabs>
          <w:tab w:val="left" w:pos="0"/>
        </w:tabs>
        <w:kinsoku w:val="0"/>
        <w:overflowPunct w:val="0"/>
        <w:spacing w:line="322" w:lineRule="exact"/>
        <w:ind w:left="0" w:firstLine="0"/>
        <w:rPr>
          <w:sz w:val="28"/>
          <w:szCs w:val="28"/>
        </w:rPr>
      </w:pPr>
      <w:proofErr w:type="gramStart"/>
      <w:r w:rsidRPr="00A660D2">
        <w:rPr>
          <w:sz w:val="28"/>
          <w:szCs w:val="28"/>
        </w:rPr>
        <w:t>У</w:t>
      </w:r>
      <w:proofErr w:type="gramEnd"/>
      <w:r w:rsidRPr="00A660D2">
        <w:rPr>
          <w:spacing w:val="-6"/>
          <w:sz w:val="28"/>
          <w:szCs w:val="28"/>
        </w:rPr>
        <w:t xml:space="preserve"> </w:t>
      </w:r>
      <w:proofErr w:type="gramStart"/>
      <w:r w:rsidRPr="00A660D2">
        <w:rPr>
          <w:sz w:val="28"/>
          <w:szCs w:val="28"/>
        </w:rPr>
        <w:t>раз</w:t>
      </w:r>
      <w:proofErr w:type="gramEnd"/>
      <w:r w:rsidRPr="00A660D2">
        <w:rPr>
          <w:sz w:val="28"/>
          <w:szCs w:val="28"/>
        </w:rPr>
        <w:t>і</w:t>
      </w:r>
      <w:r w:rsidRPr="00A660D2">
        <w:rPr>
          <w:spacing w:val="-5"/>
          <w:sz w:val="28"/>
          <w:szCs w:val="28"/>
        </w:rPr>
        <w:t xml:space="preserve"> </w:t>
      </w:r>
      <w:r w:rsidRPr="00A660D2">
        <w:rPr>
          <w:sz w:val="28"/>
          <w:szCs w:val="28"/>
        </w:rPr>
        <w:t>припинення</w:t>
      </w:r>
      <w:r w:rsidRPr="00A660D2">
        <w:rPr>
          <w:spacing w:val="-3"/>
          <w:sz w:val="28"/>
          <w:szCs w:val="28"/>
        </w:rPr>
        <w:t xml:space="preserve"> </w:t>
      </w:r>
      <w:r w:rsidRPr="00A660D2">
        <w:rPr>
          <w:sz w:val="28"/>
          <w:szCs w:val="28"/>
        </w:rPr>
        <w:t>договору</w:t>
      </w:r>
      <w:r w:rsidRPr="00A660D2">
        <w:rPr>
          <w:spacing w:val="-7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Орендар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зобов’язаний:</w:t>
      </w:r>
    </w:p>
    <w:p w:rsidR="00431801" w:rsidRPr="00A660D2" w:rsidRDefault="00431801" w:rsidP="005549CD">
      <w:pPr>
        <w:pStyle w:val="a3"/>
        <w:kinsoku w:val="0"/>
        <w:overflowPunct w:val="0"/>
        <w:ind w:left="0" w:firstLine="0"/>
      </w:pPr>
      <w:r w:rsidRPr="00A660D2">
        <w:t>звільнити протягом трьох робочих днів орендоване Майно від належних</w:t>
      </w:r>
      <w:r w:rsidRPr="00A660D2">
        <w:rPr>
          <w:spacing w:val="1"/>
        </w:rPr>
        <w:t xml:space="preserve"> </w:t>
      </w:r>
      <w:r w:rsidRPr="00A660D2">
        <w:t>Орендарю</w:t>
      </w:r>
      <w:r w:rsidRPr="00A660D2">
        <w:rPr>
          <w:spacing w:val="1"/>
        </w:rPr>
        <w:t xml:space="preserve"> </w:t>
      </w:r>
      <w:r w:rsidRPr="00A660D2">
        <w:t>речей</w:t>
      </w:r>
      <w:r w:rsidRPr="00A660D2">
        <w:rPr>
          <w:spacing w:val="1"/>
        </w:rPr>
        <w:t xml:space="preserve"> </w:t>
      </w:r>
      <w:r w:rsidRPr="00A660D2">
        <w:t>і</w:t>
      </w:r>
      <w:r w:rsidRPr="00A660D2">
        <w:rPr>
          <w:spacing w:val="1"/>
        </w:rPr>
        <w:t xml:space="preserve"> </w:t>
      </w:r>
      <w:r w:rsidRPr="00A660D2">
        <w:t>повернути</w:t>
      </w:r>
      <w:r w:rsidRPr="00A660D2">
        <w:rPr>
          <w:spacing w:val="1"/>
        </w:rPr>
        <w:t xml:space="preserve"> </w:t>
      </w:r>
      <w:proofErr w:type="gramStart"/>
      <w:r w:rsidRPr="00A660D2">
        <w:t>його</w:t>
      </w:r>
      <w:r w:rsidRPr="00A660D2">
        <w:rPr>
          <w:spacing w:val="1"/>
        </w:rPr>
        <w:t xml:space="preserve"> </w:t>
      </w:r>
      <w:r w:rsidRPr="00A660D2">
        <w:t>в</w:t>
      </w:r>
      <w:proofErr w:type="gramEnd"/>
      <w:r w:rsidRPr="00A660D2">
        <w:t>ідповідно</w:t>
      </w:r>
      <w:r w:rsidRPr="00A660D2">
        <w:rPr>
          <w:spacing w:val="1"/>
        </w:rPr>
        <w:t xml:space="preserve"> </w:t>
      </w:r>
      <w:r w:rsidRPr="00A660D2">
        <w:t>до</w:t>
      </w:r>
      <w:r w:rsidRPr="00A660D2">
        <w:rPr>
          <w:spacing w:val="1"/>
        </w:rPr>
        <w:t xml:space="preserve"> </w:t>
      </w:r>
      <w:r w:rsidRPr="00A660D2">
        <w:t>акта</w:t>
      </w:r>
      <w:r w:rsidRPr="00A660D2">
        <w:rPr>
          <w:spacing w:val="1"/>
        </w:rPr>
        <w:t xml:space="preserve"> </w:t>
      </w:r>
      <w:r w:rsidRPr="00A660D2">
        <w:t>повернення</w:t>
      </w:r>
      <w:r w:rsidRPr="00A660D2">
        <w:rPr>
          <w:spacing w:val="1"/>
        </w:rPr>
        <w:t xml:space="preserve"> </w:t>
      </w:r>
      <w:r w:rsidRPr="00A660D2">
        <w:t>з</w:t>
      </w:r>
      <w:r w:rsidRPr="00A660D2">
        <w:rPr>
          <w:spacing w:val="1"/>
        </w:rPr>
        <w:t xml:space="preserve"> </w:t>
      </w:r>
      <w:r w:rsidRPr="00A660D2">
        <w:t>оренди</w:t>
      </w:r>
      <w:r w:rsidRPr="00A660D2">
        <w:rPr>
          <w:spacing w:val="-67"/>
        </w:rPr>
        <w:t xml:space="preserve"> </w:t>
      </w:r>
      <w:r w:rsidRPr="00A660D2">
        <w:rPr>
          <w:spacing w:val="-1"/>
        </w:rPr>
        <w:t>орендованого</w:t>
      </w:r>
      <w:r w:rsidRPr="00A660D2">
        <w:rPr>
          <w:spacing w:val="-14"/>
        </w:rPr>
        <w:t xml:space="preserve"> </w:t>
      </w:r>
      <w:r w:rsidRPr="00A660D2">
        <w:rPr>
          <w:spacing w:val="-1"/>
        </w:rPr>
        <w:t>Майна</w:t>
      </w:r>
      <w:r w:rsidRPr="00A660D2">
        <w:rPr>
          <w:spacing w:val="-15"/>
        </w:rPr>
        <w:t xml:space="preserve"> </w:t>
      </w:r>
      <w:r w:rsidRPr="00A660D2">
        <w:rPr>
          <w:spacing w:val="-1"/>
        </w:rPr>
        <w:t>в</w:t>
      </w:r>
      <w:r w:rsidRPr="00A660D2">
        <w:rPr>
          <w:spacing w:val="-16"/>
        </w:rPr>
        <w:t xml:space="preserve"> </w:t>
      </w:r>
      <w:r w:rsidRPr="00A660D2">
        <w:rPr>
          <w:spacing w:val="-1"/>
        </w:rPr>
        <w:t>тому</w:t>
      </w:r>
      <w:r w:rsidRPr="00A660D2">
        <w:rPr>
          <w:spacing w:val="-19"/>
        </w:rPr>
        <w:t xml:space="preserve"> </w:t>
      </w:r>
      <w:r w:rsidRPr="00A660D2">
        <w:rPr>
          <w:spacing w:val="-1"/>
        </w:rPr>
        <w:t>стані,</w:t>
      </w:r>
      <w:r w:rsidRPr="00A660D2">
        <w:rPr>
          <w:spacing w:val="-15"/>
        </w:rPr>
        <w:t xml:space="preserve"> </w:t>
      </w:r>
      <w:r w:rsidRPr="00A660D2">
        <w:t>в</w:t>
      </w:r>
      <w:r w:rsidRPr="00A660D2">
        <w:rPr>
          <w:spacing w:val="-16"/>
        </w:rPr>
        <w:t xml:space="preserve"> </w:t>
      </w:r>
      <w:r w:rsidRPr="00A660D2">
        <w:t>якому</w:t>
      </w:r>
      <w:r w:rsidRPr="00A660D2">
        <w:rPr>
          <w:spacing w:val="-19"/>
        </w:rPr>
        <w:t xml:space="preserve"> </w:t>
      </w:r>
      <w:r w:rsidRPr="00A660D2">
        <w:t>Майно</w:t>
      </w:r>
      <w:r w:rsidRPr="00A660D2">
        <w:rPr>
          <w:spacing w:val="-14"/>
        </w:rPr>
        <w:t xml:space="preserve"> </w:t>
      </w:r>
      <w:r w:rsidRPr="00A660D2">
        <w:t>перебувало</w:t>
      </w:r>
      <w:r w:rsidRPr="00A660D2">
        <w:rPr>
          <w:spacing w:val="-13"/>
        </w:rPr>
        <w:t xml:space="preserve"> </w:t>
      </w:r>
      <w:r w:rsidRPr="00A660D2">
        <w:t>на</w:t>
      </w:r>
      <w:r w:rsidRPr="00A660D2">
        <w:rPr>
          <w:spacing w:val="-15"/>
        </w:rPr>
        <w:t xml:space="preserve"> </w:t>
      </w:r>
      <w:r w:rsidRPr="00A660D2">
        <w:t>момент</w:t>
      </w:r>
      <w:r w:rsidRPr="00A660D2">
        <w:rPr>
          <w:spacing w:val="-16"/>
        </w:rPr>
        <w:t xml:space="preserve"> </w:t>
      </w:r>
      <w:r w:rsidRPr="00A660D2">
        <w:t>передачі</w:t>
      </w:r>
      <w:r w:rsidRPr="00A660D2">
        <w:rPr>
          <w:spacing w:val="-67"/>
        </w:rPr>
        <w:t xml:space="preserve"> </w:t>
      </w:r>
      <w:r w:rsidRPr="00A660D2">
        <w:t>його в оренду, з урахуванням нормального фізичного зносу, а якщо Орендарем</w:t>
      </w:r>
      <w:r w:rsidRPr="00A660D2">
        <w:rPr>
          <w:spacing w:val="1"/>
        </w:rPr>
        <w:t xml:space="preserve"> </w:t>
      </w:r>
      <w:r w:rsidRPr="00A660D2">
        <w:t>були виконані невід’ємні поліпшення або проведено капітальний ремонт, — то</w:t>
      </w:r>
      <w:r w:rsidRPr="00A660D2">
        <w:rPr>
          <w:spacing w:val="1"/>
        </w:rPr>
        <w:t xml:space="preserve"> </w:t>
      </w:r>
      <w:r w:rsidRPr="00A660D2">
        <w:t>разом</w:t>
      </w:r>
      <w:r w:rsidRPr="00A660D2">
        <w:rPr>
          <w:spacing w:val="-1"/>
        </w:rPr>
        <w:t xml:space="preserve"> </w:t>
      </w:r>
      <w:r w:rsidRPr="00A660D2">
        <w:t>із</w:t>
      </w:r>
      <w:r w:rsidRPr="00A660D2">
        <w:rPr>
          <w:spacing w:val="-1"/>
        </w:rPr>
        <w:t xml:space="preserve"> </w:t>
      </w:r>
      <w:proofErr w:type="gramStart"/>
      <w:r w:rsidRPr="00A660D2">
        <w:t>такими</w:t>
      </w:r>
      <w:proofErr w:type="gramEnd"/>
      <w:r w:rsidRPr="00A660D2">
        <w:rPr>
          <w:spacing w:val="-1"/>
        </w:rPr>
        <w:t xml:space="preserve"> </w:t>
      </w:r>
      <w:r w:rsidRPr="00A660D2">
        <w:t>поліпшеннями/капітальним</w:t>
      </w:r>
      <w:r w:rsidRPr="00A660D2">
        <w:rPr>
          <w:spacing w:val="-3"/>
        </w:rPr>
        <w:t xml:space="preserve"> </w:t>
      </w:r>
      <w:r w:rsidRPr="00A660D2">
        <w:t>ремонтом;</w:t>
      </w:r>
    </w:p>
    <w:p w:rsidR="00431801" w:rsidRPr="00A660D2" w:rsidRDefault="00431801" w:rsidP="00524745">
      <w:pPr>
        <w:pStyle w:val="a3"/>
        <w:numPr>
          <w:ilvl w:val="0"/>
          <w:numId w:val="12"/>
        </w:numPr>
        <w:tabs>
          <w:tab w:val="left" w:pos="2241"/>
          <w:tab w:val="left" w:pos="3096"/>
          <w:tab w:val="left" w:pos="4755"/>
          <w:tab w:val="left" w:pos="6127"/>
          <w:tab w:val="left" w:pos="7197"/>
          <w:tab w:val="left" w:pos="9255"/>
        </w:tabs>
        <w:kinsoku w:val="0"/>
        <w:overflowPunct w:val="0"/>
      </w:pPr>
      <w:r w:rsidRPr="00A660D2">
        <w:t>сплатити орендну плату, нараховану до дати, що передує даті повернення</w:t>
      </w:r>
      <w:r w:rsidRPr="00A660D2">
        <w:rPr>
          <w:spacing w:val="1"/>
        </w:rPr>
        <w:t xml:space="preserve"> </w:t>
      </w:r>
      <w:r w:rsidRPr="00A660D2">
        <w:t>Майна</w:t>
      </w:r>
      <w:r w:rsidRPr="00A660D2">
        <w:rPr>
          <w:lang w:val="uk-UA"/>
        </w:rPr>
        <w:t xml:space="preserve"> </w:t>
      </w:r>
      <w:r w:rsidRPr="00A660D2">
        <w:t>з</w:t>
      </w:r>
      <w:r w:rsidRPr="00A660D2">
        <w:rPr>
          <w:lang w:val="uk-UA"/>
        </w:rPr>
        <w:t xml:space="preserve"> </w:t>
      </w:r>
      <w:r w:rsidRPr="00A660D2">
        <w:t>оренди,</w:t>
      </w:r>
      <w:r w:rsidRPr="00A660D2">
        <w:rPr>
          <w:lang w:val="uk-UA"/>
        </w:rPr>
        <w:t xml:space="preserve"> </w:t>
      </w:r>
      <w:r w:rsidRPr="00A660D2">
        <w:t>пеню</w:t>
      </w:r>
      <w:r w:rsidRPr="00A660D2">
        <w:rPr>
          <w:lang w:val="uk-UA"/>
        </w:rPr>
        <w:t xml:space="preserve"> </w:t>
      </w:r>
      <w:r w:rsidRPr="00A660D2">
        <w:t>(за</w:t>
      </w:r>
      <w:r w:rsidRPr="00A660D2">
        <w:rPr>
          <w:lang w:val="uk-UA"/>
        </w:rPr>
        <w:t xml:space="preserve"> </w:t>
      </w:r>
      <w:r w:rsidRPr="00A660D2">
        <w:t>наявності),</w:t>
      </w:r>
      <w:r w:rsidRPr="00A660D2">
        <w:rPr>
          <w:lang w:val="uk-UA"/>
        </w:rPr>
        <w:t xml:space="preserve"> </w:t>
      </w:r>
      <w:r w:rsidRPr="00A660D2">
        <w:t>сплатити</w:t>
      </w:r>
      <w:r w:rsidRPr="00A660D2">
        <w:rPr>
          <w:spacing w:val="-68"/>
        </w:rPr>
        <w:t xml:space="preserve"> </w:t>
      </w:r>
      <w:r w:rsidRPr="00A660D2">
        <w:t>Орендодавцю</w:t>
      </w:r>
      <w:r w:rsidRPr="00A660D2">
        <w:rPr>
          <w:lang w:val="uk-UA"/>
        </w:rPr>
        <w:t xml:space="preserve"> (</w:t>
      </w:r>
      <w:r w:rsidRPr="00A660D2">
        <w:t>Балансоутримувачу</w:t>
      </w:r>
      <w:r w:rsidRPr="00A660D2">
        <w:rPr>
          <w:lang w:val="uk-UA"/>
        </w:rPr>
        <w:t>)</w:t>
      </w:r>
      <w:r w:rsidRPr="00A660D2">
        <w:rPr>
          <w:spacing w:val="1"/>
        </w:rPr>
        <w:t xml:space="preserve"> </w:t>
      </w:r>
      <w:r w:rsidRPr="00A660D2">
        <w:t>платежі</w:t>
      </w:r>
      <w:r w:rsidRPr="00A660D2">
        <w:rPr>
          <w:spacing w:val="1"/>
        </w:rPr>
        <w:t xml:space="preserve"> </w:t>
      </w:r>
      <w:r w:rsidRPr="00A660D2">
        <w:t>за</w:t>
      </w:r>
      <w:r w:rsidRPr="00A660D2">
        <w:rPr>
          <w:spacing w:val="1"/>
        </w:rPr>
        <w:t xml:space="preserve"> </w:t>
      </w:r>
      <w:r w:rsidRPr="00A660D2">
        <w:t>договором</w:t>
      </w:r>
      <w:r w:rsidRPr="00A660D2">
        <w:rPr>
          <w:spacing w:val="1"/>
        </w:rPr>
        <w:t xml:space="preserve"> </w:t>
      </w:r>
      <w:proofErr w:type="gramStart"/>
      <w:r w:rsidRPr="00A660D2">
        <w:t>про</w:t>
      </w:r>
      <w:proofErr w:type="gramEnd"/>
      <w:r w:rsidRPr="00A660D2">
        <w:rPr>
          <w:spacing w:val="1"/>
        </w:rPr>
        <w:t xml:space="preserve"> </w:t>
      </w:r>
      <w:r w:rsidRPr="00A660D2">
        <w:t>відшкодування</w:t>
      </w:r>
      <w:r w:rsidRPr="00A660D2">
        <w:rPr>
          <w:spacing w:val="1"/>
        </w:rPr>
        <w:t xml:space="preserve"> </w:t>
      </w:r>
      <w:r w:rsidRPr="00A660D2">
        <w:t>витрат</w:t>
      </w:r>
      <w:r w:rsidRPr="00A660D2">
        <w:rPr>
          <w:spacing w:val="1"/>
        </w:rPr>
        <w:t xml:space="preserve"> </w:t>
      </w:r>
      <w:r w:rsidRPr="00A660D2">
        <w:t>Орендодавцю</w:t>
      </w:r>
      <w:r w:rsidRPr="00A660D2">
        <w:rPr>
          <w:spacing w:val="1"/>
        </w:rPr>
        <w:t xml:space="preserve"> </w:t>
      </w:r>
      <w:r w:rsidRPr="00A660D2">
        <w:t>на</w:t>
      </w:r>
      <w:r w:rsidRPr="00A660D2">
        <w:rPr>
          <w:spacing w:val="1"/>
        </w:rPr>
        <w:t xml:space="preserve"> </w:t>
      </w:r>
      <w:r w:rsidRPr="00A660D2">
        <w:t>утримання</w:t>
      </w:r>
      <w:r w:rsidRPr="00A660D2">
        <w:rPr>
          <w:spacing w:val="1"/>
        </w:rPr>
        <w:t xml:space="preserve"> </w:t>
      </w:r>
      <w:r w:rsidRPr="00A660D2">
        <w:t>орендованого</w:t>
      </w:r>
      <w:r w:rsidRPr="00A660D2">
        <w:rPr>
          <w:spacing w:val="1"/>
        </w:rPr>
        <w:t xml:space="preserve"> </w:t>
      </w:r>
      <w:r w:rsidRPr="00A660D2">
        <w:t>Майна</w:t>
      </w:r>
      <w:r w:rsidRPr="00A660D2">
        <w:rPr>
          <w:spacing w:val="1"/>
        </w:rPr>
        <w:t xml:space="preserve"> </w:t>
      </w:r>
      <w:r w:rsidRPr="00A660D2">
        <w:t>та</w:t>
      </w:r>
      <w:r w:rsidRPr="00A660D2">
        <w:rPr>
          <w:spacing w:val="1"/>
        </w:rPr>
        <w:t xml:space="preserve"> </w:t>
      </w:r>
      <w:r w:rsidRPr="00A660D2">
        <w:t>надання</w:t>
      </w:r>
      <w:r w:rsidRPr="00A660D2">
        <w:rPr>
          <w:spacing w:val="-67"/>
        </w:rPr>
        <w:t xml:space="preserve"> </w:t>
      </w:r>
      <w:r w:rsidRPr="00A660D2">
        <w:t>комунальних</w:t>
      </w:r>
      <w:r w:rsidRPr="00A660D2">
        <w:rPr>
          <w:spacing w:val="-13"/>
        </w:rPr>
        <w:t xml:space="preserve"> </w:t>
      </w:r>
      <w:r w:rsidRPr="00A660D2">
        <w:t>послуг</w:t>
      </w:r>
      <w:r w:rsidRPr="00A660D2">
        <w:rPr>
          <w:spacing w:val="-12"/>
        </w:rPr>
        <w:t xml:space="preserve"> </w:t>
      </w:r>
      <w:r w:rsidRPr="00A660D2">
        <w:t>Орендарю,</w:t>
      </w:r>
      <w:r w:rsidRPr="00A660D2">
        <w:rPr>
          <w:spacing w:val="-14"/>
        </w:rPr>
        <w:t xml:space="preserve"> </w:t>
      </w:r>
      <w:r w:rsidRPr="00A660D2">
        <w:t>нараховану</w:t>
      </w:r>
      <w:r w:rsidRPr="00A660D2">
        <w:rPr>
          <w:spacing w:val="-16"/>
        </w:rPr>
        <w:t xml:space="preserve"> </w:t>
      </w:r>
      <w:r w:rsidRPr="00A660D2">
        <w:t>до</w:t>
      </w:r>
      <w:r w:rsidRPr="00A660D2">
        <w:rPr>
          <w:spacing w:val="-12"/>
        </w:rPr>
        <w:t xml:space="preserve"> </w:t>
      </w:r>
      <w:r w:rsidRPr="00A660D2">
        <w:t>дати,</w:t>
      </w:r>
      <w:r w:rsidRPr="00A660D2">
        <w:rPr>
          <w:spacing w:val="-14"/>
        </w:rPr>
        <w:t xml:space="preserve"> </w:t>
      </w:r>
      <w:r w:rsidRPr="00A660D2">
        <w:lastRenderedPageBreak/>
        <w:t>що</w:t>
      </w:r>
      <w:r w:rsidRPr="00A660D2">
        <w:rPr>
          <w:spacing w:val="-12"/>
        </w:rPr>
        <w:t xml:space="preserve"> </w:t>
      </w:r>
      <w:r w:rsidRPr="00A660D2">
        <w:t>передує</w:t>
      </w:r>
      <w:r w:rsidRPr="00A660D2">
        <w:rPr>
          <w:spacing w:val="-13"/>
        </w:rPr>
        <w:t xml:space="preserve"> </w:t>
      </w:r>
      <w:r w:rsidRPr="00A660D2">
        <w:t>даті</w:t>
      </w:r>
      <w:r w:rsidRPr="00A660D2">
        <w:rPr>
          <w:spacing w:val="-13"/>
        </w:rPr>
        <w:t xml:space="preserve"> </w:t>
      </w:r>
      <w:r w:rsidRPr="00A660D2">
        <w:t>повернення</w:t>
      </w:r>
      <w:r w:rsidRPr="00A660D2">
        <w:rPr>
          <w:spacing w:val="-67"/>
        </w:rPr>
        <w:t xml:space="preserve"> </w:t>
      </w:r>
      <w:r w:rsidRPr="00A660D2">
        <w:t>Майна</w:t>
      </w:r>
      <w:r w:rsidRPr="00A660D2">
        <w:rPr>
          <w:spacing w:val="-1"/>
        </w:rPr>
        <w:t xml:space="preserve"> </w:t>
      </w:r>
      <w:r w:rsidRPr="00A660D2">
        <w:t>з</w:t>
      </w:r>
      <w:r w:rsidRPr="00A660D2">
        <w:rPr>
          <w:spacing w:val="-1"/>
        </w:rPr>
        <w:t xml:space="preserve"> </w:t>
      </w:r>
      <w:r w:rsidRPr="00A660D2">
        <w:t>оренди;</w:t>
      </w:r>
    </w:p>
    <w:p w:rsidR="00431801" w:rsidRPr="00A660D2" w:rsidRDefault="00431801" w:rsidP="00524745">
      <w:pPr>
        <w:pStyle w:val="a3"/>
        <w:numPr>
          <w:ilvl w:val="0"/>
          <w:numId w:val="12"/>
        </w:numPr>
        <w:kinsoku w:val="0"/>
        <w:overflowPunct w:val="0"/>
        <w:rPr>
          <w:lang w:val="uk-UA"/>
        </w:rPr>
      </w:pPr>
      <w:r w:rsidRPr="00A660D2">
        <w:rPr>
          <w:lang w:val="uk-UA"/>
        </w:rPr>
        <w:t>відшкодувати Орендодавцю(Балансоутримувачу) збитки в разі погіршення</w:t>
      </w:r>
      <w:r w:rsidRPr="00A660D2">
        <w:rPr>
          <w:spacing w:val="-67"/>
          <w:lang w:val="uk-UA"/>
        </w:rPr>
        <w:t xml:space="preserve"> </w:t>
      </w:r>
      <w:r w:rsidRPr="00A660D2">
        <w:rPr>
          <w:lang w:val="uk-UA"/>
        </w:rPr>
        <w:t>стану або втрати (повної або часткової) орендованого Майна з вини Орендаря (і</w:t>
      </w:r>
      <w:r w:rsidRPr="00A660D2">
        <w:rPr>
          <w:spacing w:val="-67"/>
          <w:lang w:val="uk-UA"/>
        </w:rPr>
        <w:t xml:space="preserve"> </w:t>
      </w:r>
      <w:r w:rsidRPr="00A660D2">
        <w:rPr>
          <w:lang w:val="uk-UA"/>
        </w:rPr>
        <w:t>в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межах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сум,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що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перевищують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суму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страхового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відшкодування,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якщо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воно</w:t>
      </w:r>
      <w:r w:rsidRPr="00A660D2">
        <w:rPr>
          <w:spacing w:val="-67"/>
          <w:lang w:val="uk-UA"/>
        </w:rPr>
        <w:t xml:space="preserve"> </w:t>
      </w:r>
      <w:r w:rsidRPr="00A660D2">
        <w:rPr>
          <w:spacing w:val="-1"/>
          <w:lang w:val="uk-UA"/>
        </w:rPr>
        <w:t>поширюється</w:t>
      </w:r>
      <w:r w:rsidRPr="00A660D2">
        <w:rPr>
          <w:spacing w:val="-15"/>
          <w:lang w:val="uk-UA"/>
        </w:rPr>
        <w:t xml:space="preserve"> </w:t>
      </w:r>
      <w:r w:rsidRPr="00A660D2">
        <w:rPr>
          <w:spacing w:val="-1"/>
          <w:lang w:val="uk-UA"/>
        </w:rPr>
        <w:t>на</w:t>
      </w:r>
      <w:r w:rsidRPr="00A660D2">
        <w:rPr>
          <w:spacing w:val="-15"/>
          <w:lang w:val="uk-UA"/>
        </w:rPr>
        <w:t xml:space="preserve"> </w:t>
      </w:r>
      <w:r w:rsidRPr="00A660D2">
        <w:rPr>
          <w:spacing w:val="-1"/>
          <w:lang w:val="uk-UA"/>
        </w:rPr>
        <w:t>випадки</w:t>
      </w:r>
      <w:r w:rsidRPr="00A660D2">
        <w:rPr>
          <w:spacing w:val="-15"/>
          <w:lang w:val="uk-UA"/>
        </w:rPr>
        <w:t xml:space="preserve"> </w:t>
      </w:r>
      <w:r w:rsidRPr="00A660D2">
        <w:rPr>
          <w:spacing w:val="-1"/>
          <w:lang w:val="uk-UA"/>
        </w:rPr>
        <w:t>погіршення</w:t>
      </w:r>
      <w:r w:rsidRPr="00A660D2">
        <w:rPr>
          <w:spacing w:val="-14"/>
          <w:lang w:val="uk-UA"/>
        </w:rPr>
        <w:t xml:space="preserve"> </w:t>
      </w:r>
      <w:r w:rsidRPr="00A660D2">
        <w:rPr>
          <w:spacing w:val="-1"/>
          <w:lang w:val="uk-UA"/>
        </w:rPr>
        <w:t>стану</w:t>
      </w:r>
      <w:r w:rsidRPr="00A660D2">
        <w:rPr>
          <w:spacing w:val="-19"/>
          <w:lang w:val="uk-UA"/>
        </w:rPr>
        <w:t xml:space="preserve"> </w:t>
      </w:r>
      <w:r w:rsidRPr="00A660D2">
        <w:rPr>
          <w:lang w:val="uk-UA"/>
        </w:rPr>
        <w:t>або</w:t>
      </w:r>
      <w:r w:rsidRPr="00A660D2">
        <w:rPr>
          <w:spacing w:val="-14"/>
          <w:lang w:val="uk-UA"/>
        </w:rPr>
        <w:t xml:space="preserve"> </w:t>
      </w:r>
      <w:r w:rsidRPr="00A660D2">
        <w:rPr>
          <w:lang w:val="uk-UA"/>
        </w:rPr>
        <w:t>втрати</w:t>
      </w:r>
      <w:r w:rsidRPr="00A660D2">
        <w:rPr>
          <w:spacing w:val="-16"/>
          <w:lang w:val="uk-UA"/>
        </w:rPr>
        <w:t xml:space="preserve"> </w:t>
      </w:r>
      <w:r w:rsidRPr="00A660D2">
        <w:rPr>
          <w:lang w:val="uk-UA"/>
        </w:rPr>
        <w:t>орендованого</w:t>
      </w:r>
      <w:r w:rsidRPr="00A660D2">
        <w:rPr>
          <w:spacing w:val="-14"/>
          <w:lang w:val="uk-UA"/>
        </w:rPr>
        <w:t xml:space="preserve"> </w:t>
      </w:r>
      <w:r w:rsidRPr="00A660D2">
        <w:rPr>
          <w:lang w:val="uk-UA"/>
        </w:rPr>
        <w:t>Майна),</w:t>
      </w:r>
      <w:r w:rsidRPr="00A660D2">
        <w:rPr>
          <w:spacing w:val="-16"/>
          <w:lang w:val="uk-UA"/>
        </w:rPr>
        <w:t xml:space="preserve"> </w:t>
      </w:r>
      <w:r w:rsidRPr="00A660D2">
        <w:rPr>
          <w:lang w:val="uk-UA"/>
        </w:rPr>
        <w:t>або</w:t>
      </w:r>
      <w:r w:rsidRPr="00A660D2">
        <w:rPr>
          <w:spacing w:val="-67"/>
          <w:lang w:val="uk-UA"/>
        </w:rPr>
        <w:t xml:space="preserve"> </w:t>
      </w:r>
      <w:r w:rsidRPr="00A660D2">
        <w:rPr>
          <w:lang w:val="uk-UA"/>
        </w:rPr>
        <w:t>в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разі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демонтажу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чи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іншого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вилучення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невід’ємних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поліпшень/капітального</w:t>
      </w:r>
      <w:r w:rsidRPr="00A660D2">
        <w:rPr>
          <w:spacing w:val="-67"/>
          <w:lang w:val="uk-UA"/>
        </w:rPr>
        <w:t xml:space="preserve"> </w:t>
      </w:r>
      <w:r w:rsidRPr="00A660D2">
        <w:rPr>
          <w:lang w:val="uk-UA"/>
        </w:rPr>
        <w:t>ремонту.</w:t>
      </w:r>
    </w:p>
    <w:p w:rsidR="00431801" w:rsidRPr="00A660D2" w:rsidRDefault="00431801" w:rsidP="00524745">
      <w:pPr>
        <w:pStyle w:val="a5"/>
        <w:numPr>
          <w:ilvl w:val="1"/>
          <w:numId w:val="9"/>
        </w:numPr>
        <w:tabs>
          <w:tab w:val="left" w:pos="0"/>
        </w:tabs>
        <w:kinsoku w:val="0"/>
        <w:overflowPunct w:val="0"/>
        <w:spacing w:before="1"/>
        <w:ind w:left="0" w:firstLine="0"/>
        <w:rPr>
          <w:sz w:val="28"/>
          <w:szCs w:val="28"/>
        </w:rPr>
      </w:pPr>
      <w:proofErr w:type="gramStart"/>
      <w:r w:rsidRPr="00A660D2">
        <w:rPr>
          <w:sz w:val="28"/>
          <w:szCs w:val="28"/>
        </w:rPr>
        <w:t>Протягом трьох робочих днів з моменту припинення цього договору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Орендодавець</w:t>
      </w:r>
      <w:r w:rsidRPr="00A660D2">
        <w:rPr>
          <w:sz w:val="28"/>
          <w:szCs w:val="28"/>
          <w:lang w:val="uk-UA"/>
        </w:rPr>
        <w:t xml:space="preserve"> (</w:t>
      </w:r>
      <w:r w:rsidRPr="00A660D2">
        <w:rPr>
          <w:sz w:val="28"/>
          <w:szCs w:val="28"/>
        </w:rPr>
        <w:t>Балансоутримувач</w:t>
      </w:r>
      <w:r w:rsidRPr="00A660D2">
        <w:rPr>
          <w:sz w:val="28"/>
          <w:szCs w:val="28"/>
          <w:lang w:val="uk-UA"/>
        </w:rPr>
        <w:t>)</w:t>
      </w:r>
      <w:r w:rsidRPr="00A660D2">
        <w:rPr>
          <w:sz w:val="28"/>
          <w:szCs w:val="28"/>
        </w:rPr>
        <w:t xml:space="preserve"> зобов’язаний оглянути Майно і зафіксувати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його поточний стан, а також стан розрахунків за цим договором і за договором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про відшкодування витрат Орендодавцю на утримання орендованого Майна та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pacing w:val="-1"/>
          <w:sz w:val="28"/>
          <w:szCs w:val="28"/>
        </w:rPr>
        <w:t>надання</w:t>
      </w:r>
      <w:r w:rsidRPr="00A660D2">
        <w:rPr>
          <w:spacing w:val="-17"/>
          <w:sz w:val="28"/>
          <w:szCs w:val="28"/>
        </w:rPr>
        <w:t xml:space="preserve"> </w:t>
      </w:r>
      <w:r w:rsidRPr="00A660D2">
        <w:rPr>
          <w:spacing w:val="-1"/>
          <w:sz w:val="28"/>
          <w:szCs w:val="28"/>
        </w:rPr>
        <w:t>комунальних</w:t>
      </w:r>
      <w:r w:rsidRPr="00A660D2">
        <w:rPr>
          <w:spacing w:val="-19"/>
          <w:sz w:val="28"/>
          <w:szCs w:val="28"/>
        </w:rPr>
        <w:t xml:space="preserve"> </w:t>
      </w:r>
      <w:r w:rsidRPr="00A660D2">
        <w:rPr>
          <w:spacing w:val="-1"/>
          <w:sz w:val="28"/>
          <w:szCs w:val="28"/>
        </w:rPr>
        <w:t>послуг</w:t>
      </w:r>
      <w:r w:rsidRPr="00A660D2">
        <w:rPr>
          <w:spacing w:val="-18"/>
          <w:sz w:val="28"/>
          <w:szCs w:val="28"/>
        </w:rPr>
        <w:t xml:space="preserve"> </w:t>
      </w:r>
      <w:r w:rsidRPr="00A660D2">
        <w:rPr>
          <w:spacing w:val="-1"/>
          <w:sz w:val="28"/>
          <w:szCs w:val="28"/>
        </w:rPr>
        <w:t>Орендарю</w:t>
      </w:r>
      <w:r w:rsidRPr="00A660D2">
        <w:rPr>
          <w:spacing w:val="-20"/>
          <w:sz w:val="28"/>
          <w:szCs w:val="28"/>
        </w:rPr>
        <w:t xml:space="preserve"> </w:t>
      </w:r>
      <w:r w:rsidRPr="00A660D2">
        <w:rPr>
          <w:sz w:val="28"/>
          <w:szCs w:val="28"/>
        </w:rPr>
        <w:t>в</w:t>
      </w:r>
      <w:r w:rsidRPr="00A660D2">
        <w:rPr>
          <w:spacing w:val="-18"/>
          <w:sz w:val="28"/>
          <w:szCs w:val="28"/>
        </w:rPr>
        <w:t xml:space="preserve"> </w:t>
      </w:r>
      <w:r w:rsidRPr="00A660D2">
        <w:rPr>
          <w:sz w:val="28"/>
          <w:szCs w:val="28"/>
        </w:rPr>
        <w:t>акті</w:t>
      </w:r>
      <w:r w:rsidRPr="00A660D2">
        <w:rPr>
          <w:spacing w:val="-17"/>
          <w:sz w:val="28"/>
          <w:szCs w:val="28"/>
        </w:rPr>
        <w:t xml:space="preserve"> </w:t>
      </w:r>
      <w:r w:rsidRPr="00A660D2">
        <w:rPr>
          <w:sz w:val="28"/>
          <w:szCs w:val="28"/>
        </w:rPr>
        <w:t>повернення</w:t>
      </w:r>
      <w:r w:rsidRPr="00A660D2">
        <w:rPr>
          <w:spacing w:val="-16"/>
          <w:sz w:val="28"/>
          <w:szCs w:val="28"/>
        </w:rPr>
        <w:t xml:space="preserve"> </w:t>
      </w:r>
      <w:r w:rsidRPr="00A660D2">
        <w:rPr>
          <w:sz w:val="28"/>
          <w:szCs w:val="28"/>
        </w:rPr>
        <w:t>з</w:t>
      </w:r>
      <w:r w:rsidRPr="00A660D2">
        <w:rPr>
          <w:spacing w:val="-21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оренди</w:t>
      </w:r>
      <w:r w:rsidRPr="00A660D2">
        <w:rPr>
          <w:spacing w:val="-20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орендованого</w:t>
      </w:r>
      <w:r w:rsidRPr="00A660D2">
        <w:rPr>
          <w:spacing w:val="-67"/>
          <w:sz w:val="28"/>
          <w:szCs w:val="28"/>
        </w:rPr>
        <w:t xml:space="preserve"> </w:t>
      </w:r>
      <w:r w:rsidRPr="00A660D2">
        <w:rPr>
          <w:sz w:val="28"/>
          <w:szCs w:val="28"/>
        </w:rPr>
        <w:t>Майна.</w:t>
      </w:r>
      <w:proofErr w:type="gramEnd"/>
    </w:p>
    <w:p w:rsidR="00431801" w:rsidRPr="00A660D2" w:rsidRDefault="00524745" w:rsidP="005549CD">
      <w:pPr>
        <w:pStyle w:val="a3"/>
        <w:kinsoku w:val="0"/>
        <w:overflowPunct w:val="0"/>
        <w:spacing w:before="65"/>
        <w:ind w:left="0" w:firstLine="0"/>
      </w:pPr>
      <w:r w:rsidRPr="00A660D2">
        <w:rPr>
          <w:lang w:val="uk-UA"/>
        </w:rPr>
        <w:tab/>
      </w:r>
      <w:r w:rsidR="00431801" w:rsidRPr="00A660D2">
        <w:t>Орендодавец</w:t>
      </w:r>
      <w:proofErr w:type="gramStart"/>
      <w:r w:rsidR="00431801" w:rsidRPr="00A660D2">
        <w:t>ь</w:t>
      </w:r>
      <w:r w:rsidR="00431801" w:rsidRPr="00A660D2">
        <w:rPr>
          <w:lang w:val="uk-UA"/>
        </w:rPr>
        <w:t>(</w:t>
      </w:r>
      <w:proofErr w:type="gramEnd"/>
      <w:r w:rsidR="00431801" w:rsidRPr="00A660D2">
        <w:t>Балансоутримувач</w:t>
      </w:r>
      <w:r w:rsidR="00431801" w:rsidRPr="00A660D2">
        <w:rPr>
          <w:lang w:val="uk-UA"/>
        </w:rPr>
        <w:t>)</w:t>
      </w:r>
      <w:r w:rsidR="00431801" w:rsidRPr="00A660D2">
        <w:rPr>
          <w:spacing w:val="1"/>
        </w:rPr>
        <w:t xml:space="preserve"> </w:t>
      </w:r>
      <w:r w:rsidR="00431801" w:rsidRPr="00A660D2">
        <w:t>складає</w:t>
      </w:r>
      <w:r w:rsidR="00431801" w:rsidRPr="00A660D2">
        <w:rPr>
          <w:spacing w:val="1"/>
        </w:rPr>
        <w:t xml:space="preserve"> </w:t>
      </w:r>
      <w:r w:rsidR="00431801" w:rsidRPr="00A660D2">
        <w:t>акт</w:t>
      </w:r>
      <w:r w:rsidR="00431801" w:rsidRPr="00A660D2">
        <w:rPr>
          <w:spacing w:val="1"/>
        </w:rPr>
        <w:t xml:space="preserve"> </w:t>
      </w:r>
      <w:r w:rsidR="00431801" w:rsidRPr="00A660D2">
        <w:t>повернення</w:t>
      </w:r>
      <w:r w:rsidR="00431801" w:rsidRPr="00A660D2">
        <w:rPr>
          <w:spacing w:val="1"/>
        </w:rPr>
        <w:t xml:space="preserve"> </w:t>
      </w:r>
      <w:r w:rsidR="00431801" w:rsidRPr="00A660D2">
        <w:t>з</w:t>
      </w:r>
      <w:r w:rsidR="00431801" w:rsidRPr="00A660D2">
        <w:rPr>
          <w:spacing w:val="1"/>
        </w:rPr>
        <w:t xml:space="preserve"> </w:t>
      </w:r>
      <w:r w:rsidR="00431801" w:rsidRPr="00A660D2">
        <w:t>оренди</w:t>
      </w:r>
      <w:r w:rsidR="00431801" w:rsidRPr="00A660D2">
        <w:rPr>
          <w:spacing w:val="1"/>
        </w:rPr>
        <w:t xml:space="preserve"> </w:t>
      </w:r>
      <w:r w:rsidR="00431801" w:rsidRPr="00A660D2">
        <w:t>орендованого</w:t>
      </w:r>
      <w:r w:rsidR="00431801" w:rsidRPr="00A660D2">
        <w:rPr>
          <w:spacing w:val="1"/>
        </w:rPr>
        <w:t xml:space="preserve"> </w:t>
      </w:r>
      <w:r w:rsidR="00431801" w:rsidRPr="00A660D2">
        <w:t>Майна</w:t>
      </w:r>
      <w:r w:rsidR="00431801" w:rsidRPr="00A660D2">
        <w:rPr>
          <w:spacing w:val="1"/>
        </w:rPr>
        <w:t xml:space="preserve"> </w:t>
      </w:r>
      <w:r w:rsidR="00431801" w:rsidRPr="00A660D2">
        <w:t>у</w:t>
      </w:r>
      <w:r w:rsidR="00431801" w:rsidRPr="00A660D2">
        <w:rPr>
          <w:spacing w:val="1"/>
        </w:rPr>
        <w:t xml:space="preserve"> </w:t>
      </w:r>
      <w:r w:rsidR="00431801" w:rsidRPr="00A660D2">
        <w:t>двох</w:t>
      </w:r>
      <w:r w:rsidR="00431801" w:rsidRPr="00A660D2">
        <w:rPr>
          <w:spacing w:val="1"/>
        </w:rPr>
        <w:t xml:space="preserve"> </w:t>
      </w:r>
      <w:r w:rsidR="00431801" w:rsidRPr="00A660D2">
        <w:t>оригінальних</w:t>
      </w:r>
      <w:r w:rsidR="00431801" w:rsidRPr="00A660D2">
        <w:rPr>
          <w:spacing w:val="1"/>
        </w:rPr>
        <w:t xml:space="preserve"> </w:t>
      </w:r>
      <w:r w:rsidR="00431801" w:rsidRPr="00A660D2">
        <w:t>примірниках</w:t>
      </w:r>
      <w:r w:rsidR="00431801" w:rsidRPr="00A660D2">
        <w:rPr>
          <w:spacing w:val="1"/>
        </w:rPr>
        <w:t xml:space="preserve"> </w:t>
      </w:r>
      <w:r w:rsidR="00431801" w:rsidRPr="00A660D2">
        <w:t>і</w:t>
      </w:r>
      <w:r w:rsidR="00431801" w:rsidRPr="00A660D2">
        <w:rPr>
          <w:spacing w:val="1"/>
        </w:rPr>
        <w:t xml:space="preserve"> </w:t>
      </w:r>
      <w:r w:rsidR="00431801" w:rsidRPr="00A660D2">
        <w:t>надає</w:t>
      </w:r>
      <w:r w:rsidR="00431801" w:rsidRPr="00A660D2">
        <w:rPr>
          <w:spacing w:val="1"/>
        </w:rPr>
        <w:t xml:space="preserve"> </w:t>
      </w:r>
      <w:r w:rsidR="00431801" w:rsidRPr="00A660D2">
        <w:t>підписані</w:t>
      </w:r>
      <w:r w:rsidR="00431801" w:rsidRPr="00A660D2">
        <w:rPr>
          <w:spacing w:val="1"/>
        </w:rPr>
        <w:t xml:space="preserve"> </w:t>
      </w:r>
      <w:r w:rsidR="00431801" w:rsidRPr="00A660D2">
        <w:t>примірники Орендарю.</w:t>
      </w:r>
    </w:p>
    <w:p w:rsidR="00431801" w:rsidRPr="00A660D2" w:rsidRDefault="00431801" w:rsidP="005549CD">
      <w:pPr>
        <w:pStyle w:val="a3"/>
        <w:kinsoku w:val="0"/>
        <w:overflowPunct w:val="0"/>
        <w:spacing w:before="1" w:line="322" w:lineRule="exact"/>
        <w:ind w:left="0" w:firstLine="0"/>
      </w:pPr>
      <w:r w:rsidRPr="00A660D2">
        <w:t>Орендар</w:t>
      </w:r>
      <w:r w:rsidRPr="00A660D2">
        <w:rPr>
          <w:spacing w:val="-4"/>
        </w:rPr>
        <w:t xml:space="preserve"> </w:t>
      </w:r>
      <w:r w:rsidRPr="00A660D2">
        <w:t>зобов’язаний:</w:t>
      </w:r>
    </w:p>
    <w:p w:rsidR="00431801" w:rsidRPr="00A660D2" w:rsidRDefault="00431801" w:rsidP="00524745">
      <w:pPr>
        <w:pStyle w:val="a3"/>
        <w:numPr>
          <w:ilvl w:val="0"/>
          <w:numId w:val="12"/>
        </w:numPr>
        <w:kinsoku w:val="0"/>
        <w:overflowPunct w:val="0"/>
      </w:pPr>
      <w:proofErr w:type="gramStart"/>
      <w:r w:rsidRPr="00A660D2">
        <w:t>п</w:t>
      </w:r>
      <w:proofErr w:type="gramEnd"/>
      <w:r w:rsidRPr="00A660D2">
        <w:t>ідписати два примірники акта повернення з оренди орендованого Майна</w:t>
      </w:r>
      <w:r w:rsidRPr="00A660D2">
        <w:rPr>
          <w:spacing w:val="1"/>
        </w:rPr>
        <w:t xml:space="preserve"> </w:t>
      </w:r>
      <w:r w:rsidRPr="00A660D2">
        <w:t>не пізніше ніж протягом наступного робочого дня з моменту їх отримання від</w:t>
      </w:r>
      <w:r w:rsidRPr="00A660D2">
        <w:rPr>
          <w:spacing w:val="1"/>
        </w:rPr>
        <w:t xml:space="preserve"> </w:t>
      </w:r>
      <w:r w:rsidRPr="00A660D2">
        <w:t>Орендодавця</w:t>
      </w:r>
      <w:r w:rsidRPr="00A660D2">
        <w:rPr>
          <w:spacing w:val="1"/>
        </w:rPr>
        <w:t xml:space="preserve"> </w:t>
      </w:r>
      <w:r w:rsidRPr="00A660D2">
        <w:t>і</w:t>
      </w:r>
      <w:r w:rsidRPr="00A660D2">
        <w:rPr>
          <w:spacing w:val="1"/>
        </w:rPr>
        <w:t xml:space="preserve"> </w:t>
      </w:r>
      <w:r w:rsidRPr="00A660D2">
        <w:t>одночасно</w:t>
      </w:r>
      <w:r w:rsidRPr="00A660D2">
        <w:rPr>
          <w:spacing w:val="1"/>
        </w:rPr>
        <w:t xml:space="preserve"> </w:t>
      </w:r>
      <w:r w:rsidRPr="00A660D2">
        <w:t>повернути</w:t>
      </w:r>
      <w:r w:rsidRPr="00A660D2">
        <w:rPr>
          <w:spacing w:val="1"/>
        </w:rPr>
        <w:t xml:space="preserve"> </w:t>
      </w:r>
      <w:r w:rsidRPr="00A660D2">
        <w:t>Орендодавцю</w:t>
      </w:r>
      <w:r w:rsidRPr="00A660D2">
        <w:rPr>
          <w:lang w:val="uk-UA"/>
        </w:rPr>
        <w:t>(</w:t>
      </w:r>
      <w:r w:rsidRPr="00A660D2">
        <w:t>Балансоутримувачу</w:t>
      </w:r>
      <w:r w:rsidRPr="00A660D2">
        <w:rPr>
          <w:lang w:val="uk-UA"/>
        </w:rPr>
        <w:t>)</w:t>
      </w:r>
      <w:r w:rsidRPr="00A660D2">
        <w:rPr>
          <w:spacing w:val="1"/>
        </w:rPr>
        <w:t xml:space="preserve"> </w:t>
      </w:r>
      <w:r w:rsidRPr="00A660D2">
        <w:t>один</w:t>
      </w:r>
      <w:r w:rsidRPr="00A660D2">
        <w:rPr>
          <w:spacing w:val="1"/>
        </w:rPr>
        <w:t xml:space="preserve"> </w:t>
      </w:r>
      <w:r w:rsidRPr="00A660D2">
        <w:t>примірник підписаних Орендарем актів разом із ключами від об’єкта оренди (у</w:t>
      </w:r>
      <w:r w:rsidRPr="00A660D2">
        <w:rPr>
          <w:spacing w:val="1"/>
        </w:rPr>
        <w:t xml:space="preserve"> </w:t>
      </w:r>
      <w:r w:rsidRPr="00A660D2">
        <w:t>разі,</w:t>
      </w:r>
      <w:r w:rsidRPr="00A660D2">
        <w:rPr>
          <w:spacing w:val="-1"/>
        </w:rPr>
        <w:t xml:space="preserve"> </w:t>
      </w:r>
      <w:r w:rsidRPr="00A660D2">
        <w:t>коли</w:t>
      </w:r>
      <w:r w:rsidRPr="00A660D2">
        <w:rPr>
          <w:spacing w:val="-4"/>
        </w:rPr>
        <w:t xml:space="preserve"> </w:t>
      </w:r>
      <w:r w:rsidRPr="00A660D2">
        <w:t>доступ до</w:t>
      </w:r>
      <w:r w:rsidRPr="00A660D2">
        <w:rPr>
          <w:spacing w:val="-3"/>
        </w:rPr>
        <w:t xml:space="preserve"> </w:t>
      </w:r>
      <w:r w:rsidRPr="00A660D2">
        <w:t>об’єкта</w:t>
      </w:r>
      <w:r w:rsidRPr="00A660D2">
        <w:rPr>
          <w:spacing w:val="-1"/>
        </w:rPr>
        <w:t xml:space="preserve"> </w:t>
      </w:r>
      <w:r w:rsidRPr="00A660D2">
        <w:t>оренди</w:t>
      </w:r>
      <w:r w:rsidRPr="00A660D2">
        <w:rPr>
          <w:spacing w:val="-1"/>
        </w:rPr>
        <w:t xml:space="preserve"> </w:t>
      </w:r>
      <w:r w:rsidRPr="00A660D2">
        <w:t>забезпечується ключами);</w:t>
      </w:r>
    </w:p>
    <w:p w:rsidR="00431801" w:rsidRPr="00A660D2" w:rsidRDefault="00431801" w:rsidP="00524745">
      <w:pPr>
        <w:pStyle w:val="a3"/>
        <w:numPr>
          <w:ilvl w:val="0"/>
          <w:numId w:val="12"/>
        </w:numPr>
        <w:kinsoku w:val="0"/>
        <w:overflowPunct w:val="0"/>
        <w:spacing w:before="1" w:line="322" w:lineRule="exact"/>
      </w:pPr>
      <w:r w:rsidRPr="00A660D2">
        <w:t>звільнити</w:t>
      </w:r>
      <w:r w:rsidRPr="00A660D2">
        <w:rPr>
          <w:spacing w:val="-4"/>
        </w:rPr>
        <w:t xml:space="preserve"> </w:t>
      </w:r>
      <w:r w:rsidRPr="00A660D2">
        <w:t>Майно</w:t>
      </w:r>
      <w:r w:rsidRPr="00A660D2">
        <w:rPr>
          <w:spacing w:val="-3"/>
        </w:rPr>
        <w:t xml:space="preserve"> </w:t>
      </w:r>
      <w:r w:rsidRPr="00A660D2">
        <w:t>одночасно</w:t>
      </w:r>
      <w:r w:rsidRPr="00A660D2">
        <w:rPr>
          <w:spacing w:val="-7"/>
        </w:rPr>
        <w:t xml:space="preserve"> </w:t>
      </w:r>
      <w:r w:rsidRPr="00A660D2">
        <w:t>із</w:t>
      </w:r>
      <w:r w:rsidRPr="00A660D2">
        <w:rPr>
          <w:spacing w:val="-5"/>
        </w:rPr>
        <w:t xml:space="preserve"> </w:t>
      </w:r>
      <w:r w:rsidRPr="00A660D2">
        <w:t>поверненням</w:t>
      </w:r>
      <w:r w:rsidRPr="00A660D2">
        <w:rPr>
          <w:spacing w:val="-4"/>
        </w:rPr>
        <w:t xml:space="preserve"> </w:t>
      </w:r>
      <w:proofErr w:type="gramStart"/>
      <w:r w:rsidRPr="00A660D2">
        <w:t>п</w:t>
      </w:r>
      <w:proofErr w:type="gramEnd"/>
      <w:r w:rsidRPr="00A660D2">
        <w:t>ідписаних</w:t>
      </w:r>
      <w:r w:rsidRPr="00A660D2">
        <w:rPr>
          <w:spacing w:val="-3"/>
        </w:rPr>
        <w:t xml:space="preserve"> </w:t>
      </w:r>
      <w:r w:rsidRPr="00A660D2">
        <w:t>Орендарем</w:t>
      </w:r>
      <w:r w:rsidRPr="00A660D2">
        <w:rPr>
          <w:spacing w:val="-4"/>
        </w:rPr>
        <w:t xml:space="preserve"> </w:t>
      </w:r>
      <w:r w:rsidRPr="00A660D2">
        <w:t>актів.</w:t>
      </w:r>
    </w:p>
    <w:p w:rsidR="00431801" w:rsidRPr="00A660D2" w:rsidRDefault="00431801" w:rsidP="00524745">
      <w:pPr>
        <w:pStyle w:val="a5"/>
        <w:numPr>
          <w:ilvl w:val="1"/>
          <w:numId w:val="9"/>
        </w:numPr>
        <w:tabs>
          <w:tab w:val="left" w:pos="0"/>
        </w:tabs>
        <w:kinsoku w:val="0"/>
        <w:overflowPunct w:val="0"/>
        <w:ind w:left="0" w:firstLine="0"/>
        <w:rPr>
          <w:sz w:val="28"/>
          <w:szCs w:val="28"/>
        </w:rPr>
      </w:pPr>
      <w:r w:rsidRPr="00A660D2">
        <w:rPr>
          <w:sz w:val="28"/>
          <w:szCs w:val="28"/>
        </w:rPr>
        <w:t>Майно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вважається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повернутим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з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оренди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з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моменту</w:t>
      </w:r>
      <w:r w:rsidRPr="00A660D2">
        <w:rPr>
          <w:spacing w:val="1"/>
          <w:sz w:val="28"/>
          <w:szCs w:val="28"/>
        </w:rPr>
        <w:t xml:space="preserve"> </w:t>
      </w:r>
      <w:proofErr w:type="gramStart"/>
      <w:r w:rsidRPr="00A660D2">
        <w:rPr>
          <w:sz w:val="28"/>
          <w:szCs w:val="28"/>
        </w:rPr>
        <w:t>п</w:t>
      </w:r>
      <w:proofErr w:type="gramEnd"/>
      <w:r w:rsidRPr="00A660D2">
        <w:rPr>
          <w:sz w:val="28"/>
          <w:szCs w:val="28"/>
        </w:rPr>
        <w:t>ідписання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Орендодавцем</w:t>
      </w:r>
      <w:r w:rsidRPr="00A660D2">
        <w:rPr>
          <w:sz w:val="28"/>
          <w:szCs w:val="28"/>
          <w:lang w:val="uk-UA"/>
        </w:rPr>
        <w:t xml:space="preserve"> (</w:t>
      </w:r>
      <w:r w:rsidRPr="00A660D2">
        <w:rPr>
          <w:sz w:val="28"/>
          <w:szCs w:val="28"/>
        </w:rPr>
        <w:t>Балансоутримувачем</w:t>
      </w:r>
      <w:r w:rsidRPr="00A660D2">
        <w:rPr>
          <w:sz w:val="28"/>
          <w:szCs w:val="28"/>
          <w:lang w:val="uk-UA"/>
        </w:rPr>
        <w:t>)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та Орендарем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акта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повернення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з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оренди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орендованого Майна.</w:t>
      </w:r>
    </w:p>
    <w:p w:rsidR="00431801" w:rsidRPr="00A660D2" w:rsidRDefault="00431801" w:rsidP="00524745">
      <w:pPr>
        <w:pStyle w:val="a5"/>
        <w:numPr>
          <w:ilvl w:val="1"/>
          <w:numId w:val="9"/>
        </w:numPr>
        <w:tabs>
          <w:tab w:val="left" w:pos="0"/>
        </w:tabs>
        <w:kinsoku w:val="0"/>
        <w:overflowPunct w:val="0"/>
        <w:spacing w:before="1"/>
        <w:ind w:left="0" w:firstLine="0"/>
        <w:rPr>
          <w:sz w:val="28"/>
          <w:szCs w:val="28"/>
        </w:rPr>
      </w:pPr>
      <w:r w:rsidRPr="00A660D2">
        <w:rPr>
          <w:sz w:val="28"/>
          <w:szCs w:val="28"/>
        </w:rPr>
        <w:t xml:space="preserve">Якщо Орендар не повертає Майно </w:t>
      </w:r>
      <w:proofErr w:type="gramStart"/>
      <w:r w:rsidRPr="00A660D2">
        <w:rPr>
          <w:sz w:val="28"/>
          <w:szCs w:val="28"/>
        </w:rPr>
        <w:t>п</w:t>
      </w:r>
      <w:proofErr w:type="gramEnd"/>
      <w:r w:rsidRPr="00A660D2">
        <w:rPr>
          <w:sz w:val="28"/>
          <w:szCs w:val="28"/>
        </w:rPr>
        <w:t>ісля отримання від Орендодавця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примірників</w:t>
      </w:r>
      <w:r w:rsidRPr="00A660D2">
        <w:rPr>
          <w:spacing w:val="-15"/>
          <w:sz w:val="28"/>
          <w:szCs w:val="28"/>
        </w:rPr>
        <w:t xml:space="preserve"> </w:t>
      </w:r>
      <w:r w:rsidRPr="00A660D2">
        <w:rPr>
          <w:sz w:val="28"/>
          <w:szCs w:val="28"/>
        </w:rPr>
        <w:t>акта</w:t>
      </w:r>
      <w:r w:rsidRPr="00A660D2">
        <w:rPr>
          <w:spacing w:val="-12"/>
          <w:sz w:val="28"/>
          <w:szCs w:val="28"/>
        </w:rPr>
        <w:t xml:space="preserve"> </w:t>
      </w:r>
      <w:r w:rsidRPr="00A660D2">
        <w:rPr>
          <w:sz w:val="28"/>
          <w:szCs w:val="28"/>
        </w:rPr>
        <w:t>повернення</w:t>
      </w:r>
      <w:r w:rsidRPr="00A660D2">
        <w:rPr>
          <w:spacing w:val="-11"/>
          <w:sz w:val="28"/>
          <w:szCs w:val="28"/>
        </w:rPr>
        <w:t xml:space="preserve"> </w:t>
      </w:r>
      <w:r w:rsidRPr="00A660D2">
        <w:rPr>
          <w:sz w:val="28"/>
          <w:szCs w:val="28"/>
        </w:rPr>
        <w:t>з</w:t>
      </w:r>
      <w:r w:rsidRPr="00A660D2">
        <w:rPr>
          <w:spacing w:val="-15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оренди</w:t>
      </w:r>
      <w:r w:rsidRPr="00A660D2">
        <w:rPr>
          <w:spacing w:val="-13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орендованого</w:t>
      </w:r>
      <w:r w:rsidRPr="00A660D2">
        <w:rPr>
          <w:spacing w:val="-11"/>
          <w:sz w:val="28"/>
          <w:szCs w:val="28"/>
        </w:rPr>
        <w:t xml:space="preserve"> </w:t>
      </w:r>
      <w:r w:rsidRPr="00A660D2">
        <w:rPr>
          <w:sz w:val="28"/>
          <w:szCs w:val="28"/>
        </w:rPr>
        <w:t>Майна,</w:t>
      </w:r>
      <w:r w:rsidRPr="00A660D2">
        <w:rPr>
          <w:spacing w:val="-14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Орендар</w:t>
      </w:r>
      <w:r w:rsidRPr="00A660D2">
        <w:rPr>
          <w:spacing w:val="-11"/>
          <w:sz w:val="28"/>
          <w:szCs w:val="28"/>
        </w:rPr>
        <w:t xml:space="preserve"> </w:t>
      </w:r>
      <w:r w:rsidRPr="00A660D2">
        <w:rPr>
          <w:sz w:val="28"/>
          <w:szCs w:val="28"/>
        </w:rPr>
        <w:t>сплачує</w:t>
      </w:r>
      <w:r w:rsidRPr="00A660D2">
        <w:rPr>
          <w:spacing w:val="-13"/>
          <w:sz w:val="28"/>
          <w:szCs w:val="28"/>
        </w:rPr>
        <w:t xml:space="preserve"> </w:t>
      </w:r>
      <w:r w:rsidRPr="00A660D2">
        <w:rPr>
          <w:sz w:val="28"/>
          <w:szCs w:val="28"/>
        </w:rPr>
        <w:t>до</w:t>
      </w:r>
      <w:r w:rsidRPr="00A660D2">
        <w:rPr>
          <w:spacing w:val="-67"/>
          <w:sz w:val="28"/>
          <w:szCs w:val="28"/>
        </w:rPr>
        <w:t xml:space="preserve"> </w:t>
      </w:r>
      <w:r w:rsidRPr="00A660D2">
        <w:rPr>
          <w:sz w:val="28"/>
          <w:szCs w:val="28"/>
        </w:rPr>
        <w:t>бюджету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неустойку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у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розмірі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подвійної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орендної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плати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за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кожний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день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користування</w:t>
      </w:r>
      <w:r w:rsidRPr="00A660D2">
        <w:rPr>
          <w:spacing w:val="-1"/>
          <w:sz w:val="28"/>
          <w:szCs w:val="28"/>
        </w:rPr>
        <w:t xml:space="preserve"> </w:t>
      </w:r>
      <w:r w:rsidRPr="00A660D2">
        <w:rPr>
          <w:sz w:val="28"/>
          <w:szCs w:val="28"/>
        </w:rPr>
        <w:t>Майном</w:t>
      </w:r>
      <w:r w:rsidRPr="00A660D2">
        <w:rPr>
          <w:spacing w:val="-1"/>
          <w:sz w:val="28"/>
          <w:szCs w:val="28"/>
        </w:rPr>
        <w:t xml:space="preserve"> </w:t>
      </w:r>
      <w:r w:rsidRPr="00A660D2">
        <w:rPr>
          <w:sz w:val="28"/>
          <w:szCs w:val="28"/>
        </w:rPr>
        <w:t>після</w:t>
      </w:r>
      <w:r w:rsidRPr="00A660D2">
        <w:rPr>
          <w:spacing w:val="-4"/>
          <w:sz w:val="28"/>
          <w:szCs w:val="28"/>
        </w:rPr>
        <w:t xml:space="preserve"> </w:t>
      </w:r>
      <w:r w:rsidRPr="00A660D2">
        <w:rPr>
          <w:sz w:val="28"/>
          <w:szCs w:val="28"/>
        </w:rPr>
        <w:t>дати</w:t>
      </w:r>
      <w:r w:rsidRPr="00A660D2">
        <w:rPr>
          <w:spacing w:val="-3"/>
          <w:sz w:val="28"/>
          <w:szCs w:val="28"/>
        </w:rPr>
        <w:t xml:space="preserve"> </w:t>
      </w:r>
      <w:r w:rsidRPr="00A660D2">
        <w:rPr>
          <w:sz w:val="28"/>
          <w:szCs w:val="28"/>
        </w:rPr>
        <w:t>припинення</w:t>
      </w:r>
      <w:r w:rsidRPr="00A660D2">
        <w:rPr>
          <w:spacing w:val="-3"/>
          <w:sz w:val="28"/>
          <w:szCs w:val="28"/>
        </w:rPr>
        <w:t xml:space="preserve"> </w:t>
      </w:r>
      <w:r w:rsidRPr="00A660D2">
        <w:rPr>
          <w:sz w:val="28"/>
          <w:szCs w:val="28"/>
        </w:rPr>
        <w:t>цього договору.</w:t>
      </w:r>
    </w:p>
    <w:p w:rsidR="00431801" w:rsidRPr="00A660D2" w:rsidRDefault="00431801" w:rsidP="005549CD">
      <w:pPr>
        <w:pStyle w:val="a3"/>
        <w:kinsoku w:val="0"/>
        <w:overflowPunct w:val="0"/>
        <w:spacing w:before="10"/>
        <w:ind w:left="0" w:firstLine="0"/>
        <w:jc w:val="left"/>
        <w:rPr>
          <w:sz w:val="27"/>
          <w:szCs w:val="27"/>
        </w:rPr>
      </w:pPr>
    </w:p>
    <w:p w:rsidR="00431801" w:rsidRPr="00A660D2" w:rsidRDefault="00431801" w:rsidP="005549CD">
      <w:pPr>
        <w:pStyle w:val="a5"/>
        <w:tabs>
          <w:tab w:val="left" w:pos="3137"/>
        </w:tabs>
        <w:kinsoku w:val="0"/>
        <w:overflowPunct w:val="0"/>
        <w:spacing w:line="322" w:lineRule="exact"/>
        <w:ind w:left="0" w:firstLine="0"/>
        <w:rPr>
          <w:b/>
          <w:sz w:val="28"/>
          <w:szCs w:val="28"/>
        </w:rPr>
      </w:pPr>
      <w:r w:rsidRPr="00A660D2">
        <w:rPr>
          <w:b/>
          <w:sz w:val="28"/>
          <w:szCs w:val="28"/>
          <w:lang w:val="uk-UA"/>
        </w:rPr>
        <w:t>5.</w:t>
      </w:r>
      <w:r w:rsidR="00524745" w:rsidRPr="00A660D2">
        <w:rPr>
          <w:b/>
          <w:sz w:val="28"/>
          <w:szCs w:val="28"/>
          <w:lang w:val="uk-UA"/>
        </w:rPr>
        <w:t xml:space="preserve"> </w:t>
      </w:r>
      <w:r w:rsidRPr="00A660D2">
        <w:rPr>
          <w:b/>
          <w:sz w:val="28"/>
          <w:szCs w:val="28"/>
        </w:rPr>
        <w:t>Поліпшення</w:t>
      </w:r>
      <w:r w:rsidRPr="00A660D2">
        <w:rPr>
          <w:b/>
          <w:spacing w:val="-7"/>
          <w:sz w:val="28"/>
          <w:szCs w:val="28"/>
        </w:rPr>
        <w:t xml:space="preserve"> </w:t>
      </w:r>
      <w:r w:rsidRPr="00A660D2">
        <w:rPr>
          <w:b/>
          <w:sz w:val="28"/>
          <w:szCs w:val="28"/>
        </w:rPr>
        <w:t>і</w:t>
      </w:r>
      <w:r w:rsidRPr="00A660D2">
        <w:rPr>
          <w:b/>
          <w:spacing w:val="-2"/>
          <w:sz w:val="28"/>
          <w:szCs w:val="28"/>
        </w:rPr>
        <w:t xml:space="preserve"> </w:t>
      </w:r>
      <w:r w:rsidRPr="00A660D2">
        <w:rPr>
          <w:b/>
          <w:sz w:val="28"/>
          <w:szCs w:val="28"/>
        </w:rPr>
        <w:t>ремонт</w:t>
      </w:r>
      <w:r w:rsidRPr="00A660D2">
        <w:rPr>
          <w:b/>
          <w:spacing w:val="-7"/>
          <w:sz w:val="28"/>
          <w:szCs w:val="28"/>
        </w:rPr>
        <w:t xml:space="preserve"> </w:t>
      </w:r>
      <w:r w:rsidRPr="00A660D2">
        <w:rPr>
          <w:b/>
          <w:sz w:val="28"/>
          <w:szCs w:val="28"/>
        </w:rPr>
        <w:t>орендованого</w:t>
      </w:r>
      <w:r w:rsidRPr="00A660D2">
        <w:rPr>
          <w:b/>
          <w:spacing w:val="-2"/>
          <w:sz w:val="28"/>
          <w:szCs w:val="28"/>
        </w:rPr>
        <w:t xml:space="preserve"> </w:t>
      </w:r>
      <w:r w:rsidRPr="00A660D2">
        <w:rPr>
          <w:b/>
          <w:sz w:val="28"/>
          <w:szCs w:val="28"/>
        </w:rPr>
        <w:t>майна</w:t>
      </w:r>
    </w:p>
    <w:p w:rsidR="00431801" w:rsidRPr="00A660D2" w:rsidRDefault="00431801" w:rsidP="00524745">
      <w:pPr>
        <w:pStyle w:val="a5"/>
        <w:numPr>
          <w:ilvl w:val="1"/>
          <w:numId w:val="8"/>
        </w:numPr>
        <w:tabs>
          <w:tab w:val="left" w:pos="0"/>
        </w:tabs>
        <w:kinsoku w:val="0"/>
        <w:overflowPunct w:val="0"/>
        <w:ind w:left="0" w:firstLine="0"/>
        <w:rPr>
          <w:sz w:val="28"/>
          <w:szCs w:val="28"/>
        </w:rPr>
      </w:pPr>
      <w:r w:rsidRPr="00A660D2">
        <w:rPr>
          <w:sz w:val="28"/>
          <w:szCs w:val="28"/>
        </w:rPr>
        <w:t>Орендар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має</w:t>
      </w:r>
      <w:r w:rsidRPr="00A660D2">
        <w:rPr>
          <w:spacing w:val="-3"/>
          <w:sz w:val="28"/>
          <w:szCs w:val="28"/>
        </w:rPr>
        <w:t xml:space="preserve"> </w:t>
      </w:r>
      <w:r w:rsidRPr="00A660D2">
        <w:rPr>
          <w:sz w:val="28"/>
          <w:szCs w:val="28"/>
        </w:rPr>
        <w:t>право:</w:t>
      </w:r>
    </w:p>
    <w:p w:rsidR="00431801" w:rsidRPr="00A660D2" w:rsidRDefault="00431801" w:rsidP="005549CD">
      <w:pPr>
        <w:pStyle w:val="a3"/>
        <w:kinsoku w:val="0"/>
        <w:overflowPunct w:val="0"/>
        <w:spacing w:before="2"/>
        <w:ind w:left="0" w:firstLine="0"/>
      </w:pPr>
      <w:r w:rsidRPr="00A660D2">
        <w:t>здійснювати</w:t>
      </w:r>
      <w:r w:rsidRPr="00A660D2">
        <w:rPr>
          <w:spacing w:val="1"/>
        </w:rPr>
        <w:t xml:space="preserve"> </w:t>
      </w:r>
      <w:r w:rsidRPr="00A660D2">
        <w:t>невід’ємні</w:t>
      </w:r>
      <w:r w:rsidRPr="00A660D2">
        <w:rPr>
          <w:spacing w:val="1"/>
        </w:rPr>
        <w:t xml:space="preserve"> </w:t>
      </w:r>
      <w:r w:rsidRPr="00A660D2">
        <w:t>поліпшення</w:t>
      </w:r>
      <w:r w:rsidRPr="00A660D2">
        <w:rPr>
          <w:spacing w:val="1"/>
        </w:rPr>
        <w:t xml:space="preserve"> </w:t>
      </w:r>
      <w:r w:rsidRPr="00A660D2">
        <w:t>Майна</w:t>
      </w:r>
      <w:r w:rsidRPr="00A660D2">
        <w:rPr>
          <w:spacing w:val="1"/>
        </w:rPr>
        <w:t xml:space="preserve"> </w:t>
      </w:r>
      <w:r w:rsidRPr="00A660D2">
        <w:t>за</w:t>
      </w:r>
      <w:r w:rsidRPr="00A660D2">
        <w:rPr>
          <w:spacing w:val="1"/>
        </w:rPr>
        <w:t xml:space="preserve"> </w:t>
      </w:r>
      <w:r w:rsidRPr="00A660D2">
        <w:t>наявності</w:t>
      </w:r>
      <w:r w:rsidRPr="00A660D2">
        <w:rPr>
          <w:spacing w:val="1"/>
        </w:rPr>
        <w:t xml:space="preserve"> </w:t>
      </w:r>
      <w:proofErr w:type="gramStart"/>
      <w:r w:rsidRPr="00A660D2">
        <w:t>р</w:t>
      </w:r>
      <w:proofErr w:type="gramEnd"/>
      <w:r w:rsidRPr="00A660D2">
        <w:t>ішення</w:t>
      </w:r>
      <w:r w:rsidRPr="00A660D2">
        <w:rPr>
          <w:spacing w:val="1"/>
        </w:rPr>
        <w:t xml:space="preserve"> </w:t>
      </w:r>
      <w:r w:rsidRPr="00A660D2">
        <w:t>Орендодавця/Балансоутримувача про надання згоди, прийнятого відповідно до</w:t>
      </w:r>
      <w:r w:rsidRPr="00A660D2">
        <w:rPr>
          <w:spacing w:val="1"/>
        </w:rPr>
        <w:t xml:space="preserve"> </w:t>
      </w:r>
      <w:r w:rsidRPr="00A660D2">
        <w:t>Закону</w:t>
      </w:r>
      <w:r w:rsidRPr="00A660D2">
        <w:rPr>
          <w:spacing w:val="-5"/>
        </w:rPr>
        <w:t xml:space="preserve"> </w:t>
      </w:r>
      <w:r w:rsidRPr="00A660D2">
        <w:t>та Порядку;</w:t>
      </w:r>
    </w:p>
    <w:p w:rsidR="00431801" w:rsidRPr="00A660D2" w:rsidRDefault="00524745" w:rsidP="005549CD">
      <w:pPr>
        <w:pStyle w:val="a3"/>
        <w:kinsoku w:val="0"/>
        <w:overflowPunct w:val="0"/>
        <w:ind w:left="0" w:firstLine="0"/>
      </w:pPr>
      <w:r w:rsidRPr="00A660D2">
        <w:rPr>
          <w:lang w:val="uk-UA"/>
        </w:rPr>
        <w:t xml:space="preserve">- </w:t>
      </w:r>
      <w:r w:rsidR="00431801" w:rsidRPr="00A660D2">
        <w:t>за</w:t>
      </w:r>
      <w:r w:rsidR="00431801" w:rsidRPr="00A660D2">
        <w:rPr>
          <w:spacing w:val="1"/>
        </w:rPr>
        <w:t xml:space="preserve"> </w:t>
      </w:r>
      <w:r w:rsidR="00431801" w:rsidRPr="00A660D2">
        <w:t>згодою</w:t>
      </w:r>
      <w:r w:rsidR="00431801" w:rsidRPr="00A660D2">
        <w:rPr>
          <w:spacing w:val="1"/>
        </w:rPr>
        <w:t xml:space="preserve"> </w:t>
      </w:r>
      <w:r w:rsidR="00431801" w:rsidRPr="00A660D2">
        <w:t>Орендодавця</w:t>
      </w:r>
      <w:r w:rsidR="00431801" w:rsidRPr="00A660D2">
        <w:rPr>
          <w:lang w:val="uk-UA"/>
        </w:rPr>
        <w:t>(</w:t>
      </w:r>
      <w:r w:rsidR="00431801" w:rsidRPr="00A660D2">
        <w:t>Балансоутримувача</w:t>
      </w:r>
      <w:r w:rsidR="00431801" w:rsidRPr="00A660D2">
        <w:rPr>
          <w:lang w:val="uk-UA"/>
        </w:rPr>
        <w:t>)</w:t>
      </w:r>
      <w:r w:rsidR="00431801" w:rsidRPr="00A660D2">
        <w:t>,</w:t>
      </w:r>
      <w:r w:rsidR="00431801" w:rsidRPr="00A660D2">
        <w:rPr>
          <w:spacing w:val="1"/>
        </w:rPr>
        <w:t xml:space="preserve"> </w:t>
      </w:r>
      <w:r w:rsidR="00431801" w:rsidRPr="00A660D2">
        <w:t>наданою</w:t>
      </w:r>
      <w:r w:rsidR="00431801" w:rsidRPr="00A660D2">
        <w:rPr>
          <w:spacing w:val="1"/>
        </w:rPr>
        <w:t xml:space="preserve"> </w:t>
      </w:r>
      <w:r w:rsidR="00431801" w:rsidRPr="00A660D2">
        <w:t>відповідно</w:t>
      </w:r>
      <w:r w:rsidR="00431801" w:rsidRPr="00A660D2">
        <w:rPr>
          <w:spacing w:val="1"/>
        </w:rPr>
        <w:t xml:space="preserve"> </w:t>
      </w:r>
      <w:r w:rsidR="00431801" w:rsidRPr="00A660D2">
        <w:t>до</w:t>
      </w:r>
      <w:r w:rsidR="00431801" w:rsidRPr="00A660D2">
        <w:rPr>
          <w:spacing w:val="1"/>
        </w:rPr>
        <w:t xml:space="preserve"> </w:t>
      </w:r>
      <w:r w:rsidR="00431801" w:rsidRPr="00A660D2">
        <w:rPr>
          <w:spacing w:val="-1"/>
        </w:rPr>
        <w:t>Закону</w:t>
      </w:r>
      <w:r w:rsidR="00431801" w:rsidRPr="00A660D2">
        <w:rPr>
          <w:spacing w:val="-19"/>
        </w:rPr>
        <w:t xml:space="preserve"> </w:t>
      </w:r>
      <w:r w:rsidR="00431801" w:rsidRPr="00A660D2">
        <w:rPr>
          <w:spacing w:val="-1"/>
        </w:rPr>
        <w:t>та</w:t>
      </w:r>
      <w:r w:rsidR="00431801" w:rsidRPr="00A660D2">
        <w:rPr>
          <w:spacing w:val="-15"/>
        </w:rPr>
        <w:t xml:space="preserve"> </w:t>
      </w:r>
      <w:r w:rsidR="00431801" w:rsidRPr="00A660D2">
        <w:rPr>
          <w:spacing w:val="-1"/>
        </w:rPr>
        <w:t>Порядку,</w:t>
      </w:r>
      <w:r w:rsidR="00431801" w:rsidRPr="00A660D2">
        <w:rPr>
          <w:spacing w:val="-15"/>
        </w:rPr>
        <w:t xml:space="preserve"> </w:t>
      </w:r>
      <w:r w:rsidR="00431801" w:rsidRPr="00A660D2">
        <w:t>і</w:t>
      </w:r>
      <w:r w:rsidR="00431801" w:rsidRPr="00A660D2">
        <w:rPr>
          <w:spacing w:val="-14"/>
        </w:rPr>
        <w:t xml:space="preserve"> </w:t>
      </w:r>
      <w:r w:rsidR="00431801" w:rsidRPr="00A660D2">
        <w:t>один</w:t>
      </w:r>
      <w:r w:rsidR="00431801" w:rsidRPr="00A660D2">
        <w:rPr>
          <w:spacing w:val="-14"/>
        </w:rPr>
        <w:t xml:space="preserve"> </w:t>
      </w:r>
      <w:r w:rsidR="00431801" w:rsidRPr="00A660D2">
        <w:t>раз</w:t>
      </w:r>
      <w:r w:rsidR="00431801" w:rsidRPr="00A660D2">
        <w:rPr>
          <w:spacing w:val="-16"/>
        </w:rPr>
        <w:t xml:space="preserve"> </w:t>
      </w:r>
      <w:r w:rsidR="00431801" w:rsidRPr="00A660D2">
        <w:t>протягом</w:t>
      </w:r>
      <w:r w:rsidR="00431801" w:rsidRPr="00A660D2">
        <w:rPr>
          <w:spacing w:val="-15"/>
        </w:rPr>
        <w:t xml:space="preserve"> </w:t>
      </w:r>
      <w:r w:rsidR="00431801" w:rsidRPr="00A660D2">
        <w:t>строку</w:t>
      </w:r>
      <w:r w:rsidR="00431801" w:rsidRPr="00A660D2">
        <w:rPr>
          <w:spacing w:val="-17"/>
        </w:rPr>
        <w:t xml:space="preserve"> </w:t>
      </w:r>
      <w:r w:rsidR="00431801" w:rsidRPr="00A660D2">
        <w:t>оренди</w:t>
      </w:r>
      <w:r w:rsidR="00431801" w:rsidRPr="00A660D2">
        <w:rPr>
          <w:spacing w:val="-15"/>
        </w:rPr>
        <w:t xml:space="preserve"> </w:t>
      </w:r>
      <w:r w:rsidR="00431801" w:rsidRPr="00A660D2">
        <w:t>зарахувати</w:t>
      </w:r>
      <w:r w:rsidR="00431801" w:rsidRPr="00A660D2">
        <w:rPr>
          <w:spacing w:val="-14"/>
        </w:rPr>
        <w:t xml:space="preserve"> </w:t>
      </w:r>
      <w:r w:rsidR="00431801" w:rsidRPr="00A660D2">
        <w:t>частину</w:t>
      </w:r>
      <w:r w:rsidR="00431801" w:rsidRPr="00A660D2">
        <w:rPr>
          <w:spacing w:val="-19"/>
        </w:rPr>
        <w:t xml:space="preserve"> </w:t>
      </w:r>
      <w:r w:rsidR="00431801" w:rsidRPr="00A660D2">
        <w:t>витрат</w:t>
      </w:r>
      <w:r w:rsidR="00431801" w:rsidRPr="00A660D2">
        <w:rPr>
          <w:spacing w:val="-68"/>
        </w:rPr>
        <w:t xml:space="preserve"> </w:t>
      </w:r>
      <w:r w:rsidR="00431801" w:rsidRPr="00A660D2">
        <w:t>на</w:t>
      </w:r>
      <w:r w:rsidR="00431801" w:rsidRPr="00A660D2">
        <w:rPr>
          <w:spacing w:val="-2"/>
        </w:rPr>
        <w:t xml:space="preserve"> </w:t>
      </w:r>
      <w:r w:rsidR="00431801" w:rsidRPr="00A660D2">
        <w:t>проведення</w:t>
      </w:r>
      <w:r w:rsidR="00431801" w:rsidRPr="00A660D2">
        <w:rPr>
          <w:spacing w:val="-2"/>
        </w:rPr>
        <w:t xml:space="preserve"> </w:t>
      </w:r>
      <w:r w:rsidR="00431801" w:rsidRPr="00A660D2">
        <w:t>капітального ремонту</w:t>
      </w:r>
      <w:r w:rsidR="00431801" w:rsidRPr="00A660D2">
        <w:rPr>
          <w:spacing w:val="-6"/>
        </w:rPr>
        <w:t xml:space="preserve"> </w:t>
      </w:r>
      <w:r w:rsidR="00431801" w:rsidRPr="00A660D2">
        <w:t>в</w:t>
      </w:r>
      <w:r w:rsidR="00431801" w:rsidRPr="00A660D2">
        <w:rPr>
          <w:spacing w:val="-2"/>
        </w:rPr>
        <w:t xml:space="preserve"> </w:t>
      </w:r>
      <w:r w:rsidR="00431801" w:rsidRPr="00A660D2">
        <w:t>рахунок</w:t>
      </w:r>
      <w:r w:rsidR="00431801" w:rsidRPr="00A660D2">
        <w:rPr>
          <w:spacing w:val="-2"/>
        </w:rPr>
        <w:t xml:space="preserve"> </w:t>
      </w:r>
      <w:r w:rsidR="00431801" w:rsidRPr="00A660D2">
        <w:t>зменшення</w:t>
      </w:r>
      <w:r w:rsidR="00431801" w:rsidRPr="00A660D2">
        <w:rPr>
          <w:spacing w:val="-2"/>
        </w:rPr>
        <w:t xml:space="preserve"> </w:t>
      </w:r>
      <w:r w:rsidR="00431801" w:rsidRPr="00A660D2">
        <w:t>орендної плати.</w:t>
      </w:r>
    </w:p>
    <w:p w:rsidR="00431801" w:rsidRPr="00A660D2" w:rsidRDefault="00431801" w:rsidP="005549CD">
      <w:pPr>
        <w:pStyle w:val="a5"/>
        <w:tabs>
          <w:tab w:val="left" w:pos="-426"/>
          <w:tab w:val="left" w:pos="-284"/>
          <w:tab w:val="left" w:pos="-142"/>
        </w:tabs>
        <w:kinsoku w:val="0"/>
        <w:overflowPunct w:val="0"/>
        <w:ind w:left="0" w:firstLine="0"/>
        <w:rPr>
          <w:sz w:val="28"/>
          <w:szCs w:val="28"/>
        </w:rPr>
      </w:pPr>
      <w:r w:rsidRPr="00A660D2">
        <w:rPr>
          <w:sz w:val="28"/>
          <w:szCs w:val="28"/>
          <w:lang w:val="uk-UA"/>
        </w:rPr>
        <w:t>5.2</w:t>
      </w:r>
      <w:r w:rsidR="00524745" w:rsidRPr="00A660D2">
        <w:rPr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</w:rPr>
        <w:t>Порядок</w:t>
      </w:r>
      <w:r w:rsidRPr="00A660D2">
        <w:rPr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</w:rPr>
        <w:t>отримання</w:t>
      </w:r>
      <w:r w:rsidRPr="00A660D2">
        <w:rPr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</w:rPr>
        <w:t>Орендарем</w:t>
      </w:r>
      <w:r w:rsidRPr="00A660D2">
        <w:rPr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</w:rPr>
        <w:t>згоди</w:t>
      </w:r>
      <w:r w:rsidRPr="00A660D2">
        <w:rPr>
          <w:spacing w:val="-68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Орендодавця</w:t>
      </w:r>
      <w:r w:rsidRPr="00A660D2">
        <w:rPr>
          <w:sz w:val="28"/>
          <w:szCs w:val="28"/>
          <w:lang w:val="uk-UA"/>
        </w:rPr>
        <w:t xml:space="preserve"> (</w:t>
      </w:r>
      <w:r w:rsidRPr="00A660D2">
        <w:rPr>
          <w:sz w:val="28"/>
          <w:szCs w:val="28"/>
        </w:rPr>
        <w:t>Балансоутримувача</w:t>
      </w:r>
      <w:r w:rsidRPr="00A660D2">
        <w:rPr>
          <w:sz w:val="28"/>
          <w:szCs w:val="28"/>
          <w:lang w:val="uk-UA"/>
        </w:rPr>
        <w:t>)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на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проведення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відповідних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видів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робіт,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передбачених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пунктом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7.2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цієї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Угоди,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порядок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отримання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Орендарем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згоди</w:t>
      </w:r>
      <w:r w:rsidRPr="00A660D2">
        <w:rPr>
          <w:spacing w:val="-67"/>
          <w:sz w:val="28"/>
          <w:szCs w:val="28"/>
        </w:rPr>
        <w:t xml:space="preserve"> </w:t>
      </w:r>
      <w:r w:rsidRPr="00A660D2">
        <w:rPr>
          <w:spacing w:val="-1"/>
          <w:sz w:val="28"/>
          <w:szCs w:val="28"/>
        </w:rPr>
        <w:t>Орендодавця</w:t>
      </w:r>
      <w:r w:rsidRPr="00A660D2">
        <w:rPr>
          <w:spacing w:val="-1"/>
          <w:sz w:val="28"/>
          <w:szCs w:val="28"/>
          <w:lang w:val="uk-UA"/>
        </w:rPr>
        <w:t xml:space="preserve"> (</w:t>
      </w:r>
      <w:r w:rsidRPr="00A660D2">
        <w:rPr>
          <w:spacing w:val="-1"/>
          <w:sz w:val="28"/>
          <w:szCs w:val="28"/>
        </w:rPr>
        <w:t>Балансоутримувача</w:t>
      </w:r>
      <w:r w:rsidRPr="00A660D2">
        <w:rPr>
          <w:spacing w:val="-1"/>
          <w:sz w:val="28"/>
          <w:szCs w:val="28"/>
          <w:lang w:val="uk-UA"/>
        </w:rPr>
        <w:t>)</w:t>
      </w:r>
      <w:r w:rsidRPr="00A660D2">
        <w:rPr>
          <w:spacing w:val="-12"/>
          <w:sz w:val="28"/>
          <w:szCs w:val="28"/>
        </w:rPr>
        <w:t xml:space="preserve"> </w:t>
      </w:r>
      <w:r w:rsidRPr="00A660D2">
        <w:rPr>
          <w:spacing w:val="-1"/>
          <w:sz w:val="28"/>
          <w:szCs w:val="28"/>
        </w:rPr>
        <w:t>на</w:t>
      </w:r>
      <w:r w:rsidRPr="00A660D2">
        <w:rPr>
          <w:spacing w:val="-14"/>
          <w:sz w:val="28"/>
          <w:szCs w:val="28"/>
        </w:rPr>
        <w:t xml:space="preserve"> </w:t>
      </w:r>
      <w:r w:rsidRPr="00A660D2">
        <w:rPr>
          <w:spacing w:val="-1"/>
          <w:sz w:val="28"/>
          <w:szCs w:val="28"/>
        </w:rPr>
        <w:t>зарахування</w:t>
      </w:r>
      <w:r w:rsidRPr="00A660D2">
        <w:rPr>
          <w:spacing w:val="-14"/>
          <w:sz w:val="28"/>
          <w:szCs w:val="28"/>
        </w:rPr>
        <w:t xml:space="preserve"> </w:t>
      </w:r>
      <w:r w:rsidRPr="00A660D2">
        <w:rPr>
          <w:sz w:val="28"/>
          <w:szCs w:val="28"/>
        </w:rPr>
        <w:t>витрат</w:t>
      </w:r>
      <w:r w:rsidRPr="00A660D2">
        <w:rPr>
          <w:spacing w:val="-14"/>
          <w:sz w:val="28"/>
          <w:szCs w:val="28"/>
        </w:rPr>
        <w:t xml:space="preserve"> </w:t>
      </w:r>
      <w:r w:rsidRPr="00A660D2">
        <w:rPr>
          <w:sz w:val="28"/>
          <w:szCs w:val="28"/>
        </w:rPr>
        <w:t>на</w:t>
      </w:r>
      <w:r w:rsidRPr="00A660D2">
        <w:rPr>
          <w:spacing w:val="-16"/>
          <w:sz w:val="28"/>
          <w:szCs w:val="28"/>
        </w:rPr>
        <w:t xml:space="preserve"> </w:t>
      </w:r>
      <w:r w:rsidRPr="00A660D2">
        <w:rPr>
          <w:sz w:val="28"/>
          <w:szCs w:val="28"/>
        </w:rPr>
        <w:t>проведення</w:t>
      </w:r>
      <w:r w:rsidRPr="00A660D2">
        <w:rPr>
          <w:spacing w:val="-16"/>
          <w:sz w:val="28"/>
          <w:szCs w:val="28"/>
        </w:rPr>
        <w:t xml:space="preserve"> </w:t>
      </w:r>
      <w:r w:rsidRPr="00A660D2">
        <w:rPr>
          <w:sz w:val="28"/>
          <w:szCs w:val="28"/>
        </w:rPr>
        <w:t>цих</w:t>
      </w:r>
      <w:r w:rsidRPr="00A660D2">
        <w:rPr>
          <w:spacing w:val="-16"/>
          <w:sz w:val="28"/>
          <w:szCs w:val="28"/>
        </w:rPr>
        <w:t xml:space="preserve"> </w:t>
      </w:r>
      <w:r w:rsidRPr="00A660D2">
        <w:rPr>
          <w:sz w:val="28"/>
          <w:szCs w:val="28"/>
        </w:rPr>
        <w:t>робіт</w:t>
      </w:r>
      <w:r w:rsidRPr="00A660D2">
        <w:rPr>
          <w:spacing w:val="-68"/>
          <w:sz w:val="28"/>
          <w:szCs w:val="28"/>
        </w:rPr>
        <w:t xml:space="preserve"> </w:t>
      </w:r>
      <w:r w:rsidRPr="00A660D2">
        <w:rPr>
          <w:sz w:val="28"/>
          <w:szCs w:val="28"/>
        </w:rPr>
        <w:t xml:space="preserve">в рахунок орендної плати і умови, </w:t>
      </w:r>
      <w:r w:rsidRPr="00A660D2">
        <w:rPr>
          <w:sz w:val="28"/>
          <w:szCs w:val="28"/>
        </w:rPr>
        <w:lastRenderedPageBreak/>
        <w:t>на яких здійснюється таке зарахування, а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також</w:t>
      </w:r>
      <w:r w:rsidRPr="00A660D2">
        <w:rPr>
          <w:spacing w:val="-1"/>
          <w:sz w:val="28"/>
          <w:szCs w:val="28"/>
        </w:rPr>
        <w:t xml:space="preserve"> </w:t>
      </w:r>
      <w:r w:rsidRPr="00A660D2">
        <w:rPr>
          <w:sz w:val="28"/>
          <w:szCs w:val="28"/>
        </w:rPr>
        <w:t>сума</w:t>
      </w:r>
      <w:r w:rsidRPr="00A660D2">
        <w:rPr>
          <w:spacing w:val="-1"/>
          <w:sz w:val="28"/>
          <w:szCs w:val="28"/>
        </w:rPr>
        <w:t xml:space="preserve"> </w:t>
      </w:r>
      <w:r w:rsidRPr="00A660D2">
        <w:rPr>
          <w:sz w:val="28"/>
          <w:szCs w:val="28"/>
        </w:rPr>
        <w:t>витрат,</w:t>
      </w:r>
      <w:r w:rsidRPr="00A660D2">
        <w:rPr>
          <w:spacing w:val="-5"/>
          <w:sz w:val="28"/>
          <w:szCs w:val="28"/>
        </w:rPr>
        <w:t xml:space="preserve"> </w:t>
      </w:r>
      <w:r w:rsidRPr="00A660D2">
        <w:rPr>
          <w:sz w:val="28"/>
          <w:szCs w:val="28"/>
        </w:rPr>
        <w:t>які можуть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бути</w:t>
      </w:r>
      <w:r w:rsidRPr="00A660D2">
        <w:rPr>
          <w:spacing w:val="-1"/>
          <w:sz w:val="28"/>
          <w:szCs w:val="28"/>
        </w:rPr>
        <w:t xml:space="preserve"> </w:t>
      </w:r>
      <w:r w:rsidRPr="00A660D2">
        <w:rPr>
          <w:sz w:val="28"/>
          <w:szCs w:val="28"/>
        </w:rPr>
        <w:t>зараховані,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визначаються</w:t>
      </w:r>
      <w:r w:rsidRPr="00A660D2">
        <w:rPr>
          <w:spacing w:val="-1"/>
          <w:sz w:val="28"/>
          <w:szCs w:val="28"/>
        </w:rPr>
        <w:t xml:space="preserve"> </w:t>
      </w:r>
      <w:r w:rsidRPr="00A660D2">
        <w:rPr>
          <w:sz w:val="28"/>
          <w:szCs w:val="28"/>
        </w:rPr>
        <w:t>Порядком.</w:t>
      </w:r>
    </w:p>
    <w:p w:rsidR="00431801" w:rsidRPr="00A660D2" w:rsidRDefault="00431801" w:rsidP="00524745">
      <w:pPr>
        <w:pStyle w:val="a5"/>
        <w:tabs>
          <w:tab w:val="left" w:pos="0"/>
        </w:tabs>
        <w:kinsoku w:val="0"/>
        <w:overflowPunct w:val="0"/>
        <w:spacing w:line="242" w:lineRule="auto"/>
        <w:ind w:left="0" w:firstLine="0"/>
        <w:rPr>
          <w:sz w:val="28"/>
          <w:szCs w:val="28"/>
        </w:rPr>
      </w:pPr>
      <w:r w:rsidRPr="00A660D2">
        <w:rPr>
          <w:sz w:val="28"/>
          <w:szCs w:val="28"/>
          <w:lang w:val="uk-UA"/>
        </w:rPr>
        <w:t>5.3</w:t>
      </w:r>
      <w:r w:rsidR="00524745" w:rsidRPr="00A660D2">
        <w:rPr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</w:rPr>
        <w:t>Орендар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має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право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на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компенсацію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вартості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здійснених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ним</w:t>
      </w:r>
      <w:r w:rsidRPr="00A660D2">
        <w:rPr>
          <w:spacing w:val="-67"/>
          <w:sz w:val="28"/>
          <w:szCs w:val="28"/>
        </w:rPr>
        <w:t xml:space="preserve"> </w:t>
      </w:r>
      <w:r w:rsidRPr="00A660D2">
        <w:rPr>
          <w:sz w:val="28"/>
          <w:szCs w:val="28"/>
        </w:rPr>
        <w:t>невід’ємних</w:t>
      </w:r>
      <w:r w:rsidRPr="00A660D2">
        <w:rPr>
          <w:spacing w:val="-3"/>
          <w:sz w:val="28"/>
          <w:szCs w:val="28"/>
        </w:rPr>
        <w:t xml:space="preserve"> </w:t>
      </w:r>
      <w:r w:rsidRPr="00A660D2">
        <w:rPr>
          <w:sz w:val="28"/>
          <w:szCs w:val="28"/>
        </w:rPr>
        <w:t>поліпшень</w:t>
      </w:r>
      <w:r w:rsidRPr="00A660D2">
        <w:rPr>
          <w:spacing w:val="-4"/>
          <w:sz w:val="28"/>
          <w:szCs w:val="28"/>
        </w:rPr>
        <w:t xml:space="preserve"> </w:t>
      </w:r>
      <w:r w:rsidRPr="00A660D2">
        <w:rPr>
          <w:sz w:val="28"/>
          <w:szCs w:val="28"/>
        </w:rPr>
        <w:t>Майна</w:t>
      </w:r>
      <w:r w:rsidRPr="00A660D2">
        <w:rPr>
          <w:spacing w:val="-3"/>
          <w:sz w:val="28"/>
          <w:szCs w:val="28"/>
        </w:rPr>
        <w:t xml:space="preserve"> </w:t>
      </w:r>
      <w:r w:rsidRPr="00A660D2">
        <w:rPr>
          <w:sz w:val="28"/>
          <w:szCs w:val="28"/>
        </w:rPr>
        <w:t>у</w:t>
      </w:r>
      <w:r w:rsidRPr="00A660D2">
        <w:rPr>
          <w:spacing w:val="-8"/>
          <w:sz w:val="28"/>
          <w:szCs w:val="28"/>
        </w:rPr>
        <w:t xml:space="preserve"> </w:t>
      </w:r>
      <w:r w:rsidRPr="00A660D2">
        <w:rPr>
          <w:sz w:val="28"/>
          <w:szCs w:val="28"/>
        </w:rPr>
        <w:t>порядку</w:t>
      </w:r>
      <w:r w:rsidRPr="00A660D2">
        <w:rPr>
          <w:spacing w:val="-4"/>
          <w:sz w:val="28"/>
          <w:szCs w:val="28"/>
        </w:rPr>
        <w:t xml:space="preserve"> </w:t>
      </w:r>
      <w:r w:rsidRPr="00A660D2">
        <w:rPr>
          <w:sz w:val="28"/>
          <w:szCs w:val="28"/>
        </w:rPr>
        <w:t>та</w:t>
      </w:r>
      <w:r w:rsidRPr="00A660D2">
        <w:rPr>
          <w:spacing w:val="-4"/>
          <w:sz w:val="28"/>
          <w:szCs w:val="28"/>
        </w:rPr>
        <w:t xml:space="preserve"> </w:t>
      </w:r>
      <w:r w:rsidRPr="00A660D2">
        <w:rPr>
          <w:sz w:val="28"/>
          <w:szCs w:val="28"/>
        </w:rPr>
        <w:t>на</w:t>
      </w:r>
      <w:r w:rsidRPr="00A660D2">
        <w:rPr>
          <w:spacing w:val="-3"/>
          <w:sz w:val="28"/>
          <w:szCs w:val="28"/>
        </w:rPr>
        <w:t xml:space="preserve"> </w:t>
      </w:r>
      <w:r w:rsidRPr="00A660D2">
        <w:rPr>
          <w:sz w:val="28"/>
          <w:szCs w:val="28"/>
        </w:rPr>
        <w:t>умовах,</w:t>
      </w:r>
      <w:r w:rsidRPr="00A660D2">
        <w:rPr>
          <w:spacing w:val="-3"/>
          <w:sz w:val="28"/>
          <w:szCs w:val="28"/>
        </w:rPr>
        <w:t xml:space="preserve"> </w:t>
      </w:r>
      <w:r w:rsidRPr="00A660D2">
        <w:rPr>
          <w:sz w:val="28"/>
          <w:szCs w:val="28"/>
        </w:rPr>
        <w:t>встановлених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Порядком.</w:t>
      </w:r>
    </w:p>
    <w:p w:rsidR="00431801" w:rsidRPr="00A660D2" w:rsidRDefault="00431801" w:rsidP="005549CD">
      <w:pPr>
        <w:pStyle w:val="a3"/>
        <w:kinsoku w:val="0"/>
        <w:overflowPunct w:val="0"/>
        <w:spacing w:before="5"/>
        <w:ind w:left="0" w:firstLine="0"/>
        <w:jc w:val="left"/>
        <w:rPr>
          <w:sz w:val="27"/>
          <w:szCs w:val="27"/>
        </w:rPr>
      </w:pPr>
    </w:p>
    <w:p w:rsidR="00431801" w:rsidRPr="00A660D2" w:rsidRDefault="00431801" w:rsidP="005549CD">
      <w:pPr>
        <w:pStyle w:val="a5"/>
        <w:tabs>
          <w:tab w:val="left" w:pos="3117"/>
        </w:tabs>
        <w:kinsoku w:val="0"/>
        <w:overflowPunct w:val="0"/>
        <w:spacing w:line="322" w:lineRule="exact"/>
        <w:ind w:left="0" w:firstLine="0"/>
        <w:rPr>
          <w:b/>
          <w:sz w:val="28"/>
          <w:szCs w:val="28"/>
        </w:rPr>
      </w:pPr>
      <w:r w:rsidRPr="00A660D2">
        <w:rPr>
          <w:b/>
          <w:sz w:val="28"/>
          <w:szCs w:val="28"/>
          <w:lang w:val="uk-UA"/>
        </w:rPr>
        <w:t>6.</w:t>
      </w:r>
      <w:r w:rsidR="00524745" w:rsidRPr="00A660D2">
        <w:rPr>
          <w:b/>
          <w:sz w:val="28"/>
          <w:szCs w:val="28"/>
          <w:lang w:val="uk-UA"/>
        </w:rPr>
        <w:t xml:space="preserve"> </w:t>
      </w:r>
      <w:r w:rsidRPr="00A660D2">
        <w:rPr>
          <w:b/>
          <w:sz w:val="28"/>
          <w:szCs w:val="28"/>
        </w:rPr>
        <w:t>Режим</w:t>
      </w:r>
      <w:r w:rsidRPr="00A660D2">
        <w:rPr>
          <w:b/>
          <w:spacing w:val="-6"/>
          <w:sz w:val="28"/>
          <w:szCs w:val="28"/>
        </w:rPr>
        <w:t xml:space="preserve"> </w:t>
      </w:r>
      <w:r w:rsidRPr="00A660D2">
        <w:rPr>
          <w:b/>
          <w:sz w:val="28"/>
          <w:szCs w:val="28"/>
        </w:rPr>
        <w:t>використання</w:t>
      </w:r>
      <w:r w:rsidRPr="00A660D2">
        <w:rPr>
          <w:b/>
          <w:spacing w:val="-8"/>
          <w:sz w:val="28"/>
          <w:szCs w:val="28"/>
        </w:rPr>
        <w:t xml:space="preserve"> </w:t>
      </w:r>
      <w:r w:rsidRPr="00A660D2">
        <w:rPr>
          <w:b/>
          <w:sz w:val="28"/>
          <w:szCs w:val="28"/>
        </w:rPr>
        <w:t>орендованого</w:t>
      </w:r>
      <w:r w:rsidRPr="00A660D2">
        <w:rPr>
          <w:b/>
          <w:spacing w:val="-4"/>
          <w:sz w:val="28"/>
          <w:szCs w:val="28"/>
        </w:rPr>
        <w:t xml:space="preserve"> </w:t>
      </w:r>
      <w:r w:rsidRPr="00A660D2">
        <w:rPr>
          <w:b/>
          <w:sz w:val="28"/>
          <w:szCs w:val="28"/>
        </w:rPr>
        <w:t>Майна</w:t>
      </w:r>
    </w:p>
    <w:p w:rsidR="00431801" w:rsidRPr="00A660D2" w:rsidRDefault="00431801" w:rsidP="00524745">
      <w:pPr>
        <w:pStyle w:val="a5"/>
        <w:numPr>
          <w:ilvl w:val="1"/>
          <w:numId w:val="7"/>
        </w:numPr>
        <w:tabs>
          <w:tab w:val="left" w:pos="0"/>
        </w:tabs>
        <w:kinsoku w:val="0"/>
        <w:overflowPunct w:val="0"/>
        <w:ind w:left="0" w:firstLine="0"/>
        <w:rPr>
          <w:sz w:val="28"/>
          <w:szCs w:val="28"/>
        </w:rPr>
      </w:pPr>
      <w:r w:rsidRPr="00A660D2">
        <w:rPr>
          <w:sz w:val="28"/>
          <w:szCs w:val="28"/>
        </w:rPr>
        <w:t>Орендар</w:t>
      </w:r>
      <w:r w:rsidRPr="00A660D2">
        <w:rPr>
          <w:spacing w:val="-11"/>
          <w:sz w:val="28"/>
          <w:szCs w:val="28"/>
        </w:rPr>
        <w:t xml:space="preserve"> </w:t>
      </w:r>
      <w:r w:rsidRPr="00A660D2">
        <w:rPr>
          <w:sz w:val="28"/>
          <w:szCs w:val="28"/>
        </w:rPr>
        <w:t>зобов’язаний</w:t>
      </w:r>
      <w:r w:rsidRPr="00A660D2">
        <w:rPr>
          <w:spacing w:val="-10"/>
          <w:sz w:val="28"/>
          <w:szCs w:val="28"/>
        </w:rPr>
        <w:t xml:space="preserve"> </w:t>
      </w:r>
      <w:r w:rsidRPr="00A660D2">
        <w:rPr>
          <w:sz w:val="28"/>
          <w:szCs w:val="28"/>
        </w:rPr>
        <w:t>використовувати</w:t>
      </w:r>
      <w:r w:rsidRPr="00A660D2">
        <w:rPr>
          <w:spacing w:val="-10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орендоване</w:t>
      </w:r>
      <w:r w:rsidRPr="00A660D2">
        <w:rPr>
          <w:spacing w:val="-11"/>
          <w:sz w:val="28"/>
          <w:szCs w:val="28"/>
        </w:rPr>
        <w:t xml:space="preserve"> </w:t>
      </w:r>
      <w:r w:rsidRPr="00A660D2">
        <w:rPr>
          <w:sz w:val="28"/>
          <w:szCs w:val="28"/>
        </w:rPr>
        <w:t>Майно</w:t>
      </w:r>
      <w:r w:rsidRPr="00A660D2">
        <w:rPr>
          <w:spacing w:val="-10"/>
          <w:sz w:val="28"/>
          <w:szCs w:val="28"/>
        </w:rPr>
        <w:t xml:space="preserve"> </w:t>
      </w:r>
      <w:r w:rsidRPr="00A660D2">
        <w:rPr>
          <w:sz w:val="28"/>
          <w:szCs w:val="28"/>
        </w:rPr>
        <w:t>відповідно</w:t>
      </w:r>
      <w:r w:rsidRPr="00A660D2">
        <w:rPr>
          <w:spacing w:val="-67"/>
          <w:sz w:val="28"/>
          <w:szCs w:val="28"/>
        </w:rPr>
        <w:t xml:space="preserve"> </w:t>
      </w:r>
      <w:r w:rsidRPr="00A660D2">
        <w:rPr>
          <w:sz w:val="28"/>
          <w:szCs w:val="28"/>
        </w:rPr>
        <w:t>до</w:t>
      </w:r>
      <w:r w:rsidRPr="00A660D2">
        <w:rPr>
          <w:spacing w:val="-4"/>
          <w:sz w:val="28"/>
          <w:szCs w:val="28"/>
        </w:rPr>
        <w:t xml:space="preserve"> </w:t>
      </w:r>
      <w:r w:rsidRPr="00A660D2">
        <w:rPr>
          <w:sz w:val="28"/>
          <w:szCs w:val="28"/>
        </w:rPr>
        <w:t>призначення, визначеного</w:t>
      </w:r>
      <w:r w:rsidRPr="00A660D2">
        <w:rPr>
          <w:spacing w:val="1"/>
          <w:sz w:val="28"/>
          <w:szCs w:val="28"/>
        </w:rPr>
        <w:t xml:space="preserve"> </w:t>
      </w:r>
      <w:proofErr w:type="gramStart"/>
      <w:r w:rsidRPr="00A660D2">
        <w:rPr>
          <w:sz w:val="28"/>
          <w:szCs w:val="28"/>
        </w:rPr>
        <w:t>у</w:t>
      </w:r>
      <w:proofErr w:type="gramEnd"/>
      <w:r w:rsidRPr="00A660D2">
        <w:rPr>
          <w:spacing w:val="-5"/>
          <w:sz w:val="28"/>
          <w:szCs w:val="28"/>
        </w:rPr>
        <w:t xml:space="preserve"> </w:t>
      </w:r>
      <w:proofErr w:type="gramStart"/>
      <w:r w:rsidRPr="00A660D2">
        <w:rPr>
          <w:sz w:val="28"/>
          <w:szCs w:val="28"/>
        </w:rPr>
        <w:t>пункт</w:t>
      </w:r>
      <w:proofErr w:type="gramEnd"/>
      <w:r w:rsidRPr="00A660D2">
        <w:rPr>
          <w:sz w:val="28"/>
          <w:szCs w:val="28"/>
        </w:rPr>
        <w:t xml:space="preserve">і </w:t>
      </w:r>
      <w:r w:rsidRPr="00A660D2">
        <w:rPr>
          <w:sz w:val="28"/>
          <w:szCs w:val="28"/>
          <w:lang w:val="uk-UA"/>
        </w:rPr>
        <w:t>7</w:t>
      </w:r>
      <w:r w:rsidRPr="00A660D2">
        <w:rPr>
          <w:sz w:val="28"/>
          <w:szCs w:val="28"/>
        </w:rPr>
        <w:t>.1</w:t>
      </w:r>
      <w:r w:rsidRPr="00A660D2">
        <w:rPr>
          <w:spacing w:val="4"/>
          <w:sz w:val="28"/>
          <w:szCs w:val="28"/>
        </w:rPr>
        <w:t xml:space="preserve"> </w:t>
      </w:r>
      <w:r w:rsidRPr="00A660D2">
        <w:rPr>
          <w:sz w:val="28"/>
          <w:szCs w:val="28"/>
        </w:rPr>
        <w:t>Умов.</w:t>
      </w:r>
    </w:p>
    <w:p w:rsidR="00431801" w:rsidRPr="00A660D2" w:rsidRDefault="00431801" w:rsidP="00524745">
      <w:pPr>
        <w:pStyle w:val="a5"/>
        <w:numPr>
          <w:ilvl w:val="1"/>
          <w:numId w:val="7"/>
        </w:numPr>
        <w:tabs>
          <w:tab w:val="left" w:pos="0"/>
        </w:tabs>
        <w:kinsoku w:val="0"/>
        <w:overflowPunct w:val="0"/>
        <w:ind w:left="0" w:firstLine="0"/>
        <w:rPr>
          <w:sz w:val="28"/>
          <w:szCs w:val="28"/>
        </w:rPr>
      </w:pPr>
      <w:r w:rsidRPr="00A660D2">
        <w:rPr>
          <w:spacing w:val="-1"/>
          <w:sz w:val="28"/>
          <w:szCs w:val="28"/>
        </w:rPr>
        <w:t>Орендар</w:t>
      </w:r>
      <w:r w:rsidRPr="00A660D2">
        <w:rPr>
          <w:spacing w:val="-16"/>
          <w:sz w:val="28"/>
          <w:szCs w:val="28"/>
        </w:rPr>
        <w:t xml:space="preserve"> </w:t>
      </w:r>
      <w:r w:rsidRPr="00A660D2">
        <w:rPr>
          <w:spacing w:val="-1"/>
          <w:sz w:val="28"/>
          <w:szCs w:val="28"/>
        </w:rPr>
        <w:t>зобов’язаний</w:t>
      </w:r>
      <w:r w:rsidRPr="00A660D2">
        <w:rPr>
          <w:spacing w:val="-16"/>
          <w:sz w:val="28"/>
          <w:szCs w:val="28"/>
        </w:rPr>
        <w:t xml:space="preserve"> </w:t>
      </w:r>
      <w:r w:rsidRPr="00A660D2">
        <w:rPr>
          <w:spacing w:val="-1"/>
          <w:sz w:val="28"/>
          <w:szCs w:val="28"/>
        </w:rPr>
        <w:t>забезпечувати</w:t>
      </w:r>
      <w:r w:rsidRPr="00A660D2">
        <w:rPr>
          <w:spacing w:val="-16"/>
          <w:sz w:val="28"/>
          <w:szCs w:val="28"/>
        </w:rPr>
        <w:t xml:space="preserve"> </w:t>
      </w:r>
      <w:r w:rsidRPr="00A660D2">
        <w:rPr>
          <w:spacing w:val="-1"/>
          <w:sz w:val="28"/>
          <w:szCs w:val="28"/>
        </w:rPr>
        <w:t>збереження</w:t>
      </w:r>
      <w:r w:rsidRPr="00A660D2">
        <w:rPr>
          <w:spacing w:val="-19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орендованого</w:t>
      </w:r>
      <w:r w:rsidRPr="00A660D2">
        <w:rPr>
          <w:spacing w:val="-15"/>
          <w:sz w:val="28"/>
          <w:szCs w:val="28"/>
        </w:rPr>
        <w:t xml:space="preserve"> </w:t>
      </w:r>
      <w:r w:rsidRPr="00A660D2">
        <w:rPr>
          <w:sz w:val="28"/>
          <w:szCs w:val="28"/>
        </w:rPr>
        <w:t>Майна,</w:t>
      </w:r>
      <w:r w:rsidRPr="00A660D2">
        <w:rPr>
          <w:spacing w:val="-68"/>
          <w:sz w:val="28"/>
          <w:szCs w:val="28"/>
        </w:rPr>
        <w:t xml:space="preserve"> </w:t>
      </w:r>
      <w:r w:rsidRPr="00A660D2">
        <w:rPr>
          <w:sz w:val="28"/>
          <w:szCs w:val="28"/>
        </w:rPr>
        <w:t>запобігати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його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пошкодженню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і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псуванню,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тримати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Майно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в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порядку,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передбаченому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санітарними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нормами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та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правилами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пожежної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безпеки,</w:t>
      </w:r>
      <w:r w:rsidRPr="00A660D2">
        <w:rPr>
          <w:spacing w:val="1"/>
          <w:sz w:val="28"/>
          <w:szCs w:val="28"/>
        </w:rPr>
        <w:t xml:space="preserve"> </w:t>
      </w:r>
      <w:proofErr w:type="gramStart"/>
      <w:r w:rsidRPr="00A660D2">
        <w:rPr>
          <w:sz w:val="28"/>
          <w:szCs w:val="28"/>
        </w:rPr>
        <w:t>п</w:t>
      </w:r>
      <w:proofErr w:type="gramEnd"/>
      <w:r w:rsidRPr="00A660D2">
        <w:rPr>
          <w:sz w:val="28"/>
          <w:szCs w:val="28"/>
        </w:rPr>
        <w:t>ідтримувати орендоване Майно в належному стані, не гіршому, ніж на момент</w:t>
      </w:r>
      <w:r w:rsidRPr="00A660D2">
        <w:rPr>
          <w:spacing w:val="-67"/>
          <w:sz w:val="28"/>
          <w:szCs w:val="28"/>
        </w:rPr>
        <w:t xml:space="preserve"> </w:t>
      </w:r>
      <w:r w:rsidRPr="00A660D2">
        <w:rPr>
          <w:sz w:val="28"/>
          <w:szCs w:val="28"/>
        </w:rPr>
        <w:t>передачі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його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в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оренду,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з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урахуванням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нормального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фізичного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зносу,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здійснювати</w:t>
      </w:r>
      <w:r w:rsidRPr="00A660D2">
        <w:rPr>
          <w:spacing w:val="-1"/>
          <w:sz w:val="28"/>
          <w:szCs w:val="28"/>
        </w:rPr>
        <w:t xml:space="preserve"> </w:t>
      </w:r>
      <w:r w:rsidRPr="00A660D2">
        <w:rPr>
          <w:sz w:val="28"/>
          <w:szCs w:val="28"/>
        </w:rPr>
        <w:t>заходи</w:t>
      </w:r>
      <w:r w:rsidRPr="00A660D2">
        <w:rPr>
          <w:spacing w:val="-3"/>
          <w:sz w:val="28"/>
          <w:szCs w:val="28"/>
        </w:rPr>
        <w:t xml:space="preserve"> </w:t>
      </w:r>
      <w:r w:rsidRPr="00A660D2">
        <w:rPr>
          <w:sz w:val="28"/>
          <w:szCs w:val="28"/>
        </w:rPr>
        <w:t>протипожежної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безпеки.</w:t>
      </w:r>
    </w:p>
    <w:p w:rsidR="00431801" w:rsidRPr="00A660D2" w:rsidRDefault="00431801" w:rsidP="00524745">
      <w:pPr>
        <w:pStyle w:val="a5"/>
        <w:numPr>
          <w:ilvl w:val="1"/>
          <w:numId w:val="7"/>
        </w:numPr>
        <w:tabs>
          <w:tab w:val="left" w:pos="0"/>
        </w:tabs>
        <w:kinsoku w:val="0"/>
        <w:overflowPunct w:val="0"/>
        <w:ind w:left="0" w:firstLine="0"/>
        <w:rPr>
          <w:sz w:val="28"/>
          <w:szCs w:val="28"/>
        </w:rPr>
      </w:pPr>
      <w:r w:rsidRPr="00A660D2">
        <w:rPr>
          <w:sz w:val="28"/>
          <w:szCs w:val="28"/>
        </w:rPr>
        <w:t>Орендар</w:t>
      </w:r>
      <w:r w:rsidRPr="00A660D2">
        <w:rPr>
          <w:spacing w:val="-6"/>
          <w:sz w:val="28"/>
          <w:szCs w:val="28"/>
        </w:rPr>
        <w:t xml:space="preserve"> </w:t>
      </w:r>
      <w:r w:rsidRPr="00A660D2">
        <w:rPr>
          <w:sz w:val="28"/>
          <w:szCs w:val="28"/>
        </w:rPr>
        <w:t>зобов’язаний:</w:t>
      </w:r>
    </w:p>
    <w:p w:rsidR="00431801" w:rsidRPr="00A660D2" w:rsidRDefault="00431801" w:rsidP="00524745">
      <w:pPr>
        <w:pStyle w:val="a3"/>
        <w:numPr>
          <w:ilvl w:val="0"/>
          <w:numId w:val="12"/>
        </w:numPr>
        <w:kinsoku w:val="0"/>
        <w:overflowPunct w:val="0"/>
        <w:spacing w:before="65"/>
      </w:pPr>
      <w:r w:rsidRPr="00A660D2">
        <w:t>відповідно</w:t>
      </w:r>
      <w:r w:rsidRPr="00A660D2">
        <w:rPr>
          <w:spacing w:val="1"/>
        </w:rPr>
        <w:t xml:space="preserve"> </w:t>
      </w:r>
      <w:r w:rsidRPr="00A660D2">
        <w:t>до</w:t>
      </w:r>
      <w:r w:rsidRPr="00A660D2">
        <w:rPr>
          <w:spacing w:val="1"/>
        </w:rPr>
        <w:t xml:space="preserve"> </w:t>
      </w:r>
      <w:r w:rsidRPr="00A660D2">
        <w:t>вимог</w:t>
      </w:r>
      <w:r w:rsidRPr="00A660D2">
        <w:rPr>
          <w:spacing w:val="1"/>
        </w:rPr>
        <w:t xml:space="preserve"> </w:t>
      </w:r>
      <w:r w:rsidRPr="00A660D2">
        <w:t>нормативно-правових</w:t>
      </w:r>
      <w:r w:rsidRPr="00A660D2">
        <w:rPr>
          <w:spacing w:val="1"/>
        </w:rPr>
        <w:t xml:space="preserve"> </w:t>
      </w:r>
      <w:r w:rsidRPr="00A660D2">
        <w:t>актів</w:t>
      </w:r>
      <w:r w:rsidRPr="00A660D2">
        <w:rPr>
          <w:spacing w:val="1"/>
        </w:rPr>
        <w:t xml:space="preserve"> </w:t>
      </w:r>
      <w:r w:rsidRPr="00A660D2">
        <w:t>з</w:t>
      </w:r>
      <w:r w:rsidRPr="00A660D2">
        <w:rPr>
          <w:spacing w:val="1"/>
        </w:rPr>
        <w:t xml:space="preserve"> </w:t>
      </w:r>
      <w:r w:rsidRPr="00A660D2">
        <w:t>пожежної</w:t>
      </w:r>
      <w:r w:rsidRPr="00A660D2">
        <w:rPr>
          <w:spacing w:val="1"/>
        </w:rPr>
        <w:t xml:space="preserve"> </w:t>
      </w:r>
      <w:r w:rsidRPr="00A660D2">
        <w:t>безпеки</w:t>
      </w:r>
      <w:r w:rsidRPr="00A660D2">
        <w:rPr>
          <w:spacing w:val="1"/>
        </w:rPr>
        <w:t xml:space="preserve"> </w:t>
      </w:r>
      <w:r w:rsidRPr="00A660D2">
        <w:t>розробляти комплексні заходи щодо забезпечення пожежної безпеки об’єкта</w:t>
      </w:r>
      <w:r w:rsidRPr="00A660D2">
        <w:rPr>
          <w:spacing w:val="1"/>
        </w:rPr>
        <w:t xml:space="preserve"> </w:t>
      </w:r>
      <w:r w:rsidRPr="00A660D2">
        <w:t>оренди</w:t>
      </w:r>
      <w:r w:rsidRPr="00A660D2">
        <w:rPr>
          <w:spacing w:val="-1"/>
        </w:rPr>
        <w:t xml:space="preserve"> </w:t>
      </w:r>
      <w:r w:rsidRPr="00A660D2">
        <w:t>Майна;</w:t>
      </w:r>
    </w:p>
    <w:p w:rsidR="00431801" w:rsidRPr="00A660D2" w:rsidRDefault="00431801" w:rsidP="00524745">
      <w:pPr>
        <w:pStyle w:val="a3"/>
        <w:numPr>
          <w:ilvl w:val="0"/>
          <w:numId w:val="12"/>
        </w:numPr>
        <w:kinsoku w:val="0"/>
        <w:overflowPunct w:val="0"/>
        <w:spacing w:before="1"/>
        <w:rPr>
          <w:lang w:val="uk-UA"/>
        </w:rPr>
      </w:pPr>
      <w:r w:rsidRPr="00A660D2">
        <w:rPr>
          <w:lang w:val="uk-UA"/>
        </w:rPr>
        <w:t>забезпечувати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додержання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протипожежних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вимог,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стандартів,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норм,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правил,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а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також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виконання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вимог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приписів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і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постанов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органів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державного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пожежного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нагляду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та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вимог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відповідних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служб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(підрозділів)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Орендодавця(Балансоутримувача);</w:t>
      </w:r>
    </w:p>
    <w:p w:rsidR="00431801" w:rsidRPr="00A660D2" w:rsidRDefault="00431801" w:rsidP="00524745">
      <w:pPr>
        <w:pStyle w:val="a3"/>
        <w:numPr>
          <w:ilvl w:val="0"/>
          <w:numId w:val="12"/>
        </w:numPr>
        <w:kinsoku w:val="0"/>
        <w:overflowPunct w:val="0"/>
        <w:spacing w:before="1"/>
      </w:pPr>
      <w:r w:rsidRPr="00A660D2">
        <w:t>утримувати у справному стані засоби протипожежного захисту і зв’язку,</w:t>
      </w:r>
      <w:r w:rsidRPr="00A660D2">
        <w:rPr>
          <w:spacing w:val="1"/>
        </w:rPr>
        <w:t xml:space="preserve"> </w:t>
      </w:r>
      <w:r w:rsidRPr="00A660D2">
        <w:t xml:space="preserve">пожежну </w:t>
      </w:r>
      <w:proofErr w:type="gramStart"/>
      <w:r w:rsidRPr="00A660D2">
        <w:t>техн</w:t>
      </w:r>
      <w:proofErr w:type="gramEnd"/>
      <w:r w:rsidRPr="00A660D2">
        <w:t>іку, обладнання та інвентар, не допускати їх використання не за</w:t>
      </w:r>
      <w:r w:rsidRPr="00A660D2">
        <w:rPr>
          <w:spacing w:val="1"/>
        </w:rPr>
        <w:t xml:space="preserve"> </w:t>
      </w:r>
      <w:r w:rsidRPr="00A660D2">
        <w:t>призначенням;</w:t>
      </w:r>
    </w:p>
    <w:p w:rsidR="00431801" w:rsidRPr="00A660D2" w:rsidRDefault="00431801" w:rsidP="00524745">
      <w:pPr>
        <w:pStyle w:val="a3"/>
        <w:numPr>
          <w:ilvl w:val="0"/>
          <w:numId w:val="12"/>
        </w:numPr>
        <w:kinsoku w:val="0"/>
        <w:overflowPunct w:val="0"/>
        <w:rPr>
          <w:lang w:val="uk-UA"/>
        </w:rPr>
      </w:pPr>
      <w:r w:rsidRPr="00A660D2">
        <w:rPr>
          <w:lang w:val="uk-UA"/>
        </w:rPr>
        <w:t>Орендар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несе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відповідальність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за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дотримання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правил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експлуатації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інженерних</w:t>
      </w:r>
      <w:r w:rsidRPr="00A660D2">
        <w:rPr>
          <w:spacing w:val="-7"/>
          <w:lang w:val="uk-UA"/>
        </w:rPr>
        <w:t xml:space="preserve"> </w:t>
      </w:r>
      <w:r w:rsidRPr="00A660D2">
        <w:rPr>
          <w:lang w:val="uk-UA"/>
        </w:rPr>
        <w:t>мереж,</w:t>
      </w:r>
      <w:r w:rsidRPr="00A660D2">
        <w:rPr>
          <w:spacing w:val="-8"/>
          <w:lang w:val="uk-UA"/>
        </w:rPr>
        <w:t xml:space="preserve"> </w:t>
      </w:r>
      <w:r w:rsidRPr="00A660D2">
        <w:rPr>
          <w:lang w:val="uk-UA"/>
        </w:rPr>
        <w:t>пожежної</w:t>
      </w:r>
      <w:r w:rsidRPr="00A660D2">
        <w:rPr>
          <w:spacing w:val="-9"/>
          <w:lang w:val="uk-UA"/>
        </w:rPr>
        <w:t xml:space="preserve"> </w:t>
      </w:r>
      <w:r w:rsidRPr="00A660D2">
        <w:rPr>
          <w:lang w:val="uk-UA"/>
        </w:rPr>
        <w:t>безпеки</w:t>
      </w:r>
      <w:r w:rsidRPr="00A660D2">
        <w:rPr>
          <w:spacing w:val="-9"/>
          <w:lang w:val="uk-UA"/>
        </w:rPr>
        <w:t xml:space="preserve"> </w:t>
      </w:r>
      <w:r w:rsidRPr="00A660D2">
        <w:rPr>
          <w:lang w:val="uk-UA"/>
        </w:rPr>
        <w:t>і</w:t>
      </w:r>
      <w:r w:rsidRPr="00A660D2">
        <w:rPr>
          <w:spacing w:val="-9"/>
          <w:lang w:val="uk-UA"/>
        </w:rPr>
        <w:t xml:space="preserve"> </w:t>
      </w:r>
      <w:r w:rsidRPr="00A660D2">
        <w:rPr>
          <w:lang w:val="uk-UA"/>
        </w:rPr>
        <w:t>санітарних</w:t>
      </w:r>
      <w:r w:rsidRPr="00A660D2">
        <w:rPr>
          <w:spacing w:val="-9"/>
          <w:lang w:val="uk-UA"/>
        </w:rPr>
        <w:t xml:space="preserve"> </w:t>
      </w:r>
      <w:r w:rsidRPr="00A660D2">
        <w:rPr>
          <w:lang w:val="uk-UA"/>
        </w:rPr>
        <w:t>норм</w:t>
      </w:r>
      <w:r w:rsidRPr="00A660D2">
        <w:rPr>
          <w:spacing w:val="-8"/>
          <w:lang w:val="uk-UA"/>
        </w:rPr>
        <w:t xml:space="preserve"> </w:t>
      </w:r>
      <w:r w:rsidRPr="00A660D2">
        <w:rPr>
          <w:lang w:val="uk-UA"/>
        </w:rPr>
        <w:t>у</w:t>
      </w:r>
      <w:r w:rsidRPr="00A660D2">
        <w:rPr>
          <w:spacing w:val="-11"/>
          <w:lang w:val="uk-UA"/>
        </w:rPr>
        <w:t xml:space="preserve"> </w:t>
      </w:r>
      <w:r w:rsidRPr="00A660D2">
        <w:rPr>
          <w:lang w:val="uk-UA"/>
        </w:rPr>
        <w:t>приміщеннях</w:t>
      </w:r>
      <w:r w:rsidRPr="00A660D2">
        <w:rPr>
          <w:spacing w:val="-6"/>
          <w:lang w:val="uk-UA"/>
        </w:rPr>
        <w:t xml:space="preserve"> </w:t>
      </w:r>
      <w:r w:rsidRPr="00A660D2">
        <w:rPr>
          <w:lang w:val="uk-UA"/>
        </w:rPr>
        <w:t>згідно</w:t>
      </w:r>
      <w:r w:rsidRPr="00A660D2">
        <w:rPr>
          <w:spacing w:val="-7"/>
          <w:lang w:val="uk-UA"/>
        </w:rPr>
        <w:t xml:space="preserve"> </w:t>
      </w:r>
      <w:r w:rsidRPr="00A660D2">
        <w:rPr>
          <w:lang w:val="uk-UA"/>
        </w:rPr>
        <w:t>із</w:t>
      </w:r>
      <w:r w:rsidRPr="00A660D2">
        <w:rPr>
          <w:spacing w:val="-67"/>
          <w:lang w:val="uk-UA"/>
        </w:rPr>
        <w:t xml:space="preserve"> </w:t>
      </w:r>
      <w:r w:rsidRPr="00A660D2">
        <w:rPr>
          <w:lang w:val="uk-UA"/>
        </w:rPr>
        <w:t>законодавством.</w:t>
      </w:r>
    </w:p>
    <w:p w:rsidR="00431801" w:rsidRPr="00A660D2" w:rsidRDefault="00431801" w:rsidP="00524745">
      <w:pPr>
        <w:pStyle w:val="a5"/>
        <w:numPr>
          <w:ilvl w:val="1"/>
          <w:numId w:val="7"/>
        </w:numPr>
        <w:tabs>
          <w:tab w:val="left" w:pos="0"/>
        </w:tabs>
        <w:kinsoku w:val="0"/>
        <w:overflowPunct w:val="0"/>
        <w:spacing w:before="1"/>
        <w:ind w:left="0" w:firstLine="0"/>
        <w:rPr>
          <w:sz w:val="28"/>
          <w:szCs w:val="28"/>
        </w:rPr>
      </w:pPr>
      <w:r w:rsidRPr="00A660D2">
        <w:rPr>
          <w:sz w:val="28"/>
          <w:szCs w:val="28"/>
        </w:rPr>
        <w:t>Орендар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зобов’язаний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забезпечити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представникам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pacing w:val="-1"/>
          <w:sz w:val="28"/>
          <w:szCs w:val="28"/>
        </w:rPr>
        <w:t>Орендодавця</w:t>
      </w:r>
      <w:r w:rsidR="00524745" w:rsidRPr="00A660D2">
        <w:rPr>
          <w:spacing w:val="-1"/>
          <w:sz w:val="28"/>
          <w:szCs w:val="28"/>
          <w:lang w:val="uk-UA"/>
        </w:rPr>
        <w:t xml:space="preserve"> </w:t>
      </w:r>
      <w:r w:rsidRPr="00A660D2">
        <w:rPr>
          <w:spacing w:val="-1"/>
          <w:sz w:val="28"/>
          <w:szCs w:val="28"/>
          <w:lang w:val="uk-UA"/>
        </w:rPr>
        <w:t>(</w:t>
      </w:r>
      <w:r w:rsidRPr="00A660D2">
        <w:rPr>
          <w:spacing w:val="-1"/>
          <w:sz w:val="28"/>
          <w:szCs w:val="28"/>
        </w:rPr>
        <w:t>Балансоутримувача</w:t>
      </w:r>
      <w:r w:rsidRPr="00A660D2">
        <w:rPr>
          <w:spacing w:val="-1"/>
          <w:sz w:val="28"/>
          <w:szCs w:val="28"/>
          <w:lang w:val="uk-UA"/>
        </w:rPr>
        <w:t>)</w:t>
      </w:r>
      <w:r w:rsidRPr="00A660D2">
        <w:rPr>
          <w:spacing w:val="-13"/>
          <w:sz w:val="28"/>
          <w:szCs w:val="28"/>
        </w:rPr>
        <w:t xml:space="preserve"> </w:t>
      </w:r>
      <w:r w:rsidRPr="00A660D2">
        <w:rPr>
          <w:spacing w:val="-1"/>
          <w:sz w:val="28"/>
          <w:szCs w:val="28"/>
        </w:rPr>
        <w:t>доступ</w:t>
      </w:r>
      <w:r w:rsidRPr="00A660D2">
        <w:rPr>
          <w:spacing w:val="-14"/>
          <w:sz w:val="28"/>
          <w:szCs w:val="28"/>
        </w:rPr>
        <w:t xml:space="preserve"> </w:t>
      </w:r>
      <w:r w:rsidRPr="00A660D2">
        <w:rPr>
          <w:sz w:val="28"/>
          <w:szCs w:val="28"/>
        </w:rPr>
        <w:t>на</w:t>
      </w:r>
      <w:r w:rsidRPr="00A660D2">
        <w:rPr>
          <w:spacing w:val="-15"/>
          <w:sz w:val="28"/>
          <w:szCs w:val="28"/>
        </w:rPr>
        <w:t xml:space="preserve"> </w:t>
      </w:r>
      <w:r w:rsidRPr="00A660D2">
        <w:rPr>
          <w:sz w:val="28"/>
          <w:szCs w:val="28"/>
        </w:rPr>
        <w:t>об’єкт</w:t>
      </w:r>
      <w:r w:rsidRPr="00A660D2">
        <w:rPr>
          <w:spacing w:val="-15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оренди</w:t>
      </w:r>
      <w:r w:rsidRPr="00A660D2">
        <w:rPr>
          <w:spacing w:val="-15"/>
          <w:sz w:val="28"/>
          <w:szCs w:val="28"/>
        </w:rPr>
        <w:t xml:space="preserve"> </w:t>
      </w:r>
      <w:r w:rsidRPr="00A660D2">
        <w:rPr>
          <w:sz w:val="28"/>
          <w:szCs w:val="28"/>
        </w:rPr>
        <w:t>у</w:t>
      </w:r>
      <w:r w:rsidRPr="00A660D2">
        <w:rPr>
          <w:spacing w:val="-18"/>
          <w:sz w:val="28"/>
          <w:szCs w:val="28"/>
        </w:rPr>
        <w:t xml:space="preserve"> </w:t>
      </w:r>
      <w:r w:rsidRPr="00A660D2">
        <w:rPr>
          <w:sz w:val="28"/>
          <w:szCs w:val="28"/>
        </w:rPr>
        <w:t>робочі</w:t>
      </w:r>
      <w:r w:rsidRPr="00A660D2">
        <w:rPr>
          <w:spacing w:val="-14"/>
          <w:sz w:val="28"/>
          <w:szCs w:val="28"/>
        </w:rPr>
        <w:t xml:space="preserve"> </w:t>
      </w:r>
      <w:proofErr w:type="gramStart"/>
      <w:r w:rsidRPr="00A660D2">
        <w:rPr>
          <w:sz w:val="28"/>
          <w:szCs w:val="28"/>
        </w:rPr>
        <w:t>дні</w:t>
      </w:r>
      <w:r w:rsidRPr="00A660D2">
        <w:rPr>
          <w:spacing w:val="-13"/>
          <w:sz w:val="28"/>
          <w:szCs w:val="28"/>
        </w:rPr>
        <w:t xml:space="preserve"> </w:t>
      </w:r>
      <w:r w:rsidRPr="00A660D2">
        <w:rPr>
          <w:sz w:val="28"/>
          <w:szCs w:val="28"/>
        </w:rPr>
        <w:t>у</w:t>
      </w:r>
      <w:proofErr w:type="gramEnd"/>
      <w:r w:rsidRPr="00A660D2">
        <w:rPr>
          <w:spacing w:val="-19"/>
          <w:sz w:val="28"/>
          <w:szCs w:val="28"/>
        </w:rPr>
        <w:t xml:space="preserve"> </w:t>
      </w:r>
      <w:r w:rsidRPr="00A660D2">
        <w:rPr>
          <w:sz w:val="28"/>
          <w:szCs w:val="28"/>
        </w:rPr>
        <w:t>робочий</w:t>
      </w:r>
      <w:r w:rsidRPr="00A660D2">
        <w:rPr>
          <w:spacing w:val="-67"/>
          <w:sz w:val="28"/>
          <w:szCs w:val="28"/>
        </w:rPr>
        <w:t xml:space="preserve"> </w:t>
      </w:r>
      <w:r w:rsidRPr="00A660D2">
        <w:rPr>
          <w:sz w:val="28"/>
          <w:szCs w:val="28"/>
        </w:rPr>
        <w:t>час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(а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у разі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отримання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скарг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на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порушення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правил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тиші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або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провадження</w:t>
      </w:r>
      <w:r w:rsidRPr="00A660D2">
        <w:rPr>
          <w:spacing w:val="-67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Орендарем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діяльності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у неробочий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час,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яка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завдає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шкоди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або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незручностей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власникам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суміжних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приміщень,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—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то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у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будь-який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інший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час)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з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метою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здійснення</w:t>
      </w:r>
      <w:r w:rsidRPr="00A660D2">
        <w:rPr>
          <w:spacing w:val="-14"/>
          <w:sz w:val="28"/>
          <w:szCs w:val="28"/>
        </w:rPr>
        <w:t xml:space="preserve"> </w:t>
      </w:r>
      <w:r w:rsidRPr="00A660D2">
        <w:rPr>
          <w:sz w:val="28"/>
          <w:szCs w:val="28"/>
        </w:rPr>
        <w:t>контролю</w:t>
      </w:r>
      <w:r w:rsidRPr="00A660D2">
        <w:rPr>
          <w:spacing w:val="-16"/>
          <w:sz w:val="28"/>
          <w:szCs w:val="28"/>
        </w:rPr>
        <w:t xml:space="preserve"> </w:t>
      </w:r>
      <w:r w:rsidRPr="00A660D2">
        <w:rPr>
          <w:sz w:val="28"/>
          <w:szCs w:val="28"/>
        </w:rPr>
        <w:t>за</w:t>
      </w:r>
      <w:r w:rsidRPr="00A660D2">
        <w:rPr>
          <w:spacing w:val="-14"/>
          <w:sz w:val="28"/>
          <w:szCs w:val="28"/>
        </w:rPr>
        <w:t xml:space="preserve"> </w:t>
      </w:r>
      <w:r w:rsidRPr="00A660D2">
        <w:rPr>
          <w:sz w:val="28"/>
          <w:szCs w:val="28"/>
        </w:rPr>
        <w:t>його</w:t>
      </w:r>
      <w:r w:rsidRPr="00A660D2">
        <w:rPr>
          <w:spacing w:val="-14"/>
          <w:sz w:val="28"/>
          <w:szCs w:val="28"/>
        </w:rPr>
        <w:t xml:space="preserve"> </w:t>
      </w:r>
      <w:r w:rsidRPr="00A660D2">
        <w:rPr>
          <w:sz w:val="28"/>
          <w:szCs w:val="28"/>
        </w:rPr>
        <w:t>використанням</w:t>
      </w:r>
      <w:r w:rsidRPr="00A660D2">
        <w:rPr>
          <w:spacing w:val="-15"/>
          <w:sz w:val="28"/>
          <w:szCs w:val="28"/>
        </w:rPr>
        <w:t xml:space="preserve"> </w:t>
      </w:r>
      <w:r w:rsidRPr="00A660D2">
        <w:rPr>
          <w:sz w:val="28"/>
          <w:szCs w:val="28"/>
        </w:rPr>
        <w:t>та</w:t>
      </w:r>
      <w:r w:rsidRPr="00A660D2">
        <w:rPr>
          <w:spacing w:val="-14"/>
          <w:sz w:val="28"/>
          <w:szCs w:val="28"/>
        </w:rPr>
        <w:t xml:space="preserve"> </w:t>
      </w:r>
      <w:r w:rsidRPr="00A660D2">
        <w:rPr>
          <w:sz w:val="28"/>
          <w:szCs w:val="28"/>
        </w:rPr>
        <w:t>виконанням</w:t>
      </w:r>
      <w:r w:rsidRPr="00A660D2">
        <w:rPr>
          <w:spacing w:val="-17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Орендарем</w:t>
      </w:r>
      <w:r w:rsidRPr="00A660D2">
        <w:rPr>
          <w:spacing w:val="-15"/>
          <w:sz w:val="28"/>
          <w:szCs w:val="28"/>
        </w:rPr>
        <w:t xml:space="preserve"> </w:t>
      </w:r>
      <w:r w:rsidRPr="00A660D2">
        <w:rPr>
          <w:sz w:val="28"/>
          <w:szCs w:val="28"/>
        </w:rPr>
        <w:t>умов</w:t>
      </w:r>
      <w:r w:rsidRPr="00A660D2">
        <w:rPr>
          <w:spacing w:val="-13"/>
          <w:sz w:val="28"/>
          <w:szCs w:val="28"/>
        </w:rPr>
        <w:t xml:space="preserve"> </w:t>
      </w:r>
      <w:r w:rsidRPr="00A660D2">
        <w:rPr>
          <w:sz w:val="28"/>
          <w:szCs w:val="28"/>
        </w:rPr>
        <w:t>ц</w:t>
      </w:r>
      <w:proofErr w:type="gramStart"/>
      <w:r w:rsidRPr="00A660D2">
        <w:rPr>
          <w:sz w:val="28"/>
          <w:szCs w:val="28"/>
        </w:rPr>
        <w:t>ієї</w:t>
      </w:r>
      <w:r w:rsidRPr="00A660D2">
        <w:rPr>
          <w:spacing w:val="-68"/>
          <w:sz w:val="28"/>
          <w:szCs w:val="28"/>
        </w:rPr>
        <w:t xml:space="preserve"> </w:t>
      </w:r>
      <w:r w:rsidRPr="00A660D2">
        <w:rPr>
          <w:sz w:val="28"/>
          <w:szCs w:val="28"/>
        </w:rPr>
        <w:t>У</w:t>
      </w:r>
      <w:proofErr w:type="gramEnd"/>
      <w:r w:rsidRPr="00A660D2">
        <w:rPr>
          <w:sz w:val="28"/>
          <w:szCs w:val="28"/>
        </w:rPr>
        <w:t>годи.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Про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необхідність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отримання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доступу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до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об’єкта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оренди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Орендодавець</w:t>
      </w:r>
      <w:r w:rsidR="00524745" w:rsidRPr="00A660D2">
        <w:rPr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(</w:t>
      </w:r>
      <w:r w:rsidRPr="00A660D2">
        <w:rPr>
          <w:sz w:val="28"/>
          <w:szCs w:val="28"/>
        </w:rPr>
        <w:t>Балансоутримувач</w:t>
      </w:r>
      <w:r w:rsidRPr="00A660D2">
        <w:rPr>
          <w:sz w:val="28"/>
          <w:szCs w:val="28"/>
          <w:lang w:val="uk-UA"/>
        </w:rPr>
        <w:t>)</w:t>
      </w:r>
      <w:r w:rsidRPr="00A660D2">
        <w:rPr>
          <w:sz w:val="28"/>
          <w:szCs w:val="28"/>
        </w:rPr>
        <w:t xml:space="preserve"> повідомляє Орендареві електронною поштою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 xml:space="preserve">принаймні за один робочий день, </w:t>
      </w:r>
      <w:proofErr w:type="gramStart"/>
      <w:r w:rsidRPr="00A660D2">
        <w:rPr>
          <w:sz w:val="28"/>
          <w:szCs w:val="28"/>
        </w:rPr>
        <w:t>кр</w:t>
      </w:r>
      <w:proofErr w:type="gramEnd"/>
      <w:r w:rsidRPr="00A660D2">
        <w:rPr>
          <w:sz w:val="28"/>
          <w:szCs w:val="28"/>
        </w:rPr>
        <w:t>ім випадків, коли доступ до об’єкта оренди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необхідно отримати з метою запобігання нанесенню шкоди об’єкту оренди чи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власності третіх осіб через виникнення загрози його пошкодження внаслідок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pacing w:val="-1"/>
          <w:sz w:val="28"/>
          <w:szCs w:val="28"/>
        </w:rPr>
        <w:t>аварійних</w:t>
      </w:r>
      <w:r w:rsidRPr="00A660D2">
        <w:rPr>
          <w:spacing w:val="-14"/>
          <w:sz w:val="28"/>
          <w:szCs w:val="28"/>
        </w:rPr>
        <w:t xml:space="preserve"> </w:t>
      </w:r>
      <w:r w:rsidRPr="00A660D2">
        <w:rPr>
          <w:spacing w:val="-1"/>
          <w:sz w:val="28"/>
          <w:szCs w:val="28"/>
        </w:rPr>
        <w:t>ситуацій</w:t>
      </w:r>
      <w:r w:rsidRPr="00A660D2">
        <w:rPr>
          <w:spacing w:val="-19"/>
          <w:sz w:val="28"/>
          <w:szCs w:val="28"/>
        </w:rPr>
        <w:t xml:space="preserve"> </w:t>
      </w:r>
      <w:r w:rsidRPr="00A660D2">
        <w:rPr>
          <w:spacing w:val="-1"/>
          <w:sz w:val="28"/>
          <w:szCs w:val="28"/>
        </w:rPr>
        <w:t>або</w:t>
      </w:r>
      <w:r w:rsidRPr="00A660D2">
        <w:rPr>
          <w:spacing w:val="-14"/>
          <w:sz w:val="28"/>
          <w:szCs w:val="28"/>
        </w:rPr>
        <w:t xml:space="preserve"> </w:t>
      </w:r>
      <w:r w:rsidRPr="00A660D2">
        <w:rPr>
          <w:spacing w:val="-1"/>
          <w:sz w:val="28"/>
          <w:szCs w:val="28"/>
        </w:rPr>
        <w:t>внаслідок</w:t>
      </w:r>
      <w:r w:rsidRPr="00A660D2">
        <w:rPr>
          <w:spacing w:val="-15"/>
          <w:sz w:val="28"/>
          <w:szCs w:val="28"/>
        </w:rPr>
        <w:t xml:space="preserve"> </w:t>
      </w:r>
      <w:r w:rsidRPr="00A660D2">
        <w:rPr>
          <w:spacing w:val="-1"/>
          <w:sz w:val="28"/>
          <w:szCs w:val="28"/>
        </w:rPr>
        <w:t>настання</w:t>
      </w:r>
      <w:r w:rsidRPr="00A660D2">
        <w:rPr>
          <w:spacing w:val="-17"/>
          <w:sz w:val="28"/>
          <w:szCs w:val="28"/>
        </w:rPr>
        <w:t xml:space="preserve"> </w:t>
      </w:r>
      <w:r w:rsidRPr="00A660D2">
        <w:rPr>
          <w:sz w:val="28"/>
          <w:szCs w:val="28"/>
        </w:rPr>
        <w:t>надзвичайних</w:t>
      </w:r>
      <w:r w:rsidRPr="00A660D2">
        <w:rPr>
          <w:spacing w:val="-16"/>
          <w:sz w:val="28"/>
          <w:szCs w:val="28"/>
        </w:rPr>
        <w:t xml:space="preserve"> </w:t>
      </w:r>
      <w:r w:rsidRPr="00A660D2">
        <w:rPr>
          <w:sz w:val="28"/>
          <w:szCs w:val="28"/>
        </w:rPr>
        <w:t>ситуацій,</w:t>
      </w:r>
      <w:r w:rsidRPr="00A660D2">
        <w:rPr>
          <w:spacing w:val="-16"/>
          <w:sz w:val="28"/>
          <w:szCs w:val="28"/>
        </w:rPr>
        <w:t xml:space="preserve"> </w:t>
      </w:r>
      <w:r w:rsidRPr="00A660D2">
        <w:rPr>
          <w:sz w:val="28"/>
          <w:szCs w:val="28"/>
        </w:rPr>
        <w:t>техногенного</w:t>
      </w:r>
      <w:r w:rsidRPr="00A660D2">
        <w:rPr>
          <w:spacing w:val="-68"/>
          <w:sz w:val="28"/>
          <w:szCs w:val="28"/>
        </w:rPr>
        <w:t xml:space="preserve"> </w:t>
      </w:r>
      <w:r w:rsidRPr="00A660D2">
        <w:rPr>
          <w:sz w:val="28"/>
          <w:szCs w:val="28"/>
        </w:rPr>
        <w:t xml:space="preserve">та природного характеру, а також </w:t>
      </w:r>
      <w:proofErr w:type="gramStart"/>
      <w:r w:rsidRPr="00A660D2">
        <w:rPr>
          <w:sz w:val="28"/>
          <w:szCs w:val="28"/>
        </w:rPr>
        <w:t>у</w:t>
      </w:r>
      <w:proofErr w:type="gramEnd"/>
      <w:r w:rsidRPr="00A660D2">
        <w:rPr>
          <w:sz w:val="28"/>
          <w:szCs w:val="28"/>
        </w:rPr>
        <w:t xml:space="preserve"> </w:t>
      </w:r>
      <w:proofErr w:type="gramStart"/>
      <w:r w:rsidRPr="00A660D2">
        <w:rPr>
          <w:sz w:val="28"/>
          <w:szCs w:val="28"/>
        </w:rPr>
        <w:t>раз</w:t>
      </w:r>
      <w:proofErr w:type="gramEnd"/>
      <w:r w:rsidRPr="00A660D2">
        <w:rPr>
          <w:sz w:val="28"/>
          <w:szCs w:val="28"/>
        </w:rPr>
        <w:t>і отримання скарг на порушення правил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тиші або провадження Орендарем діяльності у неробочий час, яка завдає шкоди</w:t>
      </w:r>
      <w:r w:rsidRPr="00A660D2">
        <w:rPr>
          <w:spacing w:val="-67"/>
          <w:sz w:val="28"/>
          <w:szCs w:val="28"/>
        </w:rPr>
        <w:t xml:space="preserve"> </w:t>
      </w:r>
      <w:r w:rsidRPr="00A660D2">
        <w:rPr>
          <w:sz w:val="28"/>
          <w:szCs w:val="28"/>
        </w:rPr>
        <w:t>або незручностей власникам суміжних приміщень. У разі виникнення таких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ситуацій Орендар зобов’язаний вживати невідкладних заході</w:t>
      </w:r>
      <w:proofErr w:type="gramStart"/>
      <w:r w:rsidRPr="00A660D2">
        <w:rPr>
          <w:sz w:val="28"/>
          <w:szCs w:val="28"/>
        </w:rPr>
        <w:t>в</w:t>
      </w:r>
      <w:proofErr w:type="gramEnd"/>
      <w:r w:rsidRPr="00A660D2">
        <w:rPr>
          <w:sz w:val="28"/>
          <w:szCs w:val="28"/>
        </w:rPr>
        <w:t xml:space="preserve"> для ліквідації їх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наслідків.</w:t>
      </w:r>
    </w:p>
    <w:p w:rsidR="00431801" w:rsidRPr="00A660D2" w:rsidRDefault="00431801" w:rsidP="00524745">
      <w:pPr>
        <w:pStyle w:val="a5"/>
        <w:numPr>
          <w:ilvl w:val="1"/>
          <w:numId w:val="7"/>
        </w:numPr>
        <w:tabs>
          <w:tab w:val="left" w:pos="0"/>
        </w:tabs>
        <w:kinsoku w:val="0"/>
        <w:overflowPunct w:val="0"/>
        <w:ind w:left="0" w:firstLine="0"/>
        <w:rPr>
          <w:sz w:val="28"/>
          <w:szCs w:val="28"/>
        </w:rPr>
      </w:pPr>
      <w:r w:rsidRPr="00A660D2">
        <w:rPr>
          <w:sz w:val="28"/>
          <w:szCs w:val="28"/>
        </w:rPr>
        <w:lastRenderedPageBreak/>
        <w:t>Протягом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п’яти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робочих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днів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з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дати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укладення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цієї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Угоди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Орендодавец</w:t>
      </w:r>
      <w:proofErr w:type="gramStart"/>
      <w:r w:rsidRPr="00A660D2">
        <w:rPr>
          <w:sz w:val="28"/>
          <w:szCs w:val="28"/>
        </w:rPr>
        <w:t>ь</w:t>
      </w:r>
      <w:r w:rsidRPr="00A660D2">
        <w:rPr>
          <w:sz w:val="28"/>
          <w:szCs w:val="28"/>
          <w:lang w:val="uk-UA"/>
        </w:rPr>
        <w:t>(</w:t>
      </w:r>
      <w:proofErr w:type="gramEnd"/>
      <w:r w:rsidRPr="00A660D2">
        <w:rPr>
          <w:sz w:val="28"/>
          <w:szCs w:val="28"/>
        </w:rPr>
        <w:t>Балансоутримувач</w:t>
      </w:r>
      <w:r w:rsidRPr="00A660D2">
        <w:rPr>
          <w:sz w:val="28"/>
          <w:szCs w:val="28"/>
          <w:lang w:val="uk-UA"/>
        </w:rPr>
        <w:t>)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зобов’язаний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надати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Орендарю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для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підписання:</w:t>
      </w:r>
    </w:p>
    <w:p w:rsidR="00431801" w:rsidRPr="00A660D2" w:rsidRDefault="00431801" w:rsidP="00524745">
      <w:pPr>
        <w:pStyle w:val="a3"/>
        <w:numPr>
          <w:ilvl w:val="0"/>
          <w:numId w:val="12"/>
        </w:numPr>
        <w:kinsoku w:val="0"/>
        <w:overflowPunct w:val="0"/>
        <w:spacing w:before="1"/>
        <w:ind w:left="0" w:firstLine="0"/>
      </w:pPr>
      <w:r w:rsidRPr="00A660D2">
        <w:t>два</w:t>
      </w:r>
      <w:r w:rsidRPr="00A660D2">
        <w:rPr>
          <w:spacing w:val="1"/>
        </w:rPr>
        <w:t xml:space="preserve"> </w:t>
      </w:r>
      <w:r w:rsidRPr="00A660D2">
        <w:t>примірники</w:t>
      </w:r>
      <w:r w:rsidRPr="00A660D2">
        <w:rPr>
          <w:spacing w:val="1"/>
        </w:rPr>
        <w:t xml:space="preserve"> </w:t>
      </w:r>
      <w:r w:rsidRPr="00A660D2">
        <w:t>договору</w:t>
      </w:r>
      <w:r w:rsidRPr="00A660D2">
        <w:rPr>
          <w:spacing w:val="1"/>
        </w:rPr>
        <w:t xml:space="preserve"> </w:t>
      </w:r>
      <w:r w:rsidRPr="00A660D2">
        <w:t>про</w:t>
      </w:r>
      <w:r w:rsidRPr="00A660D2">
        <w:rPr>
          <w:spacing w:val="1"/>
        </w:rPr>
        <w:t xml:space="preserve"> </w:t>
      </w:r>
      <w:r w:rsidRPr="00A660D2">
        <w:t>відшкодування</w:t>
      </w:r>
      <w:r w:rsidRPr="00A660D2">
        <w:rPr>
          <w:spacing w:val="1"/>
        </w:rPr>
        <w:t xml:space="preserve"> </w:t>
      </w:r>
      <w:r w:rsidRPr="00A660D2">
        <w:t>витрат</w:t>
      </w:r>
      <w:r w:rsidRPr="00A660D2">
        <w:rPr>
          <w:spacing w:val="1"/>
        </w:rPr>
        <w:t xml:space="preserve"> </w:t>
      </w:r>
      <w:r w:rsidRPr="00A660D2">
        <w:rPr>
          <w:spacing w:val="-1"/>
        </w:rPr>
        <w:t>Орендодавц</w:t>
      </w:r>
      <w:proofErr w:type="gramStart"/>
      <w:r w:rsidRPr="00A660D2">
        <w:rPr>
          <w:spacing w:val="-1"/>
        </w:rPr>
        <w:t>ю</w:t>
      </w:r>
      <w:r w:rsidRPr="00A660D2">
        <w:rPr>
          <w:spacing w:val="-1"/>
          <w:lang w:val="uk-UA"/>
        </w:rPr>
        <w:t>(</w:t>
      </w:r>
      <w:proofErr w:type="gramEnd"/>
      <w:r w:rsidRPr="00A660D2">
        <w:rPr>
          <w:spacing w:val="-1"/>
        </w:rPr>
        <w:t>Балансоутримувачу</w:t>
      </w:r>
      <w:r w:rsidRPr="00A660D2">
        <w:rPr>
          <w:spacing w:val="-1"/>
          <w:lang w:val="uk-UA"/>
        </w:rPr>
        <w:t>)</w:t>
      </w:r>
      <w:r w:rsidRPr="00A660D2">
        <w:rPr>
          <w:spacing w:val="-17"/>
        </w:rPr>
        <w:t xml:space="preserve"> </w:t>
      </w:r>
      <w:r w:rsidRPr="00A660D2">
        <w:rPr>
          <w:spacing w:val="-1"/>
        </w:rPr>
        <w:t>на</w:t>
      </w:r>
      <w:r w:rsidRPr="00A660D2">
        <w:rPr>
          <w:spacing w:val="-14"/>
        </w:rPr>
        <w:t xml:space="preserve"> </w:t>
      </w:r>
      <w:r w:rsidRPr="00A660D2">
        <w:rPr>
          <w:spacing w:val="-1"/>
        </w:rPr>
        <w:t>утримання</w:t>
      </w:r>
      <w:r w:rsidRPr="00A660D2">
        <w:rPr>
          <w:spacing w:val="-16"/>
        </w:rPr>
        <w:t xml:space="preserve"> </w:t>
      </w:r>
      <w:r w:rsidRPr="00A660D2">
        <w:t>орендованого</w:t>
      </w:r>
      <w:r w:rsidRPr="00A660D2">
        <w:rPr>
          <w:spacing w:val="-15"/>
        </w:rPr>
        <w:t xml:space="preserve"> </w:t>
      </w:r>
      <w:r w:rsidRPr="00A660D2">
        <w:t>Майна</w:t>
      </w:r>
      <w:r w:rsidRPr="00A660D2">
        <w:rPr>
          <w:spacing w:val="-14"/>
        </w:rPr>
        <w:t xml:space="preserve"> </w:t>
      </w:r>
      <w:r w:rsidRPr="00A660D2">
        <w:t>та</w:t>
      </w:r>
      <w:r w:rsidRPr="00A660D2">
        <w:rPr>
          <w:spacing w:val="-18"/>
        </w:rPr>
        <w:t xml:space="preserve"> </w:t>
      </w:r>
      <w:r w:rsidRPr="00A660D2">
        <w:t>надання</w:t>
      </w:r>
      <w:r w:rsidRPr="00A660D2">
        <w:rPr>
          <w:spacing w:val="-67"/>
        </w:rPr>
        <w:t xml:space="preserve"> </w:t>
      </w:r>
      <w:r w:rsidRPr="00A660D2">
        <w:t>комунальних</w:t>
      </w:r>
      <w:r w:rsidRPr="00A660D2">
        <w:rPr>
          <w:spacing w:val="1"/>
        </w:rPr>
        <w:t xml:space="preserve"> </w:t>
      </w:r>
      <w:r w:rsidRPr="00A660D2">
        <w:t>послуг</w:t>
      </w:r>
      <w:r w:rsidRPr="00A660D2">
        <w:rPr>
          <w:spacing w:val="1"/>
        </w:rPr>
        <w:t xml:space="preserve"> </w:t>
      </w:r>
      <w:r w:rsidRPr="00A660D2">
        <w:t>Орендарю</w:t>
      </w:r>
      <w:r w:rsidRPr="00A660D2">
        <w:rPr>
          <w:spacing w:val="1"/>
        </w:rPr>
        <w:t xml:space="preserve"> </w:t>
      </w:r>
      <w:r w:rsidRPr="00A660D2">
        <w:t>відповідно</w:t>
      </w:r>
      <w:r w:rsidRPr="00A660D2">
        <w:rPr>
          <w:spacing w:val="1"/>
        </w:rPr>
        <w:t xml:space="preserve"> </w:t>
      </w:r>
      <w:r w:rsidRPr="00A660D2">
        <w:t>до</w:t>
      </w:r>
      <w:r w:rsidRPr="00A660D2">
        <w:rPr>
          <w:spacing w:val="1"/>
        </w:rPr>
        <w:t xml:space="preserve"> </w:t>
      </w:r>
      <w:r w:rsidRPr="00A660D2">
        <w:t>примірного</w:t>
      </w:r>
      <w:r w:rsidRPr="00A660D2">
        <w:rPr>
          <w:spacing w:val="1"/>
        </w:rPr>
        <w:t xml:space="preserve"> </w:t>
      </w:r>
      <w:r w:rsidRPr="00A660D2">
        <w:t>договору,</w:t>
      </w:r>
      <w:r w:rsidRPr="00A660D2">
        <w:rPr>
          <w:spacing w:val="1"/>
        </w:rPr>
        <w:t xml:space="preserve"> </w:t>
      </w:r>
      <w:r w:rsidRPr="00A660D2">
        <w:t>затвердженого</w:t>
      </w:r>
      <w:r w:rsidRPr="00A660D2">
        <w:rPr>
          <w:spacing w:val="-3"/>
        </w:rPr>
        <w:t xml:space="preserve"> </w:t>
      </w:r>
      <w:r w:rsidRPr="00A660D2">
        <w:t>наказом Фонду</w:t>
      </w:r>
      <w:r w:rsidRPr="00A660D2">
        <w:rPr>
          <w:spacing w:val="-4"/>
        </w:rPr>
        <w:t xml:space="preserve"> </w:t>
      </w:r>
      <w:r w:rsidRPr="00A660D2">
        <w:t>державного</w:t>
      </w:r>
      <w:r w:rsidRPr="00A660D2">
        <w:rPr>
          <w:spacing w:val="1"/>
        </w:rPr>
        <w:t xml:space="preserve"> </w:t>
      </w:r>
      <w:r w:rsidRPr="00A660D2">
        <w:t>майна,</w:t>
      </w:r>
      <w:r w:rsidRPr="00A660D2">
        <w:rPr>
          <w:spacing w:val="-2"/>
        </w:rPr>
        <w:t xml:space="preserve"> </w:t>
      </w:r>
      <w:r w:rsidRPr="00A660D2">
        <w:t>та/або</w:t>
      </w:r>
    </w:p>
    <w:p w:rsidR="00431801" w:rsidRPr="00A660D2" w:rsidRDefault="00431801" w:rsidP="00524745">
      <w:pPr>
        <w:pStyle w:val="a3"/>
        <w:kinsoku w:val="0"/>
        <w:overflowPunct w:val="0"/>
        <w:ind w:left="0" w:firstLine="0"/>
      </w:pPr>
      <w:r w:rsidRPr="00A660D2">
        <w:rPr>
          <w:spacing w:val="-1"/>
        </w:rPr>
        <w:t>проєкти</w:t>
      </w:r>
      <w:r w:rsidRPr="00A660D2">
        <w:rPr>
          <w:spacing w:val="-14"/>
        </w:rPr>
        <w:t xml:space="preserve"> </w:t>
      </w:r>
      <w:r w:rsidRPr="00A660D2">
        <w:rPr>
          <w:spacing w:val="-1"/>
        </w:rPr>
        <w:t>договорів</w:t>
      </w:r>
      <w:r w:rsidRPr="00A660D2">
        <w:rPr>
          <w:spacing w:val="-15"/>
        </w:rPr>
        <w:t xml:space="preserve"> </w:t>
      </w:r>
      <w:r w:rsidRPr="00A660D2">
        <w:rPr>
          <w:spacing w:val="-1"/>
        </w:rPr>
        <w:t>із</w:t>
      </w:r>
      <w:r w:rsidRPr="00A660D2">
        <w:rPr>
          <w:spacing w:val="-17"/>
        </w:rPr>
        <w:t xml:space="preserve"> </w:t>
      </w:r>
      <w:r w:rsidRPr="00A660D2">
        <w:rPr>
          <w:spacing w:val="-1"/>
        </w:rPr>
        <w:t>постачальниками</w:t>
      </w:r>
      <w:r w:rsidRPr="00A660D2">
        <w:rPr>
          <w:spacing w:val="-13"/>
        </w:rPr>
        <w:t xml:space="preserve"> </w:t>
      </w:r>
      <w:r w:rsidRPr="00A660D2">
        <w:t>комунальних</w:t>
      </w:r>
      <w:r w:rsidRPr="00A660D2">
        <w:rPr>
          <w:spacing w:val="-12"/>
        </w:rPr>
        <w:t xml:space="preserve"> </w:t>
      </w:r>
      <w:r w:rsidRPr="00A660D2">
        <w:t>послуг,</w:t>
      </w:r>
      <w:r w:rsidRPr="00A660D2">
        <w:rPr>
          <w:spacing w:val="-15"/>
        </w:rPr>
        <w:t xml:space="preserve"> </w:t>
      </w:r>
      <w:r w:rsidRPr="00A660D2">
        <w:t>якщо</w:t>
      </w:r>
      <w:r w:rsidRPr="00A660D2">
        <w:rPr>
          <w:spacing w:val="-15"/>
        </w:rPr>
        <w:t xml:space="preserve"> </w:t>
      </w:r>
      <w:r w:rsidRPr="00A660D2">
        <w:t>стосовно</w:t>
      </w:r>
      <w:r w:rsidRPr="00A660D2">
        <w:rPr>
          <w:spacing w:val="-67"/>
        </w:rPr>
        <w:t xml:space="preserve"> </w:t>
      </w:r>
      <w:r w:rsidRPr="00A660D2">
        <w:t xml:space="preserve">об’єкта оренди </w:t>
      </w:r>
      <w:proofErr w:type="gramStart"/>
      <w:r w:rsidRPr="00A660D2">
        <w:t>такими</w:t>
      </w:r>
      <w:proofErr w:type="gramEnd"/>
      <w:r w:rsidRPr="00A660D2">
        <w:t xml:space="preserve"> постачальниками комунальних послуг відкриті окремі</w:t>
      </w:r>
      <w:r w:rsidRPr="00A660D2">
        <w:rPr>
          <w:spacing w:val="1"/>
        </w:rPr>
        <w:t xml:space="preserve"> </w:t>
      </w:r>
      <w:r w:rsidRPr="00A660D2">
        <w:t>особові</w:t>
      </w:r>
      <w:r w:rsidRPr="00A660D2">
        <w:rPr>
          <w:spacing w:val="-15"/>
        </w:rPr>
        <w:t xml:space="preserve"> </w:t>
      </w:r>
      <w:r w:rsidRPr="00A660D2">
        <w:t>рахунки</w:t>
      </w:r>
      <w:r w:rsidRPr="00A660D2">
        <w:rPr>
          <w:spacing w:val="-15"/>
        </w:rPr>
        <w:t xml:space="preserve"> </w:t>
      </w:r>
      <w:r w:rsidRPr="00A660D2">
        <w:t>або</w:t>
      </w:r>
      <w:r w:rsidRPr="00A660D2">
        <w:rPr>
          <w:lang w:val="uk-UA"/>
        </w:rPr>
        <w:t>,</w:t>
      </w:r>
      <w:r w:rsidRPr="00A660D2">
        <w:rPr>
          <w:spacing w:val="-15"/>
        </w:rPr>
        <w:t xml:space="preserve"> </w:t>
      </w:r>
      <w:r w:rsidRPr="00A660D2">
        <w:t>якщо</w:t>
      </w:r>
      <w:r w:rsidRPr="00A660D2">
        <w:rPr>
          <w:spacing w:val="-15"/>
        </w:rPr>
        <w:t xml:space="preserve"> </w:t>
      </w:r>
      <w:r w:rsidRPr="00A660D2">
        <w:t>окремі</w:t>
      </w:r>
      <w:r w:rsidRPr="00A660D2">
        <w:rPr>
          <w:spacing w:val="-15"/>
        </w:rPr>
        <w:t xml:space="preserve"> </w:t>
      </w:r>
      <w:r w:rsidRPr="00A660D2">
        <w:t>особові</w:t>
      </w:r>
      <w:r w:rsidRPr="00A660D2">
        <w:rPr>
          <w:spacing w:val="-13"/>
        </w:rPr>
        <w:t xml:space="preserve"> </w:t>
      </w:r>
      <w:r w:rsidRPr="00A660D2">
        <w:t>рахунки</w:t>
      </w:r>
      <w:r w:rsidRPr="00A660D2">
        <w:rPr>
          <w:spacing w:val="-14"/>
        </w:rPr>
        <w:t xml:space="preserve"> </w:t>
      </w:r>
      <w:r w:rsidRPr="00A660D2">
        <w:t>були</w:t>
      </w:r>
      <w:r w:rsidRPr="00A660D2">
        <w:rPr>
          <w:spacing w:val="-13"/>
        </w:rPr>
        <w:t xml:space="preserve"> </w:t>
      </w:r>
      <w:r w:rsidRPr="00A660D2">
        <w:t>відкриті</w:t>
      </w:r>
      <w:r w:rsidRPr="00A660D2">
        <w:rPr>
          <w:spacing w:val="-15"/>
        </w:rPr>
        <w:t xml:space="preserve"> </w:t>
      </w:r>
      <w:r w:rsidRPr="00A660D2">
        <w:t>на</w:t>
      </w:r>
      <w:r w:rsidRPr="00A660D2">
        <w:rPr>
          <w:spacing w:val="-15"/>
        </w:rPr>
        <w:t xml:space="preserve"> </w:t>
      </w:r>
      <w:r w:rsidRPr="00A660D2">
        <w:t>попереднього</w:t>
      </w:r>
      <w:r w:rsidRPr="00A660D2">
        <w:rPr>
          <w:lang w:val="uk-UA"/>
        </w:rPr>
        <w:t xml:space="preserve"> </w:t>
      </w:r>
      <w:r w:rsidRPr="00A660D2">
        <w:rPr>
          <w:spacing w:val="-68"/>
        </w:rPr>
        <w:t xml:space="preserve"> </w:t>
      </w:r>
      <w:r w:rsidRPr="00A660D2">
        <w:t>користувача</w:t>
      </w:r>
      <w:r w:rsidRPr="00A660D2">
        <w:rPr>
          <w:spacing w:val="-1"/>
        </w:rPr>
        <w:t xml:space="preserve"> </w:t>
      </w:r>
      <w:r w:rsidRPr="00A660D2">
        <w:t>Майном.</w:t>
      </w:r>
      <w:r w:rsidR="00524745" w:rsidRPr="00A660D2">
        <w:rPr>
          <w:lang w:val="uk-UA"/>
        </w:rPr>
        <w:t xml:space="preserve"> </w:t>
      </w:r>
      <w:r w:rsidRPr="00A660D2">
        <w:t>Орендар</w:t>
      </w:r>
      <w:r w:rsidRPr="00A660D2">
        <w:rPr>
          <w:spacing w:val="-10"/>
        </w:rPr>
        <w:t xml:space="preserve"> </w:t>
      </w:r>
      <w:r w:rsidRPr="00A660D2">
        <w:t>зобов’язаний</w:t>
      </w:r>
      <w:r w:rsidRPr="00A660D2">
        <w:rPr>
          <w:spacing w:val="-12"/>
        </w:rPr>
        <w:t xml:space="preserve"> </w:t>
      </w:r>
      <w:r w:rsidRPr="00A660D2">
        <w:t>протягом</w:t>
      </w:r>
      <w:r w:rsidRPr="00A660D2">
        <w:rPr>
          <w:spacing w:val="-13"/>
        </w:rPr>
        <w:t xml:space="preserve"> </w:t>
      </w:r>
      <w:r w:rsidRPr="00A660D2">
        <w:t>десяти</w:t>
      </w:r>
      <w:r w:rsidRPr="00A660D2">
        <w:rPr>
          <w:spacing w:val="-12"/>
        </w:rPr>
        <w:t xml:space="preserve"> </w:t>
      </w:r>
      <w:r w:rsidRPr="00A660D2">
        <w:t>робочих</w:t>
      </w:r>
      <w:r w:rsidRPr="00A660D2">
        <w:rPr>
          <w:spacing w:val="-12"/>
        </w:rPr>
        <w:t xml:space="preserve"> </w:t>
      </w:r>
      <w:r w:rsidRPr="00A660D2">
        <w:t>днів</w:t>
      </w:r>
      <w:r w:rsidRPr="00A660D2">
        <w:rPr>
          <w:spacing w:val="-11"/>
        </w:rPr>
        <w:t xml:space="preserve"> </w:t>
      </w:r>
      <w:r w:rsidRPr="00A660D2">
        <w:t>з</w:t>
      </w:r>
      <w:r w:rsidRPr="00A660D2">
        <w:rPr>
          <w:spacing w:val="-12"/>
        </w:rPr>
        <w:t xml:space="preserve"> </w:t>
      </w:r>
      <w:r w:rsidRPr="00A660D2">
        <w:t>моменту</w:t>
      </w:r>
      <w:r w:rsidRPr="00A660D2">
        <w:rPr>
          <w:spacing w:val="-14"/>
        </w:rPr>
        <w:t xml:space="preserve"> </w:t>
      </w:r>
      <w:r w:rsidRPr="00A660D2">
        <w:t>отримання</w:t>
      </w:r>
      <w:r w:rsidRPr="00A660D2">
        <w:rPr>
          <w:spacing w:val="-67"/>
        </w:rPr>
        <w:t xml:space="preserve"> </w:t>
      </w:r>
      <w:r w:rsidR="00524745" w:rsidRPr="00A660D2">
        <w:rPr>
          <w:spacing w:val="-67"/>
          <w:lang w:val="uk-UA"/>
        </w:rPr>
        <w:t xml:space="preserve">     </w:t>
      </w:r>
      <w:r w:rsidR="00524745" w:rsidRPr="00A660D2">
        <w:t>примірникі</w:t>
      </w:r>
      <w:proofErr w:type="gramStart"/>
      <w:r w:rsidR="00524745" w:rsidRPr="00A660D2">
        <w:t>в</w:t>
      </w:r>
      <w:proofErr w:type="gramEnd"/>
      <w:r w:rsidR="00524745" w:rsidRPr="00A660D2">
        <w:tab/>
      </w:r>
      <w:r w:rsidR="00524745" w:rsidRPr="00A660D2">
        <w:rPr>
          <w:lang w:val="uk-UA"/>
        </w:rPr>
        <w:t xml:space="preserve"> </w:t>
      </w:r>
      <w:r w:rsidR="00524745" w:rsidRPr="00A660D2">
        <w:t>договору</w:t>
      </w:r>
      <w:r w:rsidR="00524745" w:rsidRPr="00A660D2">
        <w:rPr>
          <w:lang w:val="uk-UA"/>
        </w:rPr>
        <w:t xml:space="preserve"> </w:t>
      </w:r>
      <w:r w:rsidR="00524745" w:rsidRPr="00A660D2">
        <w:t>про</w:t>
      </w:r>
      <w:r w:rsidR="00524745" w:rsidRPr="00A660D2">
        <w:rPr>
          <w:lang w:val="uk-UA"/>
        </w:rPr>
        <w:t xml:space="preserve"> в</w:t>
      </w:r>
      <w:r w:rsidR="00524745" w:rsidRPr="00A660D2">
        <w:t>ідшкодування</w:t>
      </w:r>
      <w:r w:rsidR="00524745" w:rsidRPr="00A660D2">
        <w:rPr>
          <w:lang w:val="uk-UA"/>
        </w:rPr>
        <w:t xml:space="preserve"> </w:t>
      </w:r>
      <w:r w:rsidRPr="00A660D2">
        <w:t>витрат</w:t>
      </w:r>
      <w:r w:rsidRPr="00A660D2">
        <w:rPr>
          <w:spacing w:val="-68"/>
        </w:rPr>
        <w:t xml:space="preserve"> </w:t>
      </w:r>
      <w:r w:rsidRPr="00A660D2">
        <w:t>Орендодавця</w:t>
      </w:r>
      <w:r w:rsidR="00524745" w:rsidRPr="00A660D2">
        <w:rPr>
          <w:lang w:val="uk-UA"/>
        </w:rPr>
        <w:t xml:space="preserve"> </w:t>
      </w:r>
      <w:r w:rsidRPr="00A660D2">
        <w:rPr>
          <w:lang w:val="uk-UA"/>
        </w:rPr>
        <w:t>(</w:t>
      </w:r>
      <w:r w:rsidRPr="00A660D2">
        <w:t>Балансоутримувача</w:t>
      </w:r>
      <w:r w:rsidRPr="00A660D2">
        <w:rPr>
          <w:lang w:val="uk-UA"/>
        </w:rPr>
        <w:t>)</w:t>
      </w:r>
      <w:r w:rsidR="00524745" w:rsidRPr="00A660D2">
        <w:t xml:space="preserve"> на утримання</w:t>
      </w:r>
      <w:r w:rsidR="00524745" w:rsidRPr="00A660D2">
        <w:rPr>
          <w:lang w:val="uk-UA"/>
        </w:rPr>
        <w:t xml:space="preserve"> </w:t>
      </w:r>
      <w:r w:rsidRPr="00A660D2">
        <w:t>орендованого Майна та надання</w:t>
      </w:r>
      <w:r w:rsidRPr="00A660D2">
        <w:rPr>
          <w:spacing w:val="-67"/>
        </w:rPr>
        <w:t xml:space="preserve"> </w:t>
      </w:r>
      <w:r w:rsidRPr="00A660D2">
        <w:t>комунальних послуг Орендарю:</w:t>
      </w:r>
    </w:p>
    <w:p w:rsidR="00431801" w:rsidRPr="00A660D2" w:rsidRDefault="00431801" w:rsidP="00524745">
      <w:pPr>
        <w:pStyle w:val="a3"/>
        <w:numPr>
          <w:ilvl w:val="0"/>
          <w:numId w:val="12"/>
        </w:numPr>
        <w:kinsoku w:val="0"/>
        <w:overflowPunct w:val="0"/>
        <w:spacing w:before="65" w:line="242" w:lineRule="auto"/>
        <w:rPr>
          <w:lang w:val="uk-UA"/>
        </w:rPr>
      </w:pPr>
      <w:proofErr w:type="gramStart"/>
      <w:r w:rsidRPr="00A660D2">
        <w:t>п</w:t>
      </w:r>
      <w:proofErr w:type="gramEnd"/>
      <w:r w:rsidRPr="00A660D2">
        <w:t>ідписати</w:t>
      </w:r>
      <w:r w:rsidRPr="00A660D2">
        <w:rPr>
          <w:spacing w:val="1"/>
        </w:rPr>
        <w:t xml:space="preserve"> </w:t>
      </w:r>
      <w:r w:rsidRPr="00A660D2">
        <w:t>і</w:t>
      </w:r>
      <w:r w:rsidRPr="00A660D2">
        <w:rPr>
          <w:spacing w:val="1"/>
        </w:rPr>
        <w:t xml:space="preserve"> </w:t>
      </w:r>
      <w:r w:rsidRPr="00A660D2">
        <w:t>повернути</w:t>
      </w:r>
      <w:r w:rsidRPr="00A660D2">
        <w:rPr>
          <w:spacing w:val="1"/>
        </w:rPr>
        <w:t xml:space="preserve"> </w:t>
      </w:r>
      <w:r w:rsidRPr="00A660D2">
        <w:t>Орендодавцю</w:t>
      </w:r>
      <w:r w:rsidRPr="00A660D2">
        <w:rPr>
          <w:lang w:val="uk-UA"/>
        </w:rPr>
        <w:t>(</w:t>
      </w:r>
      <w:r w:rsidRPr="00A660D2">
        <w:t>Балансоутримувачу</w:t>
      </w:r>
      <w:r w:rsidRPr="00A660D2">
        <w:rPr>
          <w:lang w:val="uk-UA"/>
        </w:rPr>
        <w:t>)</w:t>
      </w:r>
      <w:r w:rsidRPr="00A660D2">
        <w:rPr>
          <w:spacing w:val="1"/>
        </w:rPr>
        <w:t xml:space="preserve"> </w:t>
      </w:r>
      <w:r w:rsidRPr="00A660D2">
        <w:t>примірник</w:t>
      </w:r>
      <w:r w:rsidRPr="00A660D2">
        <w:rPr>
          <w:spacing w:val="1"/>
        </w:rPr>
        <w:t xml:space="preserve"> </w:t>
      </w:r>
      <w:r w:rsidRPr="00A660D2">
        <w:t>договору;</w:t>
      </w:r>
    </w:p>
    <w:p w:rsidR="00431801" w:rsidRPr="00A660D2" w:rsidRDefault="00431801" w:rsidP="005549CD">
      <w:pPr>
        <w:pStyle w:val="a3"/>
        <w:kinsoku w:val="0"/>
        <w:overflowPunct w:val="0"/>
        <w:spacing w:before="65" w:line="242" w:lineRule="auto"/>
        <w:ind w:left="0" w:firstLine="0"/>
        <w:rPr>
          <w:lang w:val="uk-UA"/>
        </w:rPr>
      </w:pPr>
      <w:r w:rsidRPr="00A660D2">
        <w:rPr>
          <w:lang w:val="uk-UA"/>
        </w:rPr>
        <w:t>або подати</w:t>
      </w:r>
      <w:r w:rsidRPr="00A660D2">
        <w:rPr>
          <w:spacing w:val="-10"/>
          <w:lang w:val="uk-UA"/>
        </w:rPr>
        <w:t xml:space="preserve"> </w:t>
      </w:r>
      <w:r w:rsidRPr="00A660D2">
        <w:rPr>
          <w:lang w:val="uk-UA"/>
        </w:rPr>
        <w:t>Орендодавцю(Балансоутримувачу)</w:t>
      </w:r>
      <w:r w:rsidRPr="00A660D2">
        <w:rPr>
          <w:spacing w:val="-13"/>
          <w:lang w:val="uk-UA"/>
        </w:rPr>
        <w:t xml:space="preserve"> </w:t>
      </w:r>
      <w:r w:rsidRPr="00A660D2">
        <w:rPr>
          <w:lang w:val="uk-UA"/>
        </w:rPr>
        <w:t>обґрунтовані</w:t>
      </w:r>
      <w:r w:rsidRPr="00A660D2">
        <w:rPr>
          <w:spacing w:val="-10"/>
          <w:lang w:val="uk-UA"/>
        </w:rPr>
        <w:t xml:space="preserve"> </w:t>
      </w:r>
      <w:r w:rsidRPr="00A660D2">
        <w:rPr>
          <w:lang w:val="uk-UA"/>
        </w:rPr>
        <w:t>зауваження</w:t>
      </w:r>
      <w:r w:rsidRPr="00A660D2">
        <w:rPr>
          <w:spacing w:val="-13"/>
          <w:lang w:val="uk-UA"/>
        </w:rPr>
        <w:t xml:space="preserve"> </w:t>
      </w:r>
      <w:r w:rsidRPr="00A660D2">
        <w:rPr>
          <w:lang w:val="uk-UA"/>
        </w:rPr>
        <w:t>до</w:t>
      </w:r>
      <w:r w:rsidRPr="00A660D2">
        <w:rPr>
          <w:spacing w:val="-11"/>
          <w:lang w:val="uk-UA"/>
        </w:rPr>
        <w:t xml:space="preserve"> </w:t>
      </w:r>
      <w:r w:rsidRPr="00A660D2">
        <w:rPr>
          <w:lang w:val="uk-UA"/>
        </w:rPr>
        <w:t>сум</w:t>
      </w:r>
      <w:r w:rsidRPr="00A660D2">
        <w:rPr>
          <w:spacing w:val="-68"/>
          <w:lang w:val="uk-UA"/>
        </w:rPr>
        <w:t xml:space="preserve">                                        </w:t>
      </w:r>
      <w:r w:rsidRPr="00A660D2">
        <w:rPr>
          <w:lang w:val="uk-UA"/>
        </w:rPr>
        <w:t>витрат,</w:t>
      </w:r>
      <w:r w:rsidRPr="00A660D2">
        <w:rPr>
          <w:spacing w:val="-3"/>
          <w:lang w:val="uk-UA"/>
        </w:rPr>
        <w:t xml:space="preserve"> </w:t>
      </w:r>
      <w:r w:rsidRPr="00A660D2">
        <w:rPr>
          <w:lang w:val="uk-UA"/>
        </w:rPr>
        <w:t>які</w:t>
      </w:r>
      <w:r w:rsidRPr="00A660D2">
        <w:rPr>
          <w:spacing w:val="-3"/>
          <w:lang w:val="uk-UA"/>
        </w:rPr>
        <w:t xml:space="preserve"> </w:t>
      </w:r>
      <w:r w:rsidRPr="00A660D2">
        <w:rPr>
          <w:lang w:val="uk-UA"/>
        </w:rPr>
        <w:t>підлягають</w:t>
      </w:r>
      <w:r w:rsidRPr="00A660D2">
        <w:rPr>
          <w:spacing w:val="-1"/>
          <w:lang w:val="uk-UA"/>
        </w:rPr>
        <w:t xml:space="preserve"> </w:t>
      </w:r>
      <w:r w:rsidRPr="00A660D2">
        <w:rPr>
          <w:lang w:val="uk-UA"/>
        </w:rPr>
        <w:t>відшкодуванню</w:t>
      </w:r>
      <w:r w:rsidRPr="00A660D2">
        <w:rPr>
          <w:spacing w:val="-2"/>
          <w:lang w:val="uk-UA"/>
        </w:rPr>
        <w:t xml:space="preserve"> </w:t>
      </w:r>
      <w:r w:rsidRPr="00A660D2">
        <w:rPr>
          <w:lang w:val="uk-UA"/>
        </w:rPr>
        <w:t>Орендарем</w:t>
      </w:r>
      <w:r w:rsidRPr="00A660D2">
        <w:rPr>
          <w:spacing w:val="-1"/>
          <w:lang w:val="uk-UA"/>
        </w:rPr>
        <w:t xml:space="preserve"> </w:t>
      </w:r>
      <w:r w:rsidRPr="00A660D2">
        <w:rPr>
          <w:lang w:val="uk-UA"/>
        </w:rPr>
        <w:t>за договором.</w:t>
      </w:r>
    </w:p>
    <w:p w:rsidR="00431801" w:rsidRPr="00A660D2" w:rsidRDefault="008F284B" w:rsidP="005549CD">
      <w:pPr>
        <w:pStyle w:val="a3"/>
        <w:kinsoku w:val="0"/>
        <w:overflowPunct w:val="0"/>
        <w:ind w:left="0" w:firstLine="0"/>
        <w:rPr>
          <w:lang w:val="uk-UA"/>
        </w:rPr>
      </w:pPr>
      <w:r w:rsidRPr="00A660D2">
        <w:rPr>
          <w:lang w:val="uk-UA"/>
        </w:rPr>
        <w:tab/>
      </w:r>
      <w:r w:rsidR="00431801" w:rsidRPr="00A660D2">
        <w:rPr>
          <w:lang w:val="uk-UA"/>
        </w:rPr>
        <w:t>Орендар</w:t>
      </w:r>
      <w:r w:rsidR="00431801" w:rsidRPr="00A660D2">
        <w:rPr>
          <w:spacing w:val="-10"/>
          <w:lang w:val="uk-UA"/>
        </w:rPr>
        <w:t xml:space="preserve"> </w:t>
      </w:r>
      <w:r w:rsidR="00431801" w:rsidRPr="00A660D2">
        <w:rPr>
          <w:lang w:val="uk-UA"/>
        </w:rPr>
        <w:t>зобов’язаний</w:t>
      </w:r>
      <w:r w:rsidR="00431801" w:rsidRPr="00A660D2">
        <w:rPr>
          <w:spacing w:val="-12"/>
          <w:lang w:val="uk-UA"/>
        </w:rPr>
        <w:t xml:space="preserve"> </w:t>
      </w:r>
      <w:r w:rsidR="00431801" w:rsidRPr="00A660D2">
        <w:rPr>
          <w:lang w:val="uk-UA"/>
        </w:rPr>
        <w:t>протягом</w:t>
      </w:r>
      <w:r w:rsidR="00431801" w:rsidRPr="00A660D2">
        <w:rPr>
          <w:spacing w:val="-13"/>
          <w:lang w:val="uk-UA"/>
        </w:rPr>
        <w:t xml:space="preserve"> </w:t>
      </w:r>
      <w:r w:rsidR="00431801" w:rsidRPr="00A660D2">
        <w:rPr>
          <w:lang w:val="uk-UA"/>
        </w:rPr>
        <w:t>десяти</w:t>
      </w:r>
      <w:r w:rsidR="00431801" w:rsidRPr="00A660D2">
        <w:rPr>
          <w:spacing w:val="-12"/>
          <w:lang w:val="uk-UA"/>
        </w:rPr>
        <w:t xml:space="preserve"> </w:t>
      </w:r>
      <w:r w:rsidR="00431801" w:rsidRPr="00A660D2">
        <w:rPr>
          <w:lang w:val="uk-UA"/>
        </w:rPr>
        <w:t>робочих</w:t>
      </w:r>
      <w:r w:rsidR="00431801" w:rsidRPr="00A660D2">
        <w:rPr>
          <w:spacing w:val="-12"/>
          <w:lang w:val="uk-UA"/>
        </w:rPr>
        <w:t xml:space="preserve"> </w:t>
      </w:r>
      <w:r w:rsidR="00431801" w:rsidRPr="00A660D2">
        <w:rPr>
          <w:lang w:val="uk-UA"/>
        </w:rPr>
        <w:t>днів</w:t>
      </w:r>
      <w:r w:rsidR="00431801" w:rsidRPr="00A660D2">
        <w:rPr>
          <w:spacing w:val="-12"/>
          <w:lang w:val="uk-UA"/>
        </w:rPr>
        <w:t xml:space="preserve"> </w:t>
      </w:r>
      <w:r w:rsidR="00431801" w:rsidRPr="00A660D2">
        <w:rPr>
          <w:lang w:val="uk-UA"/>
        </w:rPr>
        <w:t>з</w:t>
      </w:r>
      <w:r w:rsidR="00431801" w:rsidRPr="00A660D2">
        <w:rPr>
          <w:spacing w:val="-11"/>
          <w:lang w:val="uk-UA"/>
        </w:rPr>
        <w:t xml:space="preserve"> </w:t>
      </w:r>
      <w:r w:rsidR="00431801" w:rsidRPr="00A660D2">
        <w:rPr>
          <w:lang w:val="uk-UA"/>
        </w:rPr>
        <w:t>моменту</w:t>
      </w:r>
      <w:r w:rsidR="00431801" w:rsidRPr="00A660D2">
        <w:rPr>
          <w:spacing w:val="-14"/>
          <w:lang w:val="uk-UA"/>
        </w:rPr>
        <w:t xml:space="preserve"> </w:t>
      </w:r>
      <w:r w:rsidR="00431801" w:rsidRPr="00A660D2">
        <w:rPr>
          <w:lang w:val="uk-UA"/>
        </w:rPr>
        <w:t>отримання</w:t>
      </w:r>
      <w:r w:rsidR="00431801" w:rsidRPr="00A660D2">
        <w:rPr>
          <w:spacing w:val="-67"/>
          <w:lang w:val="uk-UA"/>
        </w:rPr>
        <w:t xml:space="preserve"> </w:t>
      </w:r>
      <w:r w:rsidR="00431801" w:rsidRPr="00A660D2">
        <w:rPr>
          <w:lang w:val="uk-UA"/>
        </w:rPr>
        <w:t>від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Орендодавця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відповіді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на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свої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зауваження,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яка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містить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документальні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підтвердження витрат, які підлягають відшкодуванню Орендарем, підписати і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повернути</w:t>
      </w:r>
      <w:r w:rsidR="00431801" w:rsidRPr="00A660D2">
        <w:rPr>
          <w:spacing w:val="-1"/>
          <w:lang w:val="uk-UA"/>
        </w:rPr>
        <w:t xml:space="preserve"> </w:t>
      </w:r>
      <w:r w:rsidR="00431801" w:rsidRPr="00A660D2">
        <w:rPr>
          <w:lang w:val="uk-UA"/>
        </w:rPr>
        <w:t>Орендодавцю</w:t>
      </w:r>
      <w:r w:rsidRPr="00A660D2">
        <w:rPr>
          <w:lang w:val="uk-UA"/>
        </w:rPr>
        <w:t xml:space="preserve"> </w:t>
      </w:r>
      <w:r w:rsidR="00431801" w:rsidRPr="00A660D2">
        <w:rPr>
          <w:lang w:val="uk-UA"/>
        </w:rPr>
        <w:t>(Балансоутримувачу)</w:t>
      </w:r>
      <w:r w:rsidR="00431801" w:rsidRPr="00A660D2">
        <w:rPr>
          <w:spacing w:val="-3"/>
          <w:lang w:val="uk-UA"/>
        </w:rPr>
        <w:t xml:space="preserve"> </w:t>
      </w:r>
      <w:r w:rsidR="00431801" w:rsidRPr="00A660D2">
        <w:rPr>
          <w:lang w:val="uk-UA"/>
        </w:rPr>
        <w:t>примірник</w:t>
      </w:r>
      <w:r w:rsidR="00431801" w:rsidRPr="00A660D2">
        <w:rPr>
          <w:spacing w:val="-4"/>
          <w:lang w:val="uk-UA"/>
        </w:rPr>
        <w:t xml:space="preserve"> </w:t>
      </w:r>
      <w:r w:rsidR="00431801" w:rsidRPr="00A660D2">
        <w:rPr>
          <w:lang w:val="uk-UA"/>
        </w:rPr>
        <w:t>договору.</w:t>
      </w:r>
    </w:p>
    <w:p w:rsidR="00431801" w:rsidRPr="00A660D2" w:rsidRDefault="002F1C54" w:rsidP="005549CD">
      <w:pPr>
        <w:pStyle w:val="a3"/>
        <w:kinsoku w:val="0"/>
        <w:overflowPunct w:val="0"/>
        <w:ind w:left="0" w:firstLine="0"/>
      </w:pPr>
      <w:r w:rsidRPr="00A660D2">
        <w:rPr>
          <w:lang w:val="uk-UA"/>
        </w:rPr>
        <w:tab/>
      </w:r>
      <w:r w:rsidR="00431801" w:rsidRPr="00A660D2">
        <w:rPr>
          <w:lang w:val="uk-UA"/>
        </w:rPr>
        <w:t>Орендар вживає заходів для укладення із постачальниками комунальних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послуг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договорів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на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постачання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відповідних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комунальних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послуг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протягом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місяця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з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моменту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отримання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проєктів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відповідних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договорів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від</w:t>
      </w:r>
      <w:r w:rsidR="00431801" w:rsidRPr="00A660D2">
        <w:rPr>
          <w:spacing w:val="-67"/>
          <w:lang w:val="uk-UA"/>
        </w:rPr>
        <w:t xml:space="preserve"> </w:t>
      </w:r>
      <w:r w:rsidR="00431801" w:rsidRPr="00A660D2">
        <w:rPr>
          <w:lang w:val="uk-UA"/>
        </w:rPr>
        <w:t>Орендодавця</w:t>
      </w:r>
      <w:r w:rsidRPr="00A660D2">
        <w:rPr>
          <w:lang w:val="uk-UA"/>
        </w:rPr>
        <w:t xml:space="preserve"> </w:t>
      </w:r>
      <w:r w:rsidR="00431801" w:rsidRPr="00A660D2">
        <w:rPr>
          <w:lang w:val="uk-UA"/>
        </w:rPr>
        <w:t xml:space="preserve">(Балансоутримувача). </w:t>
      </w:r>
      <w:r w:rsidR="00431801" w:rsidRPr="00A660D2">
        <w:t>Орендар зобов’язаний надати Орендодавцю</w:t>
      </w:r>
      <w:r w:rsidR="00431801" w:rsidRPr="00A660D2">
        <w:rPr>
          <w:spacing w:val="1"/>
        </w:rPr>
        <w:t xml:space="preserve"> </w:t>
      </w:r>
      <w:r w:rsidR="00431801" w:rsidRPr="00A660D2">
        <w:t>копії договорів,</w:t>
      </w:r>
      <w:r w:rsidR="00431801" w:rsidRPr="00A660D2">
        <w:rPr>
          <w:spacing w:val="-2"/>
        </w:rPr>
        <w:t xml:space="preserve"> </w:t>
      </w:r>
      <w:r w:rsidR="00431801" w:rsidRPr="00A660D2">
        <w:t>укладених із</w:t>
      </w:r>
      <w:r w:rsidR="00431801" w:rsidRPr="00A660D2">
        <w:rPr>
          <w:spacing w:val="-4"/>
        </w:rPr>
        <w:t xml:space="preserve"> </w:t>
      </w:r>
      <w:r w:rsidR="00431801" w:rsidRPr="00A660D2">
        <w:t>постачальниками</w:t>
      </w:r>
      <w:r w:rsidR="00431801" w:rsidRPr="00A660D2">
        <w:rPr>
          <w:spacing w:val="-4"/>
        </w:rPr>
        <w:t xml:space="preserve"> </w:t>
      </w:r>
      <w:r w:rsidR="00431801" w:rsidRPr="00A660D2">
        <w:t>комунальних послуг.</w:t>
      </w:r>
    </w:p>
    <w:p w:rsidR="00431801" w:rsidRPr="00A660D2" w:rsidRDefault="00431801" w:rsidP="002F1C54">
      <w:pPr>
        <w:pStyle w:val="a5"/>
        <w:numPr>
          <w:ilvl w:val="1"/>
          <w:numId w:val="7"/>
        </w:numPr>
        <w:tabs>
          <w:tab w:val="left" w:pos="0"/>
        </w:tabs>
        <w:kinsoku w:val="0"/>
        <w:overflowPunct w:val="0"/>
        <w:ind w:left="0" w:firstLine="0"/>
        <w:rPr>
          <w:sz w:val="28"/>
          <w:szCs w:val="28"/>
        </w:rPr>
      </w:pPr>
      <w:r w:rsidRPr="00A660D2">
        <w:rPr>
          <w:sz w:val="28"/>
          <w:szCs w:val="28"/>
        </w:rPr>
        <w:t xml:space="preserve">Якщо Майном є </w:t>
      </w:r>
      <w:proofErr w:type="gramStart"/>
      <w:r w:rsidRPr="00A660D2">
        <w:rPr>
          <w:sz w:val="28"/>
          <w:szCs w:val="28"/>
        </w:rPr>
        <w:t>пам’ятка</w:t>
      </w:r>
      <w:proofErr w:type="gramEnd"/>
      <w:r w:rsidRPr="00A660D2">
        <w:rPr>
          <w:sz w:val="28"/>
          <w:szCs w:val="28"/>
        </w:rPr>
        <w:t xml:space="preserve"> культурної спадщини, </w:t>
      </w:r>
      <w:r w:rsidRPr="00A660D2">
        <w:rPr>
          <w:sz w:val="28"/>
          <w:szCs w:val="28"/>
          <w:lang w:val="uk-UA"/>
        </w:rPr>
        <w:t>щ</w:t>
      </w:r>
      <w:r w:rsidRPr="00A660D2">
        <w:rPr>
          <w:sz w:val="28"/>
          <w:szCs w:val="28"/>
        </w:rPr>
        <w:t>ойно виявлений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об’єкт</w:t>
      </w:r>
      <w:r w:rsidRPr="00A660D2">
        <w:rPr>
          <w:spacing w:val="-7"/>
          <w:sz w:val="28"/>
          <w:szCs w:val="28"/>
        </w:rPr>
        <w:t xml:space="preserve"> </w:t>
      </w:r>
      <w:r w:rsidRPr="00A660D2">
        <w:rPr>
          <w:sz w:val="28"/>
          <w:szCs w:val="28"/>
        </w:rPr>
        <w:t>культурної</w:t>
      </w:r>
      <w:r w:rsidRPr="00A660D2">
        <w:rPr>
          <w:spacing w:val="-3"/>
          <w:sz w:val="28"/>
          <w:szCs w:val="28"/>
        </w:rPr>
        <w:t xml:space="preserve"> </w:t>
      </w:r>
      <w:r w:rsidRPr="00A660D2">
        <w:rPr>
          <w:sz w:val="28"/>
          <w:szCs w:val="28"/>
        </w:rPr>
        <w:t>спадщини</w:t>
      </w:r>
      <w:r w:rsidRPr="00A660D2">
        <w:rPr>
          <w:spacing w:val="-7"/>
          <w:sz w:val="28"/>
          <w:szCs w:val="28"/>
        </w:rPr>
        <w:t xml:space="preserve"> </w:t>
      </w:r>
      <w:r w:rsidRPr="00A660D2">
        <w:rPr>
          <w:sz w:val="28"/>
          <w:szCs w:val="28"/>
        </w:rPr>
        <w:t>чи</w:t>
      </w:r>
      <w:r w:rsidRPr="00A660D2">
        <w:rPr>
          <w:spacing w:val="-5"/>
          <w:sz w:val="28"/>
          <w:szCs w:val="28"/>
        </w:rPr>
        <w:t xml:space="preserve"> </w:t>
      </w:r>
      <w:r w:rsidRPr="00A660D2">
        <w:rPr>
          <w:sz w:val="28"/>
          <w:szCs w:val="28"/>
        </w:rPr>
        <w:t>його</w:t>
      </w:r>
      <w:r w:rsidRPr="00A660D2">
        <w:rPr>
          <w:spacing w:val="-3"/>
          <w:sz w:val="28"/>
          <w:szCs w:val="28"/>
        </w:rPr>
        <w:t xml:space="preserve"> </w:t>
      </w:r>
      <w:r w:rsidRPr="00A660D2">
        <w:rPr>
          <w:sz w:val="28"/>
          <w:szCs w:val="28"/>
        </w:rPr>
        <w:t>частина,</w:t>
      </w:r>
      <w:r w:rsidRPr="00A660D2">
        <w:rPr>
          <w:spacing w:val="-5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Орендар</w:t>
      </w:r>
      <w:r w:rsidRPr="00A660D2">
        <w:rPr>
          <w:spacing w:val="-3"/>
          <w:sz w:val="28"/>
          <w:szCs w:val="28"/>
        </w:rPr>
        <w:t xml:space="preserve"> </w:t>
      </w:r>
      <w:r w:rsidRPr="00A660D2">
        <w:rPr>
          <w:sz w:val="28"/>
          <w:szCs w:val="28"/>
        </w:rPr>
        <w:t>зобов’язаний</w:t>
      </w:r>
      <w:r w:rsidRPr="00A660D2">
        <w:rPr>
          <w:spacing w:val="-4"/>
          <w:sz w:val="28"/>
          <w:szCs w:val="28"/>
        </w:rPr>
        <w:t xml:space="preserve"> </w:t>
      </w:r>
      <w:r w:rsidRPr="00A660D2">
        <w:rPr>
          <w:sz w:val="28"/>
          <w:szCs w:val="28"/>
        </w:rPr>
        <w:t>виконувати</w:t>
      </w:r>
      <w:r w:rsidRPr="00A660D2">
        <w:rPr>
          <w:spacing w:val="-68"/>
          <w:sz w:val="28"/>
          <w:szCs w:val="28"/>
        </w:rPr>
        <w:t xml:space="preserve"> </w:t>
      </w:r>
      <w:r w:rsidRPr="00A660D2">
        <w:rPr>
          <w:sz w:val="28"/>
          <w:szCs w:val="28"/>
        </w:rPr>
        <w:t>усі обов’язки Орендодавця за охоронним договором, який є додатком до цього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договору.</w:t>
      </w:r>
    </w:p>
    <w:p w:rsidR="00431801" w:rsidRPr="00A660D2" w:rsidRDefault="00431801" w:rsidP="005549CD">
      <w:pPr>
        <w:pStyle w:val="a3"/>
        <w:kinsoku w:val="0"/>
        <w:overflowPunct w:val="0"/>
        <w:spacing w:before="6"/>
        <w:ind w:left="0" w:firstLine="0"/>
        <w:jc w:val="left"/>
        <w:rPr>
          <w:sz w:val="27"/>
          <w:szCs w:val="27"/>
        </w:rPr>
      </w:pPr>
    </w:p>
    <w:p w:rsidR="00431801" w:rsidRPr="00A660D2" w:rsidRDefault="00431801" w:rsidP="005549CD">
      <w:pPr>
        <w:pStyle w:val="a5"/>
        <w:tabs>
          <w:tab w:val="left" w:pos="3960"/>
        </w:tabs>
        <w:kinsoku w:val="0"/>
        <w:overflowPunct w:val="0"/>
        <w:spacing w:line="322" w:lineRule="exact"/>
        <w:ind w:left="0" w:firstLine="0"/>
        <w:rPr>
          <w:b/>
          <w:sz w:val="28"/>
          <w:szCs w:val="28"/>
        </w:rPr>
      </w:pPr>
      <w:r w:rsidRPr="00A660D2">
        <w:rPr>
          <w:b/>
          <w:sz w:val="28"/>
          <w:szCs w:val="28"/>
          <w:lang w:val="uk-UA"/>
        </w:rPr>
        <w:t>7.</w:t>
      </w:r>
      <w:r w:rsidR="002F1C54" w:rsidRPr="00A660D2">
        <w:rPr>
          <w:b/>
          <w:sz w:val="28"/>
          <w:szCs w:val="28"/>
          <w:lang w:val="uk-UA"/>
        </w:rPr>
        <w:t xml:space="preserve"> </w:t>
      </w:r>
      <w:r w:rsidRPr="00A660D2">
        <w:rPr>
          <w:b/>
          <w:sz w:val="28"/>
          <w:szCs w:val="28"/>
        </w:rPr>
        <w:t>Страхування</w:t>
      </w:r>
      <w:r w:rsidRPr="00A660D2">
        <w:rPr>
          <w:b/>
          <w:spacing w:val="-7"/>
          <w:sz w:val="28"/>
          <w:szCs w:val="28"/>
        </w:rPr>
        <w:t xml:space="preserve"> </w:t>
      </w:r>
      <w:r w:rsidRPr="00A660D2">
        <w:rPr>
          <w:b/>
          <w:sz w:val="28"/>
          <w:szCs w:val="28"/>
        </w:rPr>
        <w:t>об’єкта</w:t>
      </w:r>
      <w:r w:rsidRPr="00A660D2">
        <w:rPr>
          <w:b/>
          <w:spacing w:val="-4"/>
          <w:sz w:val="28"/>
          <w:szCs w:val="28"/>
        </w:rPr>
        <w:t xml:space="preserve"> </w:t>
      </w:r>
      <w:r w:rsidRPr="00A660D2">
        <w:rPr>
          <w:b/>
          <w:sz w:val="28"/>
          <w:szCs w:val="28"/>
        </w:rPr>
        <w:t>оренди</w:t>
      </w:r>
    </w:p>
    <w:p w:rsidR="00431801" w:rsidRPr="00A660D2" w:rsidRDefault="00431801" w:rsidP="005549CD">
      <w:pPr>
        <w:pStyle w:val="a3"/>
        <w:kinsoku w:val="0"/>
        <w:overflowPunct w:val="0"/>
        <w:ind w:left="0" w:firstLine="0"/>
      </w:pPr>
      <w:r w:rsidRPr="00A660D2">
        <w:t>7.1.</w:t>
      </w:r>
      <w:r w:rsidRPr="00A660D2">
        <w:rPr>
          <w:spacing w:val="-4"/>
        </w:rPr>
        <w:t xml:space="preserve"> </w:t>
      </w:r>
      <w:r w:rsidRPr="00A660D2">
        <w:t>Орендар</w:t>
      </w:r>
      <w:r w:rsidRPr="00A660D2">
        <w:rPr>
          <w:spacing w:val="-3"/>
        </w:rPr>
        <w:t xml:space="preserve"> </w:t>
      </w:r>
      <w:r w:rsidRPr="00A660D2">
        <w:t>зобов’язаний:</w:t>
      </w:r>
    </w:p>
    <w:p w:rsidR="00431801" w:rsidRPr="00A660D2" w:rsidRDefault="002F1C54" w:rsidP="002F1C54">
      <w:pPr>
        <w:pStyle w:val="a3"/>
        <w:kinsoku w:val="0"/>
        <w:overflowPunct w:val="0"/>
        <w:spacing w:before="2"/>
        <w:ind w:left="0" w:firstLine="0"/>
      </w:pPr>
      <w:r w:rsidRPr="00A660D2">
        <w:rPr>
          <w:lang w:val="uk-UA"/>
        </w:rPr>
        <w:t xml:space="preserve">- </w:t>
      </w:r>
      <w:r w:rsidR="00431801" w:rsidRPr="00A660D2">
        <w:t>протягом</w:t>
      </w:r>
      <w:r w:rsidR="00431801" w:rsidRPr="00A660D2">
        <w:rPr>
          <w:spacing w:val="1"/>
        </w:rPr>
        <w:t xml:space="preserve"> </w:t>
      </w:r>
      <w:r w:rsidR="00431801" w:rsidRPr="00A660D2">
        <w:t>10</w:t>
      </w:r>
      <w:r w:rsidR="00431801" w:rsidRPr="00A660D2">
        <w:rPr>
          <w:spacing w:val="1"/>
        </w:rPr>
        <w:t xml:space="preserve"> </w:t>
      </w:r>
      <w:r w:rsidR="00431801" w:rsidRPr="00A660D2">
        <w:t>календарних</w:t>
      </w:r>
      <w:r w:rsidR="00431801" w:rsidRPr="00A660D2">
        <w:rPr>
          <w:spacing w:val="1"/>
        </w:rPr>
        <w:t xml:space="preserve"> </w:t>
      </w:r>
      <w:r w:rsidR="00431801" w:rsidRPr="00A660D2">
        <w:t>днів</w:t>
      </w:r>
      <w:r w:rsidR="00431801" w:rsidRPr="00A660D2">
        <w:rPr>
          <w:spacing w:val="1"/>
        </w:rPr>
        <w:t xml:space="preserve"> </w:t>
      </w:r>
      <w:r w:rsidR="00431801" w:rsidRPr="00A660D2">
        <w:t>з</w:t>
      </w:r>
      <w:r w:rsidR="00431801" w:rsidRPr="00A660D2">
        <w:rPr>
          <w:spacing w:val="1"/>
        </w:rPr>
        <w:t xml:space="preserve"> </w:t>
      </w:r>
      <w:r w:rsidR="00431801" w:rsidRPr="00A660D2">
        <w:t>дня</w:t>
      </w:r>
      <w:r w:rsidR="00431801" w:rsidRPr="00A660D2">
        <w:rPr>
          <w:spacing w:val="1"/>
        </w:rPr>
        <w:t xml:space="preserve"> </w:t>
      </w:r>
      <w:r w:rsidR="00431801" w:rsidRPr="00A660D2">
        <w:t>укладення</w:t>
      </w:r>
      <w:r w:rsidR="00431801" w:rsidRPr="00A660D2">
        <w:rPr>
          <w:spacing w:val="1"/>
        </w:rPr>
        <w:t xml:space="preserve"> </w:t>
      </w:r>
      <w:r w:rsidR="00431801" w:rsidRPr="00A660D2">
        <w:t>цієї</w:t>
      </w:r>
      <w:r w:rsidR="00431801" w:rsidRPr="00A660D2">
        <w:rPr>
          <w:spacing w:val="1"/>
        </w:rPr>
        <w:t xml:space="preserve"> </w:t>
      </w:r>
      <w:r w:rsidR="00431801" w:rsidRPr="00A660D2">
        <w:t>Додаткової</w:t>
      </w:r>
      <w:r w:rsidR="00431801" w:rsidRPr="00A660D2">
        <w:rPr>
          <w:spacing w:val="1"/>
        </w:rPr>
        <w:t xml:space="preserve"> </w:t>
      </w:r>
      <w:r w:rsidR="00431801" w:rsidRPr="00A660D2">
        <w:t>угоди</w:t>
      </w:r>
      <w:r w:rsidR="00431801" w:rsidRPr="00A660D2">
        <w:rPr>
          <w:spacing w:val="-67"/>
        </w:rPr>
        <w:t xml:space="preserve"> </w:t>
      </w:r>
      <w:r w:rsidR="00431801" w:rsidRPr="00A660D2">
        <w:t>застрахувати</w:t>
      </w:r>
      <w:r w:rsidR="00431801" w:rsidRPr="00A660D2">
        <w:rPr>
          <w:spacing w:val="1"/>
        </w:rPr>
        <w:t xml:space="preserve"> </w:t>
      </w:r>
      <w:r w:rsidR="00431801" w:rsidRPr="00A660D2">
        <w:t>орендоване</w:t>
      </w:r>
      <w:r w:rsidR="00431801" w:rsidRPr="00A660D2">
        <w:rPr>
          <w:spacing w:val="1"/>
        </w:rPr>
        <w:t xml:space="preserve"> </w:t>
      </w:r>
      <w:r w:rsidR="00431801" w:rsidRPr="00A660D2">
        <w:t>нерухоме</w:t>
      </w:r>
      <w:r w:rsidR="00431801" w:rsidRPr="00A660D2">
        <w:rPr>
          <w:spacing w:val="1"/>
        </w:rPr>
        <w:t xml:space="preserve"> </w:t>
      </w:r>
      <w:r w:rsidR="00431801" w:rsidRPr="00A660D2">
        <w:t>майно</w:t>
      </w:r>
      <w:r w:rsidR="00431801" w:rsidRPr="00A660D2">
        <w:rPr>
          <w:spacing w:val="1"/>
        </w:rPr>
        <w:t xml:space="preserve"> </w:t>
      </w:r>
      <w:r w:rsidR="00431801" w:rsidRPr="00A660D2">
        <w:t>згідно</w:t>
      </w:r>
      <w:r w:rsidR="00431801" w:rsidRPr="00A660D2">
        <w:rPr>
          <w:spacing w:val="1"/>
        </w:rPr>
        <w:t xml:space="preserve"> </w:t>
      </w:r>
      <w:r w:rsidR="00431801" w:rsidRPr="00A660D2">
        <w:t>з</w:t>
      </w:r>
      <w:r w:rsidR="00431801" w:rsidRPr="00A660D2">
        <w:rPr>
          <w:spacing w:val="1"/>
        </w:rPr>
        <w:t xml:space="preserve"> </w:t>
      </w:r>
      <w:r w:rsidR="00431801" w:rsidRPr="00A660D2">
        <w:t>Порядком,</w:t>
      </w:r>
      <w:r w:rsidR="00431801" w:rsidRPr="00A660D2">
        <w:rPr>
          <w:spacing w:val="1"/>
        </w:rPr>
        <w:t xml:space="preserve"> </w:t>
      </w:r>
      <w:r w:rsidR="00431801" w:rsidRPr="00A660D2">
        <w:t>зокрема</w:t>
      </w:r>
      <w:r w:rsidR="00431801" w:rsidRPr="00A660D2">
        <w:rPr>
          <w:spacing w:val="1"/>
        </w:rPr>
        <w:t xml:space="preserve"> </w:t>
      </w:r>
      <w:r w:rsidR="00431801" w:rsidRPr="00A660D2">
        <w:t>від</w:t>
      </w:r>
      <w:r w:rsidR="00431801" w:rsidRPr="00A660D2">
        <w:rPr>
          <w:spacing w:val="1"/>
        </w:rPr>
        <w:t xml:space="preserve"> </w:t>
      </w:r>
      <w:r w:rsidR="00431801" w:rsidRPr="00A660D2">
        <w:t>пожежі,</w:t>
      </w:r>
      <w:r w:rsidR="00431801" w:rsidRPr="00A660D2">
        <w:rPr>
          <w:spacing w:val="-2"/>
        </w:rPr>
        <w:t xml:space="preserve"> </w:t>
      </w:r>
      <w:r w:rsidR="00431801" w:rsidRPr="00A660D2">
        <w:t>затоплення,</w:t>
      </w:r>
      <w:r w:rsidR="00431801" w:rsidRPr="00A660D2">
        <w:rPr>
          <w:spacing w:val="-3"/>
        </w:rPr>
        <w:t xml:space="preserve"> </w:t>
      </w:r>
      <w:r w:rsidR="00431801" w:rsidRPr="00A660D2">
        <w:t>протиправних</w:t>
      </w:r>
      <w:r w:rsidR="00431801" w:rsidRPr="00A660D2">
        <w:rPr>
          <w:spacing w:val="-1"/>
        </w:rPr>
        <w:t xml:space="preserve"> </w:t>
      </w:r>
      <w:r w:rsidR="00431801" w:rsidRPr="00A660D2">
        <w:t>дій третіх</w:t>
      </w:r>
      <w:r w:rsidR="00431801" w:rsidRPr="00A660D2">
        <w:rPr>
          <w:spacing w:val="-2"/>
        </w:rPr>
        <w:t xml:space="preserve"> </w:t>
      </w:r>
      <w:r w:rsidR="00431801" w:rsidRPr="00A660D2">
        <w:t>осіб,</w:t>
      </w:r>
      <w:r w:rsidR="00431801" w:rsidRPr="00A660D2">
        <w:rPr>
          <w:spacing w:val="-1"/>
        </w:rPr>
        <w:t xml:space="preserve"> </w:t>
      </w:r>
      <w:r w:rsidR="00431801" w:rsidRPr="00A660D2">
        <w:t>стихійного</w:t>
      </w:r>
      <w:r w:rsidR="00431801" w:rsidRPr="00A660D2">
        <w:rPr>
          <w:spacing w:val="-1"/>
        </w:rPr>
        <w:t xml:space="preserve"> </w:t>
      </w:r>
      <w:r w:rsidR="00431801" w:rsidRPr="00A660D2">
        <w:t>лиха,</w:t>
      </w:r>
      <w:r w:rsidR="00431801" w:rsidRPr="00A660D2">
        <w:rPr>
          <w:spacing w:val="-1"/>
        </w:rPr>
        <w:t xml:space="preserve"> </w:t>
      </w:r>
      <w:r w:rsidR="00431801" w:rsidRPr="00A660D2">
        <w:t>та</w:t>
      </w:r>
      <w:r w:rsidR="00431801" w:rsidRPr="00A660D2">
        <w:rPr>
          <w:spacing w:val="-2"/>
        </w:rPr>
        <w:t xml:space="preserve"> </w:t>
      </w:r>
      <w:r w:rsidR="00431801" w:rsidRPr="00A660D2">
        <w:t>протягом</w:t>
      </w:r>
      <w:r w:rsidRPr="00A660D2">
        <w:rPr>
          <w:lang w:val="uk-UA"/>
        </w:rPr>
        <w:t xml:space="preserve"> </w:t>
      </w:r>
      <w:r w:rsidR="00431801" w:rsidRPr="00A660D2">
        <w:t>10</w:t>
      </w:r>
      <w:r w:rsidR="00431801" w:rsidRPr="00A660D2">
        <w:rPr>
          <w:spacing w:val="1"/>
        </w:rPr>
        <w:t xml:space="preserve"> </w:t>
      </w:r>
      <w:r w:rsidR="00431801" w:rsidRPr="00A660D2">
        <w:t>календарних</w:t>
      </w:r>
      <w:r w:rsidR="00431801" w:rsidRPr="00A660D2">
        <w:rPr>
          <w:spacing w:val="1"/>
        </w:rPr>
        <w:t xml:space="preserve"> </w:t>
      </w:r>
      <w:r w:rsidR="00431801" w:rsidRPr="00A660D2">
        <w:t>днів</w:t>
      </w:r>
      <w:r w:rsidR="00431801" w:rsidRPr="00A660D2">
        <w:rPr>
          <w:spacing w:val="1"/>
        </w:rPr>
        <w:t xml:space="preserve"> </w:t>
      </w:r>
      <w:r w:rsidR="00431801" w:rsidRPr="00A660D2">
        <w:t>з</w:t>
      </w:r>
      <w:r w:rsidR="00431801" w:rsidRPr="00A660D2">
        <w:rPr>
          <w:spacing w:val="1"/>
        </w:rPr>
        <w:t xml:space="preserve"> </w:t>
      </w:r>
      <w:r w:rsidR="00431801" w:rsidRPr="00A660D2">
        <w:t>дня</w:t>
      </w:r>
      <w:r w:rsidR="00431801" w:rsidRPr="00A660D2">
        <w:rPr>
          <w:spacing w:val="1"/>
        </w:rPr>
        <w:t xml:space="preserve"> </w:t>
      </w:r>
      <w:r w:rsidR="00431801" w:rsidRPr="00A660D2">
        <w:t>укладення</w:t>
      </w:r>
      <w:r w:rsidR="00431801" w:rsidRPr="00A660D2">
        <w:rPr>
          <w:spacing w:val="1"/>
        </w:rPr>
        <w:t xml:space="preserve"> </w:t>
      </w:r>
      <w:r w:rsidR="00431801" w:rsidRPr="00A660D2">
        <w:t>договору</w:t>
      </w:r>
      <w:r w:rsidR="00431801" w:rsidRPr="00A660D2">
        <w:rPr>
          <w:spacing w:val="1"/>
        </w:rPr>
        <w:t xml:space="preserve"> </w:t>
      </w:r>
      <w:r w:rsidR="00431801" w:rsidRPr="00A660D2">
        <w:t>страхування</w:t>
      </w:r>
      <w:r w:rsidR="00431801" w:rsidRPr="00A660D2">
        <w:rPr>
          <w:spacing w:val="1"/>
        </w:rPr>
        <w:t xml:space="preserve"> </w:t>
      </w:r>
      <w:r w:rsidR="00431801" w:rsidRPr="00A660D2">
        <w:t>(договорів</w:t>
      </w:r>
      <w:r w:rsidR="00431801" w:rsidRPr="00A660D2">
        <w:rPr>
          <w:spacing w:val="1"/>
        </w:rPr>
        <w:t xml:space="preserve"> </w:t>
      </w:r>
      <w:r w:rsidR="00431801" w:rsidRPr="00A660D2">
        <w:t>страхування)</w:t>
      </w:r>
      <w:r w:rsidR="00431801" w:rsidRPr="00A660D2">
        <w:rPr>
          <w:spacing w:val="1"/>
        </w:rPr>
        <w:t xml:space="preserve"> </w:t>
      </w:r>
      <w:r w:rsidR="00431801" w:rsidRPr="00A660D2">
        <w:t>надати</w:t>
      </w:r>
      <w:r w:rsidR="00431801" w:rsidRPr="00A660D2">
        <w:rPr>
          <w:spacing w:val="1"/>
        </w:rPr>
        <w:t xml:space="preserve"> </w:t>
      </w:r>
      <w:r w:rsidR="00431801" w:rsidRPr="00A660D2">
        <w:t>Орендодавцю</w:t>
      </w:r>
      <w:r w:rsidRPr="00A660D2">
        <w:rPr>
          <w:lang w:val="uk-UA"/>
        </w:rPr>
        <w:t xml:space="preserve"> </w:t>
      </w:r>
      <w:r w:rsidR="00431801" w:rsidRPr="00A660D2">
        <w:rPr>
          <w:lang w:val="uk-UA"/>
        </w:rPr>
        <w:t>(</w:t>
      </w:r>
      <w:r w:rsidR="00431801" w:rsidRPr="00A660D2">
        <w:t>Балансоутримувачу</w:t>
      </w:r>
      <w:r w:rsidR="00431801" w:rsidRPr="00A660D2">
        <w:rPr>
          <w:lang w:val="uk-UA"/>
        </w:rPr>
        <w:t>)</w:t>
      </w:r>
      <w:r w:rsidR="00431801" w:rsidRPr="00A660D2">
        <w:rPr>
          <w:spacing w:val="1"/>
        </w:rPr>
        <w:t xml:space="preserve"> </w:t>
      </w:r>
      <w:r w:rsidR="00431801" w:rsidRPr="00A660D2">
        <w:t>завірені</w:t>
      </w:r>
      <w:r w:rsidR="00431801" w:rsidRPr="00A660D2">
        <w:rPr>
          <w:spacing w:val="1"/>
        </w:rPr>
        <w:t xml:space="preserve"> </w:t>
      </w:r>
      <w:r w:rsidR="00431801" w:rsidRPr="00A660D2">
        <w:t>належним</w:t>
      </w:r>
      <w:r w:rsidR="00431801" w:rsidRPr="00A660D2">
        <w:rPr>
          <w:spacing w:val="1"/>
        </w:rPr>
        <w:t xml:space="preserve"> </w:t>
      </w:r>
      <w:r w:rsidR="00431801" w:rsidRPr="00A660D2">
        <w:t>чином</w:t>
      </w:r>
      <w:r w:rsidR="00431801" w:rsidRPr="00A660D2">
        <w:rPr>
          <w:spacing w:val="1"/>
        </w:rPr>
        <w:t xml:space="preserve"> </w:t>
      </w:r>
      <w:r w:rsidR="00431801" w:rsidRPr="00A660D2">
        <w:t>копії</w:t>
      </w:r>
      <w:r w:rsidR="00431801" w:rsidRPr="00A660D2">
        <w:rPr>
          <w:spacing w:val="1"/>
        </w:rPr>
        <w:t xml:space="preserve"> </w:t>
      </w:r>
      <w:r w:rsidR="00431801" w:rsidRPr="00A660D2">
        <w:t>договору</w:t>
      </w:r>
      <w:r w:rsidR="00431801" w:rsidRPr="00A660D2">
        <w:rPr>
          <w:spacing w:val="1"/>
        </w:rPr>
        <w:t xml:space="preserve"> </w:t>
      </w:r>
      <w:r w:rsidR="00431801" w:rsidRPr="00A660D2">
        <w:t>страхування</w:t>
      </w:r>
      <w:r w:rsidR="00431801" w:rsidRPr="00A660D2">
        <w:rPr>
          <w:spacing w:val="1"/>
        </w:rPr>
        <w:t xml:space="preserve"> </w:t>
      </w:r>
      <w:r w:rsidR="00431801" w:rsidRPr="00A660D2">
        <w:t>і</w:t>
      </w:r>
      <w:r w:rsidR="00431801" w:rsidRPr="00A660D2">
        <w:rPr>
          <w:spacing w:val="1"/>
        </w:rPr>
        <w:t xml:space="preserve"> </w:t>
      </w:r>
      <w:r w:rsidR="00431801" w:rsidRPr="00A660D2">
        <w:t>документів,</w:t>
      </w:r>
      <w:r w:rsidR="00431801" w:rsidRPr="00A660D2">
        <w:rPr>
          <w:spacing w:val="1"/>
        </w:rPr>
        <w:t xml:space="preserve"> </w:t>
      </w:r>
      <w:r w:rsidR="00431801" w:rsidRPr="00A660D2">
        <w:t>які</w:t>
      </w:r>
      <w:r w:rsidR="00431801" w:rsidRPr="00A660D2">
        <w:rPr>
          <w:spacing w:val="1"/>
        </w:rPr>
        <w:t xml:space="preserve"> </w:t>
      </w:r>
      <w:r w:rsidR="00431801" w:rsidRPr="00A660D2">
        <w:t>підтверджують</w:t>
      </w:r>
      <w:r w:rsidR="00431801" w:rsidRPr="00A660D2">
        <w:rPr>
          <w:spacing w:val="1"/>
        </w:rPr>
        <w:t xml:space="preserve"> </w:t>
      </w:r>
      <w:r w:rsidR="00431801" w:rsidRPr="00A660D2">
        <w:t>сплату</w:t>
      </w:r>
      <w:r w:rsidR="00431801" w:rsidRPr="00A660D2">
        <w:rPr>
          <w:spacing w:val="1"/>
        </w:rPr>
        <w:t xml:space="preserve"> </w:t>
      </w:r>
      <w:r w:rsidR="00431801" w:rsidRPr="00A660D2">
        <w:t>страхового платежу</w:t>
      </w:r>
      <w:r w:rsidR="00431801" w:rsidRPr="00A660D2">
        <w:rPr>
          <w:spacing w:val="-2"/>
        </w:rPr>
        <w:t xml:space="preserve"> </w:t>
      </w:r>
      <w:r w:rsidR="00431801" w:rsidRPr="00A660D2">
        <w:t>(страхових</w:t>
      </w:r>
      <w:r w:rsidR="00431801" w:rsidRPr="00A660D2">
        <w:rPr>
          <w:spacing w:val="1"/>
        </w:rPr>
        <w:t xml:space="preserve"> </w:t>
      </w:r>
      <w:r w:rsidR="00431801" w:rsidRPr="00A660D2">
        <w:t>платежів);</w:t>
      </w:r>
    </w:p>
    <w:p w:rsidR="00431801" w:rsidRPr="00A660D2" w:rsidRDefault="002F1C54" w:rsidP="005549CD">
      <w:pPr>
        <w:pStyle w:val="a3"/>
        <w:kinsoku w:val="0"/>
        <w:overflowPunct w:val="0"/>
        <w:ind w:left="0" w:firstLine="0"/>
      </w:pPr>
      <w:r w:rsidRPr="00A660D2">
        <w:rPr>
          <w:lang w:val="uk-UA"/>
        </w:rPr>
        <w:t xml:space="preserve">- </w:t>
      </w:r>
      <w:r w:rsidR="00431801" w:rsidRPr="00A660D2">
        <w:t>поновлювати щороку договір страхування так, щоб протягом строку дії</w:t>
      </w:r>
      <w:r w:rsidR="00431801" w:rsidRPr="00A660D2">
        <w:rPr>
          <w:spacing w:val="1"/>
        </w:rPr>
        <w:t xml:space="preserve"> </w:t>
      </w:r>
      <w:r w:rsidR="00431801" w:rsidRPr="00A660D2">
        <w:lastRenderedPageBreak/>
        <w:t>цього</w:t>
      </w:r>
      <w:r w:rsidR="00431801" w:rsidRPr="00A660D2">
        <w:rPr>
          <w:spacing w:val="1"/>
        </w:rPr>
        <w:t xml:space="preserve"> </w:t>
      </w:r>
      <w:r w:rsidR="00431801" w:rsidRPr="00A660D2">
        <w:t>договору</w:t>
      </w:r>
      <w:r w:rsidR="00431801" w:rsidRPr="00A660D2">
        <w:rPr>
          <w:spacing w:val="1"/>
        </w:rPr>
        <w:t xml:space="preserve"> </w:t>
      </w:r>
      <w:r w:rsidR="00431801" w:rsidRPr="00A660D2">
        <w:t>Майно</w:t>
      </w:r>
      <w:r w:rsidR="00431801" w:rsidRPr="00A660D2">
        <w:rPr>
          <w:spacing w:val="1"/>
        </w:rPr>
        <w:t xml:space="preserve"> </w:t>
      </w:r>
      <w:r w:rsidR="00431801" w:rsidRPr="00A660D2">
        <w:t>було</w:t>
      </w:r>
      <w:r w:rsidR="00431801" w:rsidRPr="00A660D2">
        <w:rPr>
          <w:spacing w:val="1"/>
        </w:rPr>
        <w:t xml:space="preserve"> </w:t>
      </w:r>
      <w:r w:rsidR="00431801" w:rsidRPr="00A660D2">
        <w:t>застрахованим,</w:t>
      </w:r>
      <w:r w:rsidR="00431801" w:rsidRPr="00A660D2">
        <w:rPr>
          <w:spacing w:val="1"/>
        </w:rPr>
        <w:t xml:space="preserve"> </w:t>
      </w:r>
      <w:r w:rsidR="00431801" w:rsidRPr="00A660D2">
        <w:t>і</w:t>
      </w:r>
      <w:r w:rsidR="00431801" w:rsidRPr="00A660D2">
        <w:rPr>
          <w:spacing w:val="1"/>
        </w:rPr>
        <w:t xml:space="preserve"> </w:t>
      </w:r>
      <w:r w:rsidR="00431801" w:rsidRPr="00A660D2">
        <w:t>надавати</w:t>
      </w:r>
      <w:r w:rsidR="00431801" w:rsidRPr="00A660D2">
        <w:rPr>
          <w:spacing w:val="1"/>
        </w:rPr>
        <w:t xml:space="preserve"> </w:t>
      </w:r>
      <w:r w:rsidR="00431801" w:rsidRPr="00A660D2">
        <w:t>Орендодавцю</w:t>
      </w:r>
      <w:r w:rsidR="00431801" w:rsidRPr="00A660D2">
        <w:rPr>
          <w:spacing w:val="1"/>
        </w:rPr>
        <w:t xml:space="preserve"> </w:t>
      </w:r>
      <w:r w:rsidR="00431801" w:rsidRPr="00A660D2">
        <w:t>копії</w:t>
      </w:r>
      <w:r w:rsidR="00431801" w:rsidRPr="00A660D2">
        <w:rPr>
          <w:spacing w:val="-67"/>
        </w:rPr>
        <w:t xml:space="preserve"> </w:t>
      </w:r>
      <w:r w:rsidR="00431801" w:rsidRPr="00A660D2">
        <w:t>завірених</w:t>
      </w:r>
      <w:r w:rsidR="00431801" w:rsidRPr="00A660D2">
        <w:rPr>
          <w:spacing w:val="1"/>
        </w:rPr>
        <w:t xml:space="preserve"> </w:t>
      </w:r>
      <w:r w:rsidR="00431801" w:rsidRPr="00A660D2">
        <w:t>належним</w:t>
      </w:r>
      <w:r w:rsidR="00431801" w:rsidRPr="00A660D2">
        <w:rPr>
          <w:spacing w:val="1"/>
        </w:rPr>
        <w:t xml:space="preserve"> </w:t>
      </w:r>
      <w:r w:rsidR="00431801" w:rsidRPr="00A660D2">
        <w:t>чином</w:t>
      </w:r>
      <w:r w:rsidR="00431801" w:rsidRPr="00A660D2">
        <w:rPr>
          <w:spacing w:val="1"/>
        </w:rPr>
        <w:t xml:space="preserve"> </w:t>
      </w:r>
      <w:r w:rsidR="00431801" w:rsidRPr="00A660D2">
        <w:t>договору</w:t>
      </w:r>
      <w:r w:rsidR="00431801" w:rsidRPr="00A660D2">
        <w:rPr>
          <w:spacing w:val="1"/>
        </w:rPr>
        <w:t xml:space="preserve"> </w:t>
      </w:r>
      <w:r w:rsidR="00431801" w:rsidRPr="00A660D2">
        <w:t>страхування</w:t>
      </w:r>
      <w:r w:rsidR="00431801" w:rsidRPr="00A660D2">
        <w:rPr>
          <w:spacing w:val="1"/>
        </w:rPr>
        <w:t xml:space="preserve"> </w:t>
      </w:r>
      <w:r w:rsidR="00431801" w:rsidRPr="00A660D2">
        <w:t>і</w:t>
      </w:r>
      <w:r w:rsidR="00431801" w:rsidRPr="00A660D2">
        <w:rPr>
          <w:spacing w:val="1"/>
        </w:rPr>
        <w:t xml:space="preserve"> </w:t>
      </w:r>
      <w:r w:rsidR="00431801" w:rsidRPr="00A660D2">
        <w:t>документів,</w:t>
      </w:r>
      <w:r w:rsidR="00431801" w:rsidRPr="00A660D2">
        <w:rPr>
          <w:spacing w:val="1"/>
        </w:rPr>
        <w:t xml:space="preserve"> </w:t>
      </w:r>
      <w:r w:rsidR="00431801" w:rsidRPr="00A660D2">
        <w:t>які</w:t>
      </w:r>
      <w:r w:rsidR="00431801" w:rsidRPr="00A660D2">
        <w:rPr>
          <w:spacing w:val="1"/>
        </w:rPr>
        <w:t xml:space="preserve"> </w:t>
      </w:r>
      <w:r w:rsidR="00431801" w:rsidRPr="00A660D2">
        <w:t>підтверджують</w:t>
      </w:r>
      <w:r w:rsidR="00431801" w:rsidRPr="00A660D2">
        <w:rPr>
          <w:spacing w:val="1"/>
        </w:rPr>
        <w:t xml:space="preserve"> </w:t>
      </w:r>
      <w:r w:rsidR="00431801" w:rsidRPr="00A660D2">
        <w:t>сплату</w:t>
      </w:r>
      <w:r w:rsidR="00431801" w:rsidRPr="00A660D2">
        <w:rPr>
          <w:spacing w:val="1"/>
        </w:rPr>
        <w:t xml:space="preserve"> </w:t>
      </w:r>
      <w:r w:rsidR="00431801" w:rsidRPr="00A660D2">
        <w:t>страхового</w:t>
      </w:r>
      <w:r w:rsidR="00431801" w:rsidRPr="00A660D2">
        <w:rPr>
          <w:spacing w:val="1"/>
        </w:rPr>
        <w:t xml:space="preserve"> </w:t>
      </w:r>
      <w:r w:rsidR="00431801" w:rsidRPr="00A660D2">
        <w:t>платежу.</w:t>
      </w:r>
      <w:r w:rsidR="00431801" w:rsidRPr="00A660D2">
        <w:rPr>
          <w:spacing w:val="1"/>
        </w:rPr>
        <w:t xml:space="preserve"> </w:t>
      </w:r>
      <w:r w:rsidR="00431801" w:rsidRPr="00A660D2">
        <w:t>Якщо</w:t>
      </w:r>
      <w:r w:rsidR="00431801" w:rsidRPr="00A660D2">
        <w:rPr>
          <w:spacing w:val="1"/>
        </w:rPr>
        <w:t xml:space="preserve"> </w:t>
      </w:r>
      <w:r w:rsidR="00431801" w:rsidRPr="00A660D2">
        <w:t>догові</w:t>
      </w:r>
      <w:proofErr w:type="gramStart"/>
      <w:r w:rsidR="00431801" w:rsidRPr="00A660D2">
        <w:t>р</w:t>
      </w:r>
      <w:proofErr w:type="gramEnd"/>
      <w:r w:rsidR="00431801" w:rsidRPr="00A660D2">
        <w:rPr>
          <w:spacing w:val="1"/>
        </w:rPr>
        <w:t xml:space="preserve"> </w:t>
      </w:r>
      <w:r w:rsidR="00431801" w:rsidRPr="00A660D2">
        <w:t>страхування</w:t>
      </w:r>
      <w:r w:rsidR="00431801" w:rsidRPr="00A660D2">
        <w:rPr>
          <w:spacing w:val="1"/>
        </w:rPr>
        <w:t xml:space="preserve"> </w:t>
      </w:r>
      <w:r w:rsidR="00431801" w:rsidRPr="00A660D2">
        <w:t>укладений на строк, що є іншим, ніж один рік, такий договір повинен бути</w:t>
      </w:r>
      <w:r w:rsidR="00431801" w:rsidRPr="00A660D2">
        <w:rPr>
          <w:spacing w:val="1"/>
        </w:rPr>
        <w:t xml:space="preserve"> </w:t>
      </w:r>
      <w:r w:rsidR="00431801" w:rsidRPr="00A660D2">
        <w:t>поновлений</w:t>
      </w:r>
      <w:r w:rsidR="00431801" w:rsidRPr="00A660D2">
        <w:rPr>
          <w:spacing w:val="-1"/>
        </w:rPr>
        <w:t xml:space="preserve"> </w:t>
      </w:r>
      <w:r w:rsidR="00431801" w:rsidRPr="00A660D2">
        <w:t>після</w:t>
      </w:r>
      <w:r w:rsidR="00431801" w:rsidRPr="00A660D2">
        <w:rPr>
          <w:spacing w:val="-1"/>
        </w:rPr>
        <w:t xml:space="preserve"> </w:t>
      </w:r>
      <w:r w:rsidR="00431801" w:rsidRPr="00A660D2">
        <w:t>закінчення</w:t>
      </w:r>
      <w:r w:rsidR="00431801" w:rsidRPr="00A660D2">
        <w:rPr>
          <w:spacing w:val="-1"/>
        </w:rPr>
        <w:t xml:space="preserve"> </w:t>
      </w:r>
      <w:r w:rsidR="00431801" w:rsidRPr="00A660D2">
        <w:t>строку,</w:t>
      </w:r>
      <w:r w:rsidR="00431801" w:rsidRPr="00A660D2">
        <w:rPr>
          <w:spacing w:val="-1"/>
        </w:rPr>
        <w:t xml:space="preserve"> </w:t>
      </w:r>
      <w:r w:rsidR="00431801" w:rsidRPr="00A660D2">
        <w:t>на який</w:t>
      </w:r>
      <w:r w:rsidR="00431801" w:rsidRPr="00A660D2">
        <w:rPr>
          <w:spacing w:val="-1"/>
        </w:rPr>
        <w:t xml:space="preserve"> </w:t>
      </w:r>
      <w:r w:rsidR="00431801" w:rsidRPr="00A660D2">
        <w:t>він укладено.</w:t>
      </w:r>
    </w:p>
    <w:p w:rsidR="00431801" w:rsidRPr="00A660D2" w:rsidRDefault="002F1C54" w:rsidP="005549CD">
      <w:pPr>
        <w:pStyle w:val="a3"/>
        <w:kinsoku w:val="0"/>
        <w:overflowPunct w:val="0"/>
        <w:spacing w:before="1"/>
        <w:ind w:left="0" w:firstLine="0"/>
      </w:pPr>
      <w:r w:rsidRPr="00A660D2">
        <w:rPr>
          <w:lang w:val="uk-UA"/>
        </w:rPr>
        <w:tab/>
      </w:r>
      <w:r w:rsidR="00431801" w:rsidRPr="00A660D2">
        <w:t>Оплата</w:t>
      </w:r>
      <w:r w:rsidR="00431801" w:rsidRPr="00A660D2">
        <w:rPr>
          <w:spacing w:val="1"/>
        </w:rPr>
        <w:t xml:space="preserve"> </w:t>
      </w:r>
      <w:r w:rsidR="00431801" w:rsidRPr="00A660D2">
        <w:t>послуг</w:t>
      </w:r>
      <w:r w:rsidR="00431801" w:rsidRPr="00A660D2">
        <w:rPr>
          <w:spacing w:val="1"/>
        </w:rPr>
        <w:t xml:space="preserve"> </w:t>
      </w:r>
      <w:r w:rsidR="00431801" w:rsidRPr="00A660D2">
        <w:t>страховика</w:t>
      </w:r>
      <w:r w:rsidR="00431801" w:rsidRPr="00A660D2">
        <w:rPr>
          <w:spacing w:val="1"/>
        </w:rPr>
        <w:t xml:space="preserve"> </w:t>
      </w:r>
      <w:r w:rsidR="00431801" w:rsidRPr="00A660D2">
        <w:t>здійснюється</w:t>
      </w:r>
      <w:r w:rsidR="00431801" w:rsidRPr="00A660D2">
        <w:rPr>
          <w:spacing w:val="1"/>
        </w:rPr>
        <w:t xml:space="preserve"> </w:t>
      </w:r>
      <w:r w:rsidR="00431801" w:rsidRPr="00A660D2">
        <w:t>за</w:t>
      </w:r>
      <w:r w:rsidR="00431801" w:rsidRPr="00A660D2">
        <w:rPr>
          <w:spacing w:val="1"/>
        </w:rPr>
        <w:t xml:space="preserve"> </w:t>
      </w:r>
      <w:r w:rsidR="00431801" w:rsidRPr="00A660D2">
        <w:t>рахунок</w:t>
      </w:r>
      <w:r w:rsidR="00431801" w:rsidRPr="00A660D2">
        <w:rPr>
          <w:spacing w:val="1"/>
        </w:rPr>
        <w:t xml:space="preserve"> </w:t>
      </w:r>
      <w:r w:rsidR="00431801" w:rsidRPr="00A660D2">
        <w:t>Орендаря</w:t>
      </w:r>
      <w:r w:rsidR="00431801" w:rsidRPr="00A660D2">
        <w:rPr>
          <w:spacing w:val="1"/>
        </w:rPr>
        <w:t xml:space="preserve"> </w:t>
      </w:r>
      <w:r w:rsidR="00431801" w:rsidRPr="00A660D2">
        <w:t>(страхувальника).</w:t>
      </w:r>
    </w:p>
    <w:p w:rsidR="00431801" w:rsidRPr="00A660D2" w:rsidRDefault="00431801" w:rsidP="005549CD">
      <w:pPr>
        <w:pStyle w:val="a3"/>
        <w:kinsoku w:val="0"/>
        <w:overflowPunct w:val="0"/>
        <w:spacing w:before="10"/>
        <w:ind w:left="0" w:firstLine="0"/>
        <w:jc w:val="left"/>
        <w:rPr>
          <w:sz w:val="27"/>
          <w:szCs w:val="27"/>
        </w:rPr>
      </w:pPr>
    </w:p>
    <w:p w:rsidR="00431801" w:rsidRPr="00A660D2" w:rsidRDefault="00431801" w:rsidP="005549CD">
      <w:pPr>
        <w:pStyle w:val="a5"/>
        <w:tabs>
          <w:tab w:val="left" w:pos="3402"/>
        </w:tabs>
        <w:kinsoku w:val="0"/>
        <w:overflowPunct w:val="0"/>
        <w:spacing w:line="322" w:lineRule="exact"/>
        <w:ind w:left="0" w:firstLine="0"/>
        <w:jc w:val="center"/>
        <w:rPr>
          <w:b/>
          <w:sz w:val="28"/>
          <w:szCs w:val="28"/>
        </w:rPr>
      </w:pPr>
      <w:r w:rsidRPr="00A660D2">
        <w:rPr>
          <w:b/>
          <w:sz w:val="28"/>
          <w:szCs w:val="28"/>
          <w:lang w:val="uk-UA"/>
        </w:rPr>
        <w:t>8.</w:t>
      </w:r>
      <w:r w:rsidRPr="00A660D2">
        <w:rPr>
          <w:b/>
          <w:sz w:val="28"/>
          <w:szCs w:val="28"/>
        </w:rPr>
        <w:t>Суборенда</w:t>
      </w:r>
    </w:p>
    <w:p w:rsidR="00431801" w:rsidRPr="00A660D2" w:rsidRDefault="00431801" w:rsidP="005549CD">
      <w:pPr>
        <w:pStyle w:val="a3"/>
        <w:kinsoku w:val="0"/>
        <w:overflowPunct w:val="0"/>
        <w:ind w:left="0" w:firstLine="0"/>
      </w:pPr>
      <w:r w:rsidRPr="00A660D2">
        <w:t>8.1.</w:t>
      </w:r>
      <w:r w:rsidRPr="00A660D2">
        <w:rPr>
          <w:spacing w:val="-4"/>
        </w:rPr>
        <w:t xml:space="preserve"> </w:t>
      </w:r>
      <w:r w:rsidRPr="00A660D2">
        <w:t>Орендар</w:t>
      </w:r>
      <w:r w:rsidRPr="00A660D2">
        <w:rPr>
          <w:spacing w:val="-2"/>
        </w:rPr>
        <w:t xml:space="preserve"> </w:t>
      </w:r>
      <w:r w:rsidRPr="00A660D2">
        <w:t>не</w:t>
      </w:r>
      <w:r w:rsidRPr="00A660D2">
        <w:rPr>
          <w:spacing w:val="-2"/>
        </w:rPr>
        <w:t xml:space="preserve"> </w:t>
      </w:r>
      <w:r w:rsidRPr="00A660D2">
        <w:t>має</w:t>
      </w:r>
      <w:r w:rsidRPr="00A660D2">
        <w:rPr>
          <w:spacing w:val="-7"/>
        </w:rPr>
        <w:t xml:space="preserve"> </w:t>
      </w:r>
      <w:r w:rsidRPr="00A660D2">
        <w:t>права</w:t>
      </w:r>
      <w:r w:rsidRPr="00A660D2">
        <w:rPr>
          <w:spacing w:val="-3"/>
        </w:rPr>
        <w:t xml:space="preserve"> </w:t>
      </w:r>
      <w:r w:rsidRPr="00A660D2">
        <w:t>передавати</w:t>
      </w:r>
      <w:r w:rsidRPr="00A660D2">
        <w:rPr>
          <w:spacing w:val="-2"/>
        </w:rPr>
        <w:t xml:space="preserve"> </w:t>
      </w:r>
      <w:r w:rsidRPr="00A660D2">
        <w:t>Майно</w:t>
      </w:r>
      <w:r w:rsidRPr="00A660D2">
        <w:rPr>
          <w:spacing w:val="-2"/>
        </w:rPr>
        <w:t xml:space="preserve"> </w:t>
      </w:r>
      <w:r w:rsidRPr="00A660D2">
        <w:t>в</w:t>
      </w:r>
      <w:r w:rsidRPr="00A660D2">
        <w:rPr>
          <w:spacing w:val="-4"/>
        </w:rPr>
        <w:t xml:space="preserve"> </w:t>
      </w:r>
      <w:r w:rsidRPr="00A660D2">
        <w:t>суборенду.</w:t>
      </w:r>
    </w:p>
    <w:p w:rsidR="00431801" w:rsidRPr="00A660D2" w:rsidRDefault="00431801" w:rsidP="005549CD">
      <w:pPr>
        <w:pStyle w:val="a3"/>
        <w:kinsoku w:val="0"/>
        <w:overflowPunct w:val="0"/>
        <w:spacing w:before="2"/>
        <w:ind w:left="0" w:firstLine="0"/>
        <w:jc w:val="left"/>
      </w:pPr>
    </w:p>
    <w:p w:rsidR="00431801" w:rsidRPr="00A660D2" w:rsidRDefault="00431801" w:rsidP="005549CD">
      <w:pPr>
        <w:pStyle w:val="a5"/>
        <w:tabs>
          <w:tab w:val="left" w:pos="4565"/>
        </w:tabs>
        <w:kinsoku w:val="0"/>
        <w:overflowPunct w:val="0"/>
        <w:spacing w:line="322" w:lineRule="exact"/>
        <w:ind w:left="0" w:firstLine="0"/>
        <w:jc w:val="center"/>
        <w:rPr>
          <w:b/>
          <w:sz w:val="28"/>
          <w:szCs w:val="28"/>
        </w:rPr>
      </w:pPr>
      <w:r w:rsidRPr="00A660D2">
        <w:rPr>
          <w:b/>
          <w:sz w:val="28"/>
          <w:szCs w:val="28"/>
          <w:lang w:val="uk-UA"/>
        </w:rPr>
        <w:t>9.</w:t>
      </w:r>
      <w:r w:rsidRPr="00A660D2">
        <w:rPr>
          <w:b/>
          <w:sz w:val="28"/>
          <w:szCs w:val="28"/>
        </w:rPr>
        <w:t>Запевнення</w:t>
      </w:r>
      <w:r w:rsidRPr="00A660D2">
        <w:rPr>
          <w:b/>
          <w:spacing w:val="-4"/>
          <w:sz w:val="28"/>
          <w:szCs w:val="28"/>
        </w:rPr>
        <w:t xml:space="preserve"> </w:t>
      </w:r>
      <w:r w:rsidRPr="00A660D2">
        <w:rPr>
          <w:b/>
          <w:sz w:val="28"/>
          <w:szCs w:val="28"/>
        </w:rPr>
        <w:t>сторін</w:t>
      </w:r>
    </w:p>
    <w:p w:rsidR="00431801" w:rsidRPr="00A660D2" w:rsidRDefault="00431801" w:rsidP="002F1C54">
      <w:pPr>
        <w:pStyle w:val="a5"/>
        <w:numPr>
          <w:ilvl w:val="1"/>
          <w:numId w:val="6"/>
        </w:numPr>
        <w:tabs>
          <w:tab w:val="left" w:pos="0"/>
        </w:tabs>
        <w:kinsoku w:val="0"/>
        <w:overflowPunct w:val="0"/>
        <w:spacing w:line="322" w:lineRule="exact"/>
        <w:ind w:left="0" w:firstLine="0"/>
        <w:rPr>
          <w:sz w:val="28"/>
          <w:szCs w:val="28"/>
        </w:rPr>
      </w:pPr>
      <w:r w:rsidRPr="00A660D2">
        <w:rPr>
          <w:sz w:val="28"/>
          <w:szCs w:val="28"/>
        </w:rPr>
        <w:t>Орендодавець</w:t>
      </w:r>
      <w:r w:rsidRPr="00A660D2">
        <w:rPr>
          <w:spacing w:val="-4"/>
          <w:sz w:val="28"/>
          <w:szCs w:val="28"/>
        </w:rPr>
        <w:t xml:space="preserve"> </w:t>
      </w:r>
      <w:r w:rsidRPr="00A660D2">
        <w:rPr>
          <w:sz w:val="28"/>
          <w:szCs w:val="28"/>
        </w:rPr>
        <w:t>запевняє</w:t>
      </w:r>
      <w:r w:rsidRPr="00A660D2">
        <w:rPr>
          <w:spacing w:val="-4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Орендаря,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що:</w:t>
      </w:r>
    </w:p>
    <w:p w:rsidR="00431801" w:rsidRPr="00A660D2" w:rsidRDefault="00431801" w:rsidP="005549CD">
      <w:pPr>
        <w:pStyle w:val="a5"/>
        <w:numPr>
          <w:ilvl w:val="2"/>
          <w:numId w:val="6"/>
        </w:numPr>
        <w:tabs>
          <w:tab w:val="left" w:pos="0"/>
        </w:tabs>
        <w:kinsoku w:val="0"/>
        <w:overflowPunct w:val="0"/>
        <w:spacing w:before="65" w:line="242" w:lineRule="auto"/>
        <w:ind w:left="0" w:firstLine="0"/>
        <w:rPr>
          <w:sz w:val="28"/>
          <w:szCs w:val="28"/>
        </w:rPr>
      </w:pPr>
      <w:r w:rsidRPr="00A660D2">
        <w:rPr>
          <w:sz w:val="28"/>
          <w:szCs w:val="28"/>
        </w:rPr>
        <w:t>крім випадків, коли про інше зазначене в акті приймання-передачі,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об’єкт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оренди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є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вільним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від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третіх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осіб,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всередині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об’єкта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немає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майна,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pacing w:val="-1"/>
          <w:sz w:val="28"/>
          <w:szCs w:val="28"/>
        </w:rPr>
        <w:t>належного</w:t>
      </w:r>
      <w:r w:rsidRPr="00A660D2">
        <w:rPr>
          <w:spacing w:val="-14"/>
          <w:sz w:val="28"/>
          <w:szCs w:val="28"/>
        </w:rPr>
        <w:t xml:space="preserve"> </w:t>
      </w:r>
      <w:r w:rsidRPr="00A660D2">
        <w:rPr>
          <w:spacing w:val="-1"/>
          <w:sz w:val="28"/>
          <w:szCs w:val="28"/>
        </w:rPr>
        <w:t>третім</w:t>
      </w:r>
      <w:r w:rsidRPr="00A660D2">
        <w:rPr>
          <w:spacing w:val="-18"/>
          <w:sz w:val="28"/>
          <w:szCs w:val="28"/>
        </w:rPr>
        <w:t xml:space="preserve"> </w:t>
      </w:r>
      <w:r w:rsidRPr="00A660D2">
        <w:rPr>
          <w:spacing w:val="-1"/>
          <w:sz w:val="28"/>
          <w:szCs w:val="28"/>
        </w:rPr>
        <w:t>особам,</w:t>
      </w:r>
      <w:r w:rsidRPr="00A660D2">
        <w:rPr>
          <w:spacing w:val="-15"/>
          <w:sz w:val="28"/>
          <w:szCs w:val="28"/>
        </w:rPr>
        <w:t xml:space="preserve"> </w:t>
      </w:r>
      <w:r w:rsidRPr="00A660D2">
        <w:rPr>
          <w:spacing w:val="-1"/>
          <w:sz w:val="28"/>
          <w:szCs w:val="28"/>
        </w:rPr>
        <w:t>повний</w:t>
      </w:r>
      <w:r w:rsidRPr="00A660D2">
        <w:rPr>
          <w:spacing w:val="-15"/>
          <w:sz w:val="28"/>
          <w:szCs w:val="28"/>
        </w:rPr>
        <w:t xml:space="preserve"> </w:t>
      </w:r>
      <w:r w:rsidRPr="00A660D2">
        <w:rPr>
          <w:sz w:val="28"/>
          <w:szCs w:val="28"/>
        </w:rPr>
        <w:t>і</w:t>
      </w:r>
      <w:r w:rsidRPr="00A660D2">
        <w:rPr>
          <w:spacing w:val="-13"/>
          <w:sz w:val="28"/>
          <w:szCs w:val="28"/>
        </w:rPr>
        <w:t xml:space="preserve"> </w:t>
      </w:r>
      <w:r w:rsidRPr="00A660D2">
        <w:rPr>
          <w:sz w:val="28"/>
          <w:szCs w:val="28"/>
        </w:rPr>
        <w:t>безперешкодний</w:t>
      </w:r>
      <w:r w:rsidRPr="00A660D2">
        <w:rPr>
          <w:spacing w:val="-17"/>
          <w:sz w:val="28"/>
          <w:szCs w:val="28"/>
        </w:rPr>
        <w:t xml:space="preserve"> </w:t>
      </w:r>
      <w:r w:rsidRPr="00A660D2">
        <w:rPr>
          <w:sz w:val="28"/>
          <w:szCs w:val="28"/>
        </w:rPr>
        <w:t>доступ</w:t>
      </w:r>
      <w:r w:rsidRPr="00A660D2">
        <w:rPr>
          <w:spacing w:val="-14"/>
          <w:sz w:val="28"/>
          <w:szCs w:val="28"/>
        </w:rPr>
        <w:t xml:space="preserve"> </w:t>
      </w:r>
      <w:r w:rsidRPr="00A660D2">
        <w:rPr>
          <w:sz w:val="28"/>
          <w:szCs w:val="28"/>
        </w:rPr>
        <w:t>до</w:t>
      </w:r>
      <w:r w:rsidRPr="00A660D2">
        <w:rPr>
          <w:spacing w:val="-14"/>
          <w:sz w:val="28"/>
          <w:szCs w:val="28"/>
        </w:rPr>
        <w:t xml:space="preserve"> </w:t>
      </w:r>
      <w:r w:rsidRPr="00A660D2">
        <w:rPr>
          <w:sz w:val="28"/>
          <w:szCs w:val="28"/>
        </w:rPr>
        <w:t>об’єкта</w:t>
      </w:r>
      <w:r w:rsidRPr="00A660D2">
        <w:rPr>
          <w:spacing w:val="-15"/>
          <w:sz w:val="28"/>
          <w:szCs w:val="28"/>
        </w:rPr>
        <w:t xml:space="preserve"> </w:t>
      </w:r>
      <w:r w:rsidRPr="00A660D2">
        <w:rPr>
          <w:sz w:val="28"/>
          <w:szCs w:val="28"/>
        </w:rPr>
        <w:t>може</w:t>
      </w:r>
      <w:r w:rsidRPr="00A660D2">
        <w:rPr>
          <w:spacing w:val="-15"/>
          <w:sz w:val="28"/>
          <w:szCs w:val="28"/>
        </w:rPr>
        <w:t xml:space="preserve"> </w:t>
      </w:r>
      <w:r w:rsidRPr="00A660D2">
        <w:rPr>
          <w:sz w:val="28"/>
          <w:szCs w:val="28"/>
        </w:rPr>
        <w:t>бути</w:t>
      </w:r>
      <w:r w:rsidRPr="00A660D2">
        <w:rPr>
          <w:spacing w:val="-68"/>
          <w:sz w:val="28"/>
          <w:szCs w:val="28"/>
        </w:rPr>
        <w:t xml:space="preserve"> </w:t>
      </w:r>
      <w:r w:rsidRPr="00A660D2">
        <w:rPr>
          <w:sz w:val="28"/>
          <w:szCs w:val="28"/>
        </w:rPr>
        <w:t>наданий</w:t>
      </w:r>
      <w:r w:rsidRPr="00A660D2">
        <w:rPr>
          <w:spacing w:val="53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Орендарю</w:t>
      </w:r>
      <w:r w:rsidRPr="00A660D2">
        <w:rPr>
          <w:spacing w:val="51"/>
          <w:sz w:val="28"/>
          <w:szCs w:val="28"/>
        </w:rPr>
        <w:t xml:space="preserve"> </w:t>
      </w:r>
      <w:r w:rsidRPr="00A660D2">
        <w:rPr>
          <w:sz w:val="28"/>
          <w:szCs w:val="28"/>
        </w:rPr>
        <w:t>в</w:t>
      </w:r>
      <w:r w:rsidRPr="00A660D2">
        <w:rPr>
          <w:spacing w:val="53"/>
          <w:sz w:val="28"/>
          <w:szCs w:val="28"/>
        </w:rPr>
        <w:t xml:space="preserve"> </w:t>
      </w:r>
      <w:r w:rsidRPr="00A660D2">
        <w:rPr>
          <w:sz w:val="28"/>
          <w:szCs w:val="28"/>
        </w:rPr>
        <w:t>день</w:t>
      </w:r>
      <w:r w:rsidRPr="00A660D2">
        <w:rPr>
          <w:spacing w:val="53"/>
          <w:sz w:val="28"/>
          <w:szCs w:val="28"/>
        </w:rPr>
        <w:t xml:space="preserve"> </w:t>
      </w:r>
      <w:r w:rsidRPr="00A660D2">
        <w:rPr>
          <w:sz w:val="28"/>
          <w:szCs w:val="28"/>
        </w:rPr>
        <w:t>підписання</w:t>
      </w:r>
      <w:r w:rsidRPr="00A660D2">
        <w:rPr>
          <w:spacing w:val="54"/>
          <w:sz w:val="28"/>
          <w:szCs w:val="28"/>
        </w:rPr>
        <w:t xml:space="preserve"> </w:t>
      </w:r>
      <w:r w:rsidRPr="00A660D2">
        <w:rPr>
          <w:sz w:val="28"/>
          <w:szCs w:val="28"/>
        </w:rPr>
        <w:t>акта</w:t>
      </w:r>
      <w:r w:rsidRPr="00A660D2">
        <w:rPr>
          <w:spacing w:val="58"/>
          <w:sz w:val="28"/>
          <w:szCs w:val="28"/>
        </w:rPr>
        <w:t xml:space="preserve"> </w:t>
      </w:r>
      <w:r w:rsidRPr="00A660D2">
        <w:rPr>
          <w:sz w:val="28"/>
          <w:szCs w:val="28"/>
        </w:rPr>
        <w:t>приймання-передачі</w:t>
      </w:r>
      <w:r w:rsidRPr="00A660D2">
        <w:rPr>
          <w:spacing w:val="52"/>
          <w:sz w:val="28"/>
          <w:szCs w:val="28"/>
        </w:rPr>
        <w:t xml:space="preserve"> </w:t>
      </w:r>
      <w:r w:rsidRPr="00A660D2">
        <w:rPr>
          <w:sz w:val="28"/>
          <w:szCs w:val="28"/>
        </w:rPr>
        <w:t>разом</w:t>
      </w:r>
      <w:r w:rsidRPr="00A660D2">
        <w:rPr>
          <w:spacing w:val="52"/>
          <w:sz w:val="28"/>
          <w:szCs w:val="28"/>
        </w:rPr>
        <w:t xml:space="preserve"> </w:t>
      </w:r>
      <w:r w:rsidRPr="00A660D2">
        <w:rPr>
          <w:sz w:val="28"/>
          <w:szCs w:val="28"/>
        </w:rPr>
        <w:t>із</w:t>
      </w:r>
      <w:r w:rsidR="002F1C54" w:rsidRPr="00A660D2">
        <w:rPr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</w:rPr>
        <w:t>комплектом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ключів</w:t>
      </w:r>
      <w:r w:rsidRPr="00A660D2">
        <w:rPr>
          <w:spacing w:val="1"/>
          <w:sz w:val="28"/>
          <w:szCs w:val="28"/>
        </w:rPr>
        <w:t xml:space="preserve"> </w:t>
      </w:r>
      <w:proofErr w:type="gramStart"/>
      <w:r w:rsidRPr="00A660D2">
        <w:rPr>
          <w:sz w:val="28"/>
          <w:szCs w:val="28"/>
        </w:rPr>
        <w:t>в</w:t>
      </w:r>
      <w:proofErr w:type="gramEnd"/>
      <w:r w:rsidRPr="00A660D2">
        <w:rPr>
          <w:sz w:val="28"/>
          <w:szCs w:val="28"/>
        </w:rPr>
        <w:t>ід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об’єкта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у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кількості,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зазначеній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в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акті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прийманн</w:t>
      </w:r>
      <w:proofErr w:type="gramStart"/>
      <w:r w:rsidRPr="00A660D2">
        <w:rPr>
          <w:sz w:val="28"/>
          <w:szCs w:val="28"/>
        </w:rPr>
        <w:t>я-</w:t>
      </w:r>
      <w:proofErr w:type="gramEnd"/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передачі;</w:t>
      </w:r>
    </w:p>
    <w:p w:rsidR="00431801" w:rsidRPr="00A660D2" w:rsidRDefault="00431801" w:rsidP="002F1C54">
      <w:pPr>
        <w:pStyle w:val="a5"/>
        <w:numPr>
          <w:ilvl w:val="2"/>
          <w:numId w:val="6"/>
        </w:numPr>
        <w:tabs>
          <w:tab w:val="left" w:pos="0"/>
        </w:tabs>
        <w:kinsoku w:val="0"/>
        <w:overflowPunct w:val="0"/>
        <w:ind w:left="0" w:firstLine="0"/>
        <w:rPr>
          <w:sz w:val="28"/>
          <w:szCs w:val="28"/>
        </w:rPr>
      </w:pPr>
      <w:r w:rsidRPr="00A660D2">
        <w:rPr>
          <w:sz w:val="28"/>
          <w:szCs w:val="28"/>
        </w:rPr>
        <w:t>інформація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про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Майно,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оприлюднена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в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інформаційному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повідомленні/інформації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про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об’єкт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оренди,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якщо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догові</w:t>
      </w:r>
      <w:proofErr w:type="gramStart"/>
      <w:r w:rsidRPr="00A660D2">
        <w:rPr>
          <w:sz w:val="28"/>
          <w:szCs w:val="28"/>
        </w:rPr>
        <w:t>р</w:t>
      </w:r>
      <w:proofErr w:type="gramEnd"/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укладено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без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проведення аукціону (в обсязі, передбаченому пунктом 115 або пунктом 26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Порядку),</w:t>
      </w:r>
      <w:r w:rsidRPr="00A660D2">
        <w:rPr>
          <w:spacing w:val="-6"/>
          <w:sz w:val="28"/>
          <w:szCs w:val="28"/>
        </w:rPr>
        <w:t xml:space="preserve"> </w:t>
      </w:r>
      <w:r w:rsidRPr="00A660D2">
        <w:rPr>
          <w:sz w:val="28"/>
          <w:szCs w:val="28"/>
        </w:rPr>
        <w:t>посилання</w:t>
      </w:r>
      <w:r w:rsidRPr="00A660D2">
        <w:rPr>
          <w:spacing w:val="-5"/>
          <w:sz w:val="28"/>
          <w:szCs w:val="28"/>
        </w:rPr>
        <w:t xml:space="preserve"> </w:t>
      </w:r>
      <w:r w:rsidRPr="00A660D2">
        <w:rPr>
          <w:sz w:val="28"/>
          <w:szCs w:val="28"/>
        </w:rPr>
        <w:t>на</w:t>
      </w:r>
      <w:r w:rsidRPr="00A660D2">
        <w:rPr>
          <w:spacing w:val="-8"/>
          <w:sz w:val="28"/>
          <w:szCs w:val="28"/>
        </w:rPr>
        <w:t xml:space="preserve"> </w:t>
      </w:r>
      <w:r w:rsidRPr="00A660D2">
        <w:rPr>
          <w:sz w:val="28"/>
          <w:szCs w:val="28"/>
        </w:rPr>
        <w:t>яке</w:t>
      </w:r>
      <w:r w:rsidRPr="00A660D2">
        <w:rPr>
          <w:spacing w:val="-5"/>
          <w:sz w:val="28"/>
          <w:szCs w:val="28"/>
        </w:rPr>
        <w:t xml:space="preserve"> </w:t>
      </w:r>
      <w:r w:rsidRPr="00A660D2">
        <w:rPr>
          <w:sz w:val="28"/>
          <w:szCs w:val="28"/>
        </w:rPr>
        <w:t>зазначене</w:t>
      </w:r>
      <w:r w:rsidRPr="00A660D2">
        <w:rPr>
          <w:spacing w:val="-4"/>
          <w:sz w:val="28"/>
          <w:szCs w:val="28"/>
        </w:rPr>
        <w:t xml:space="preserve"> </w:t>
      </w:r>
      <w:r w:rsidRPr="00A660D2">
        <w:rPr>
          <w:sz w:val="28"/>
          <w:szCs w:val="28"/>
        </w:rPr>
        <w:t>у</w:t>
      </w:r>
      <w:r w:rsidRPr="00A660D2">
        <w:rPr>
          <w:spacing w:val="-9"/>
          <w:sz w:val="28"/>
          <w:szCs w:val="28"/>
        </w:rPr>
        <w:t xml:space="preserve"> </w:t>
      </w:r>
      <w:r w:rsidRPr="00A660D2">
        <w:rPr>
          <w:sz w:val="28"/>
          <w:szCs w:val="28"/>
        </w:rPr>
        <w:t>пункті</w:t>
      </w:r>
      <w:r w:rsidRPr="00A660D2">
        <w:rPr>
          <w:spacing w:val="-7"/>
          <w:sz w:val="28"/>
          <w:szCs w:val="28"/>
        </w:rPr>
        <w:t xml:space="preserve"> </w:t>
      </w:r>
      <w:r w:rsidRPr="00A660D2">
        <w:rPr>
          <w:sz w:val="28"/>
          <w:szCs w:val="28"/>
        </w:rPr>
        <w:t>3.5</w:t>
      </w:r>
      <w:r w:rsidRPr="00A660D2">
        <w:rPr>
          <w:spacing w:val="-6"/>
          <w:sz w:val="28"/>
          <w:szCs w:val="28"/>
        </w:rPr>
        <w:t xml:space="preserve"> </w:t>
      </w:r>
      <w:r w:rsidRPr="00A660D2">
        <w:rPr>
          <w:sz w:val="28"/>
          <w:szCs w:val="28"/>
        </w:rPr>
        <w:t>Умов,</w:t>
      </w:r>
      <w:r w:rsidRPr="00A660D2">
        <w:rPr>
          <w:spacing w:val="-6"/>
          <w:sz w:val="28"/>
          <w:szCs w:val="28"/>
        </w:rPr>
        <w:t xml:space="preserve"> </w:t>
      </w:r>
      <w:r w:rsidRPr="00A660D2">
        <w:rPr>
          <w:sz w:val="28"/>
          <w:szCs w:val="28"/>
        </w:rPr>
        <w:t>відповідає</w:t>
      </w:r>
      <w:r w:rsidRPr="00A660D2">
        <w:rPr>
          <w:spacing w:val="-6"/>
          <w:sz w:val="28"/>
          <w:szCs w:val="28"/>
        </w:rPr>
        <w:t xml:space="preserve"> </w:t>
      </w:r>
      <w:r w:rsidRPr="00A660D2">
        <w:rPr>
          <w:sz w:val="28"/>
          <w:szCs w:val="28"/>
        </w:rPr>
        <w:t>дійсності,</w:t>
      </w:r>
      <w:r w:rsidRPr="00A660D2">
        <w:rPr>
          <w:spacing w:val="-6"/>
          <w:sz w:val="28"/>
          <w:szCs w:val="28"/>
        </w:rPr>
        <w:t xml:space="preserve"> </w:t>
      </w:r>
      <w:r w:rsidRPr="00A660D2">
        <w:rPr>
          <w:sz w:val="28"/>
          <w:szCs w:val="28"/>
        </w:rPr>
        <w:t>за</w:t>
      </w:r>
      <w:r w:rsidRPr="00A660D2">
        <w:rPr>
          <w:spacing w:val="-68"/>
          <w:sz w:val="28"/>
          <w:szCs w:val="28"/>
        </w:rPr>
        <w:t xml:space="preserve"> </w:t>
      </w:r>
      <w:r w:rsidRPr="00A660D2">
        <w:rPr>
          <w:sz w:val="28"/>
          <w:szCs w:val="28"/>
        </w:rPr>
        <w:t>винятком</w:t>
      </w:r>
      <w:r w:rsidRPr="00A660D2">
        <w:rPr>
          <w:spacing w:val="-1"/>
          <w:sz w:val="28"/>
          <w:szCs w:val="28"/>
        </w:rPr>
        <w:t xml:space="preserve"> </w:t>
      </w:r>
      <w:r w:rsidRPr="00A660D2">
        <w:rPr>
          <w:sz w:val="28"/>
          <w:szCs w:val="28"/>
        </w:rPr>
        <w:t>обставин,</w:t>
      </w:r>
      <w:r w:rsidRPr="00A660D2">
        <w:rPr>
          <w:spacing w:val="-4"/>
          <w:sz w:val="28"/>
          <w:szCs w:val="28"/>
        </w:rPr>
        <w:t xml:space="preserve"> </w:t>
      </w:r>
      <w:r w:rsidRPr="00A660D2">
        <w:rPr>
          <w:sz w:val="28"/>
          <w:szCs w:val="28"/>
        </w:rPr>
        <w:t>відображених в</w:t>
      </w:r>
      <w:r w:rsidRPr="00A660D2">
        <w:rPr>
          <w:spacing w:val="-1"/>
          <w:sz w:val="28"/>
          <w:szCs w:val="28"/>
        </w:rPr>
        <w:t xml:space="preserve"> </w:t>
      </w:r>
      <w:r w:rsidRPr="00A660D2">
        <w:rPr>
          <w:sz w:val="28"/>
          <w:szCs w:val="28"/>
        </w:rPr>
        <w:t>акті</w:t>
      </w:r>
      <w:r w:rsidRPr="00A660D2">
        <w:rPr>
          <w:spacing w:val="-3"/>
          <w:sz w:val="28"/>
          <w:szCs w:val="28"/>
        </w:rPr>
        <w:t xml:space="preserve"> </w:t>
      </w:r>
      <w:r w:rsidRPr="00A660D2">
        <w:rPr>
          <w:sz w:val="28"/>
          <w:szCs w:val="28"/>
        </w:rPr>
        <w:t>приймання-передачі.</w:t>
      </w:r>
    </w:p>
    <w:p w:rsidR="00431801" w:rsidRPr="00A660D2" w:rsidRDefault="00431801" w:rsidP="002F1C54">
      <w:pPr>
        <w:pStyle w:val="a5"/>
        <w:numPr>
          <w:ilvl w:val="1"/>
          <w:numId w:val="6"/>
        </w:numPr>
        <w:tabs>
          <w:tab w:val="left" w:pos="0"/>
        </w:tabs>
        <w:kinsoku w:val="0"/>
        <w:overflowPunct w:val="0"/>
        <w:ind w:left="0" w:firstLine="0"/>
        <w:rPr>
          <w:sz w:val="28"/>
          <w:szCs w:val="28"/>
        </w:rPr>
      </w:pPr>
      <w:r w:rsidRPr="00A660D2">
        <w:rPr>
          <w:sz w:val="28"/>
          <w:szCs w:val="28"/>
        </w:rPr>
        <w:t>Орендар має можливість, забезпечену його власними або залученими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фінансовими</w:t>
      </w:r>
      <w:r w:rsidRPr="00A660D2">
        <w:rPr>
          <w:spacing w:val="-8"/>
          <w:sz w:val="28"/>
          <w:szCs w:val="28"/>
        </w:rPr>
        <w:t xml:space="preserve"> </w:t>
      </w:r>
      <w:r w:rsidRPr="00A660D2">
        <w:rPr>
          <w:sz w:val="28"/>
          <w:szCs w:val="28"/>
        </w:rPr>
        <w:t>ресурсами,</w:t>
      </w:r>
      <w:r w:rsidRPr="00A660D2">
        <w:rPr>
          <w:spacing w:val="-6"/>
          <w:sz w:val="28"/>
          <w:szCs w:val="28"/>
        </w:rPr>
        <w:t xml:space="preserve"> </w:t>
      </w:r>
      <w:r w:rsidRPr="00A660D2">
        <w:rPr>
          <w:sz w:val="28"/>
          <w:szCs w:val="28"/>
        </w:rPr>
        <w:t>своєчасно</w:t>
      </w:r>
      <w:r w:rsidRPr="00A660D2">
        <w:rPr>
          <w:spacing w:val="-8"/>
          <w:sz w:val="28"/>
          <w:szCs w:val="28"/>
        </w:rPr>
        <w:t xml:space="preserve"> </w:t>
      </w:r>
      <w:r w:rsidRPr="00A660D2">
        <w:rPr>
          <w:sz w:val="28"/>
          <w:szCs w:val="28"/>
        </w:rPr>
        <w:t>і</w:t>
      </w:r>
      <w:r w:rsidRPr="00A660D2">
        <w:rPr>
          <w:spacing w:val="-4"/>
          <w:sz w:val="28"/>
          <w:szCs w:val="28"/>
        </w:rPr>
        <w:t xml:space="preserve"> </w:t>
      </w:r>
      <w:r w:rsidRPr="00A660D2">
        <w:rPr>
          <w:sz w:val="28"/>
          <w:szCs w:val="28"/>
        </w:rPr>
        <w:t>в</w:t>
      </w:r>
      <w:r w:rsidRPr="00A660D2">
        <w:rPr>
          <w:spacing w:val="-9"/>
          <w:sz w:val="28"/>
          <w:szCs w:val="28"/>
        </w:rPr>
        <w:t xml:space="preserve"> </w:t>
      </w:r>
      <w:r w:rsidRPr="00A660D2">
        <w:rPr>
          <w:sz w:val="28"/>
          <w:szCs w:val="28"/>
        </w:rPr>
        <w:t>повному</w:t>
      </w:r>
      <w:r w:rsidRPr="00A660D2">
        <w:rPr>
          <w:spacing w:val="-9"/>
          <w:sz w:val="28"/>
          <w:szCs w:val="28"/>
        </w:rPr>
        <w:t xml:space="preserve"> </w:t>
      </w:r>
      <w:r w:rsidRPr="00A660D2">
        <w:rPr>
          <w:sz w:val="28"/>
          <w:szCs w:val="28"/>
        </w:rPr>
        <w:t>обсязі</w:t>
      </w:r>
      <w:r w:rsidRPr="00A660D2">
        <w:rPr>
          <w:spacing w:val="-7"/>
          <w:sz w:val="28"/>
          <w:szCs w:val="28"/>
        </w:rPr>
        <w:t xml:space="preserve"> </w:t>
      </w:r>
      <w:r w:rsidRPr="00A660D2">
        <w:rPr>
          <w:sz w:val="28"/>
          <w:szCs w:val="28"/>
        </w:rPr>
        <w:t>сплачувати</w:t>
      </w:r>
      <w:r w:rsidRPr="00A660D2">
        <w:rPr>
          <w:spacing w:val="-6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орендну</w:t>
      </w:r>
      <w:r w:rsidRPr="00A660D2">
        <w:rPr>
          <w:spacing w:val="-9"/>
          <w:sz w:val="28"/>
          <w:szCs w:val="28"/>
        </w:rPr>
        <w:t xml:space="preserve"> </w:t>
      </w:r>
      <w:r w:rsidRPr="00A660D2">
        <w:rPr>
          <w:sz w:val="28"/>
          <w:szCs w:val="28"/>
        </w:rPr>
        <w:t>плату</w:t>
      </w:r>
      <w:r w:rsidRPr="00A660D2">
        <w:rPr>
          <w:spacing w:val="-68"/>
          <w:sz w:val="28"/>
          <w:szCs w:val="28"/>
        </w:rPr>
        <w:t xml:space="preserve"> </w:t>
      </w:r>
      <w:r w:rsidRPr="00A660D2">
        <w:rPr>
          <w:sz w:val="28"/>
          <w:szCs w:val="28"/>
        </w:rPr>
        <w:t>та</w:t>
      </w:r>
      <w:r w:rsidRPr="00A660D2">
        <w:rPr>
          <w:spacing w:val="-1"/>
          <w:sz w:val="28"/>
          <w:szCs w:val="28"/>
        </w:rPr>
        <w:t xml:space="preserve"> </w:t>
      </w:r>
      <w:r w:rsidRPr="00A660D2">
        <w:rPr>
          <w:sz w:val="28"/>
          <w:szCs w:val="28"/>
        </w:rPr>
        <w:t>інші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платежі відповідно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до</w:t>
      </w:r>
      <w:r w:rsidRPr="00A660D2">
        <w:rPr>
          <w:spacing w:val="-3"/>
          <w:sz w:val="28"/>
          <w:szCs w:val="28"/>
        </w:rPr>
        <w:t xml:space="preserve"> </w:t>
      </w:r>
      <w:r w:rsidRPr="00A660D2">
        <w:rPr>
          <w:sz w:val="28"/>
          <w:szCs w:val="28"/>
        </w:rPr>
        <w:t>цього договору.</w:t>
      </w:r>
    </w:p>
    <w:p w:rsidR="00431801" w:rsidRPr="00A660D2" w:rsidRDefault="00431801" w:rsidP="005549CD">
      <w:pPr>
        <w:pStyle w:val="a3"/>
        <w:kinsoku w:val="0"/>
        <w:overflowPunct w:val="0"/>
        <w:spacing w:before="6"/>
        <w:ind w:left="0" w:firstLine="0"/>
        <w:jc w:val="left"/>
        <w:rPr>
          <w:sz w:val="27"/>
          <w:szCs w:val="27"/>
          <w:lang w:val="uk-UA"/>
        </w:rPr>
      </w:pPr>
    </w:p>
    <w:p w:rsidR="00431801" w:rsidRPr="00A660D2" w:rsidRDefault="00431801" w:rsidP="005549CD">
      <w:pPr>
        <w:pStyle w:val="a3"/>
        <w:kinsoku w:val="0"/>
        <w:overflowPunct w:val="0"/>
        <w:spacing w:before="6"/>
        <w:ind w:left="0" w:firstLine="0"/>
        <w:jc w:val="left"/>
        <w:rPr>
          <w:sz w:val="27"/>
          <w:szCs w:val="27"/>
          <w:lang w:val="uk-UA"/>
        </w:rPr>
      </w:pPr>
    </w:p>
    <w:p w:rsidR="00431801" w:rsidRPr="00A660D2" w:rsidRDefault="00431801" w:rsidP="005549CD">
      <w:pPr>
        <w:pStyle w:val="a5"/>
        <w:tabs>
          <w:tab w:val="left" w:pos="4267"/>
        </w:tabs>
        <w:kinsoku w:val="0"/>
        <w:overflowPunct w:val="0"/>
        <w:ind w:left="0" w:firstLine="0"/>
        <w:rPr>
          <w:b/>
          <w:sz w:val="28"/>
          <w:szCs w:val="28"/>
        </w:rPr>
      </w:pPr>
      <w:r w:rsidRPr="00A660D2">
        <w:rPr>
          <w:b/>
          <w:sz w:val="28"/>
          <w:szCs w:val="28"/>
          <w:lang w:val="uk-UA"/>
        </w:rPr>
        <w:t>10.</w:t>
      </w:r>
      <w:r w:rsidR="002F1C54" w:rsidRPr="00A660D2">
        <w:rPr>
          <w:b/>
          <w:sz w:val="28"/>
          <w:szCs w:val="28"/>
          <w:lang w:val="uk-UA"/>
        </w:rPr>
        <w:t xml:space="preserve"> </w:t>
      </w:r>
      <w:r w:rsidRPr="00A660D2">
        <w:rPr>
          <w:b/>
          <w:sz w:val="28"/>
          <w:szCs w:val="28"/>
        </w:rPr>
        <w:t>Додаткові</w:t>
      </w:r>
      <w:r w:rsidRPr="00A660D2">
        <w:rPr>
          <w:b/>
          <w:spacing w:val="-3"/>
          <w:sz w:val="28"/>
          <w:szCs w:val="28"/>
        </w:rPr>
        <w:t xml:space="preserve"> </w:t>
      </w:r>
      <w:r w:rsidRPr="00A660D2">
        <w:rPr>
          <w:b/>
          <w:sz w:val="28"/>
          <w:szCs w:val="28"/>
        </w:rPr>
        <w:t>умови</w:t>
      </w:r>
      <w:r w:rsidRPr="00A660D2">
        <w:rPr>
          <w:b/>
          <w:spacing w:val="-5"/>
          <w:sz w:val="28"/>
          <w:szCs w:val="28"/>
        </w:rPr>
        <w:t xml:space="preserve"> </w:t>
      </w:r>
      <w:r w:rsidRPr="00A660D2">
        <w:rPr>
          <w:b/>
          <w:sz w:val="28"/>
          <w:szCs w:val="28"/>
        </w:rPr>
        <w:t>оренди</w:t>
      </w:r>
    </w:p>
    <w:p w:rsidR="00431801" w:rsidRPr="00A660D2" w:rsidRDefault="00431801" w:rsidP="005549CD">
      <w:pPr>
        <w:pStyle w:val="a3"/>
        <w:kinsoku w:val="0"/>
        <w:overflowPunct w:val="0"/>
        <w:ind w:left="0" w:firstLine="0"/>
      </w:pPr>
      <w:r w:rsidRPr="00A660D2">
        <w:t>10.1.</w:t>
      </w:r>
      <w:r w:rsidRPr="00A660D2">
        <w:rPr>
          <w:spacing w:val="1"/>
        </w:rPr>
        <w:t xml:space="preserve"> </w:t>
      </w:r>
      <w:r w:rsidRPr="00A660D2">
        <w:t>Орендар</w:t>
      </w:r>
      <w:r w:rsidRPr="00A660D2">
        <w:rPr>
          <w:spacing w:val="1"/>
        </w:rPr>
        <w:t xml:space="preserve"> </w:t>
      </w:r>
      <w:r w:rsidRPr="00A660D2">
        <w:t>зобов’язаний</w:t>
      </w:r>
      <w:r w:rsidRPr="00A660D2">
        <w:rPr>
          <w:spacing w:val="1"/>
        </w:rPr>
        <w:t xml:space="preserve"> </w:t>
      </w:r>
      <w:r w:rsidRPr="00A660D2">
        <w:t>виконувати</w:t>
      </w:r>
      <w:r w:rsidRPr="00A660D2">
        <w:rPr>
          <w:spacing w:val="1"/>
        </w:rPr>
        <w:t xml:space="preserve"> </w:t>
      </w:r>
      <w:r w:rsidRPr="00A660D2">
        <w:t>обов’язки,</w:t>
      </w:r>
      <w:r w:rsidRPr="00A660D2">
        <w:rPr>
          <w:spacing w:val="1"/>
        </w:rPr>
        <w:t xml:space="preserve"> </w:t>
      </w:r>
      <w:r w:rsidRPr="00A660D2">
        <w:t>покладені</w:t>
      </w:r>
      <w:r w:rsidRPr="00A660D2">
        <w:rPr>
          <w:spacing w:val="1"/>
        </w:rPr>
        <w:t xml:space="preserve"> </w:t>
      </w:r>
      <w:r w:rsidRPr="00A660D2">
        <w:t>на</w:t>
      </w:r>
      <w:r w:rsidRPr="00A660D2">
        <w:rPr>
          <w:spacing w:val="1"/>
        </w:rPr>
        <w:t xml:space="preserve"> </w:t>
      </w:r>
      <w:r w:rsidRPr="00A660D2">
        <w:t>нього</w:t>
      </w:r>
      <w:r w:rsidRPr="00A660D2">
        <w:rPr>
          <w:spacing w:val="-67"/>
        </w:rPr>
        <w:t xml:space="preserve"> </w:t>
      </w:r>
      <w:proofErr w:type="gramStart"/>
      <w:r w:rsidRPr="00A660D2">
        <w:t>р</w:t>
      </w:r>
      <w:proofErr w:type="gramEnd"/>
      <w:r w:rsidRPr="00A660D2">
        <w:t>ішенням уповноваженого органу про встановлення додаткових умов оренди,</w:t>
      </w:r>
      <w:r w:rsidRPr="00A660D2">
        <w:rPr>
          <w:spacing w:val="1"/>
        </w:rPr>
        <w:t xml:space="preserve"> </w:t>
      </w:r>
      <w:r w:rsidRPr="00A660D2">
        <w:t xml:space="preserve">визначених у пункті </w:t>
      </w:r>
      <w:r w:rsidRPr="00A660D2">
        <w:rPr>
          <w:lang w:val="uk-UA"/>
        </w:rPr>
        <w:t>9</w:t>
      </w:r>
      <w:r w:rsidRPr="00A660D2">
        <w:t>.3 Умов, за умови, що посилання на такі додаткові умови</w:t>
      </w:r>
      <w:r w:rsidRPr="00A660D2">
        <w:rPr>
          <w:spacing w:val="1"/>
        </w:rPr>
        <w:t xml:space="preserve"> </w:t>
      </w:r>
      <w:r w:rsidRPr="00A660D2">
        <w:t>оренди</w:t>
      </w:r>
      <w:r w:rsidRPr="00A660D2">
        <w:rPr>
          <w:spacing w:val="-4"/>
        </w:rPr>
        <w:t xml:space="preserve"> </w:t>
      </w:r>
      <w:r w:rsidRPr="00A660D2">
        <w:t>було</w:t>
      </w:r>
      <w:r w:rsidRPr="00A660D2">
        <w:rPr>
          <w:spacing w:val="1"/>
        </w:rPr>
        <w:t xml:space="preserve"> </w:t>
      </w:r>
      <w:r w:rsidRPr="00A660D2">
        <w:t>включено</w:t>
      </w:r>
      <w:r w:rsidRPr="00A660D2">
        <w:rPr>
          <w:lang w:val="uk-UA"/>
        </w:rPr>
        <w:t xml:space="preserve"> до</w:t>
      </w:r>
      <w:r w:rsidRPr="00A660D2">
        <w:rPr>
          <w:spacing w:val="-4"/>
        </w:rPr>
        <w:t xml:space="preserve"> </w:t>
      </w:r>
      <w:r w:rsidRPr="00A660D2">
        <w:t>інформаційного</w:t>
      </w:r>
      <w:r w:rsidRPr="00A660D2">
        <w:rPr>
          <w:spacing w:val="-3"/>
        </w:rPr>
        <w:t xml:space="preserve"> </w:t>
      </w:r>
      <w:r w:rsidRPr="00A660D2">
        <w:t>повідомлення</w:t>
      </w:r>
      <w:r w:rsidRPr="00A660D2">
        <w:rPr>
          <w:spacing w:val="-1"/>
        </w:rPr>
        <w:t xml:space="preserve"> </w:t>
      </w:r>
      <w:r w:rsidRPr="00A660D2">
        <w:t>про</w:t>
      </w:r>
      <w:r w:rsidRPr="00A660D2">
        <w:rPr>
          <w:spacing w:val="-3"/>
        </w:rPr>
        <w:t xml:space="preserve"> </w:t>
      </w:r>
      <w:r w:rsidRPr="00A660D2">
        <w:t>об’єкт.</w:t>
      </w:r>
    </w:p>
    <w:p w:rsidR="00431801" w:rsidRPr="00A660D2" w:rsidRDefault="00431801" w:rsidP="005549CD">
      <w:pPr>
        <w:pStyle w:val="a3"/>
        <w:kinsoku w:val="0"/>
        <w:overflowPunct w:val="0"/>
        <w:ind w:left="0" w:firstLine="0"/>
        <w:jc w:val="left"/>
      </w:pPr>
    </w:p>
    <w:p w:rsidR="00431801" w:rsidRPr="00A660D2" w:rsidRDefault="00431801" w:rsidP="005549CD">
      <w:pPr>
        <w:pStyle w:val="a5"/>
        <w:tabs>
          <w:tab w:val="left" w:pos="2731"/>
        </w:tabs>
        <w:kinsoku w:val="0"/>
        <w:overflowPunct w:val="0"/>
        <w:spacing w:before="1" w:line="322" w:lineRule="exact"/>
        <w:ind w:left="0" w:firstLine="0"/>
        <w:rPr>
          <w:b/>
          <w:sz w:val="28"/>
          <w:szCs w:val="28"/>
        </w:rPr>
      </w:pPr>
      <w:r w:rsidRPr="00A660D2">
        <w:rPr>
          <w:b/>
          <w:sz w:val="28"/>
          <w:szCs w:val="28"/>
          <w:lang w:val="uk-UA"/>
        </w:rPr>
        <w:t>11.</w:t>
      </w:r>
      <w:r w:rsidRPr="00A660D2">
        <w:rPr>
          <w:b/>
          <w:sz w:val="28"/>
          <w:szCs w:val="28"/>
        </w:rPr>
        <w:t>Відповідальність</w:t>
      </w:r>
      <w:r w:rsidRPr="00A660D2">
        <w:rPr>
          <w:b/>
          <w:spacing w:val="-5"/>
          <w:sz w:val="28"/>
          <w:szCs w:val="28"/>
        </w:rPr>
        <w:t xml:space="preserve"> </w:t>
      </w:r>
      <w:r w:rsidRPr="00A660D2">
        <w:rPr>
          <w:b/>
          <w:sz w:val="28"/>
          <w:szCs w:val="28"/>
        </w:rPr>
        <w:t>і</w:t>
      </w:r>
      <w:r w:rsidRPr="00A660D2">
        <w:rPr>
          <w:b/>
          <w:spacing w:val="-4"/>
          <w:sz w:val="28"/>
          <w:szCs w:val="28"/>
        </w:rPr>
        <w:t xml:space="preserve"> </w:t>
      </w:r>
      <w:r w:rsidRPr="00A660D2">
        <w:rPr>
          <w:b/>
          <w:sz w:val="28"/>
          <w:szCs w:val="28"/>
        </w:rPr>
        <w:t>вирішення</w:t>
      </w:r>
      <w:r w:rsidRPr="00A660D2">
        <w:rPr>
          <w:b/>
          <w:spacing w:val="-4"/>
          <w:sz w:val="28"/>
          <w:szCs w:val="28"/>
        </w:rPr>
        <w:t xml:space="preserve"> </w:t>
      </w:r>
      <w:r w:rsidRPr="00A660D2">
        <w:rPr>
          <w:b/>
          <w:sz w:val="28"/>
          <w:szCs w:val="28"/>
        </w:rPr>
        <w:t>спорів</w:t>
      </w:r>
      <w:r w:rsidRPr="00A660D2">
        <w:rPr>
          <w:b/>
          <w:spacing w:val="-6"/>
          <w:sz w:val="28"/>
          <w:szCs w:val="28"/>
        </w:rPr>
        <w:t xml:space="preserve"> </w:t>
      </w:r>
      <w:r w:rsidRPr="00A660D2">
        <w:rPr>
          <w:b/>
          <w:sz w:val="28"/>
          <w:szCs w:val="28"/>
        </w:rPr>
        <w:t>за</w:t>
      </w:r>
      <w:r w:rsidRPr="00A660D2">
        <w:rPr>
          <w:b/>
          <w:spacing w:val="-4"/>
          <w:sz w:val="28"/>
          <w:szCs w:val="28"/>
        </w:rPr>
        <w:t xml:space="preserve"> </w:t>
      </w:r>
      <w:r w:rsidRPr="00A660D2">
        <w:rPr>
          <w:b/>
          <w:sz w:val="28"/>
          <w:szCs w:val="28"/>
        </w:rPr>
        <w:t>договором</w:t>
      </w:r>
    </w:p>
    <w:p w:rsidR="00431801" w:rsidRPr="00A660D2" w:rsidRDefault="00431801" w:rsidP="002F1C54">
      <w:pPr>
        <w:pStyle w:val="a5"/>
        <w:numPr>
          <w:ilvl w:val="1"/>
          <w:numId w:val="5"/>
        </w:numPr>
        <w:tabs>
          <w:tab w:val="left" w:pos="0"/>
        </w:tabs>
        <w:kinsoku w:val="0"/>
        <w:overflowPunct w:val="0"/>
        <w:ind w:left="0" w:firstLine="0"/>
        <w:rPr>
          <w:sz w:val="28"/>
          <w:szCs w:val="28"/>
        </w:rPr>
      </w:pPr>
      <w:r w:rsidRPr="00A660D2">
        <w:rPr>
          <w:sz w:val="28"/>
          <w:szCs w:val="28"/>
        </w:rPr>
        <w:t>За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невиконання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або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неналежне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виконання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зобов’язань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за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цим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договором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сторони</w:t>
      </w:r>
      <w:r w:rsidRPr="00A660D2">
        <w:rPr>
          <w:spacing w:val="-5"/>
          <w:sz w:val="28"/>
          <w:szCs w:val="28"/>
        </w:rPr>
        <w:t xml:space="preserve"> </w:t>
      </w:r>
      <w:r w:rsidRPr="00A660D2">
        <w:rPr>
          <w:sz w:val="28"/>
          <w:szCs w:val="28"/>
        </w:rPr>
        <w:t>несуть</w:t>
      </w:r>
      <w:r w:rsidRPr="00A660D2">
        <w:rPr>
          <w:spacing w:val="-3"/>
          <w:sz w:val="28"/>
          <w:szCs w:val="28"/>
        </w:rPr>
        <w:t xml:space="preserve"> </w:t>
      </w:r>
      <w:r w:rsidRPr="00A660D2">
        <w:rPr>
          <w:sz w:val="28"/>
          <w:szCs w:val="28"/>
        </w:rPr>
        <w:t>відповідальність</w:t>
      </w:r>
      <w:r w:rsidRPr="00A660D2">
        <w:rPr>
          <w:spacing w:val="-3"/>
          <w:sz w:val="28"/>
          <w:szCs w:val="28"/>
        </w:rPr>
        <w:t xml:space="preserve"> </w:t>
      </w:r>
      <w:r w:rsidRPr="00A660D2">
        <w:rPr>
          <w:sz w:val="28"/>
          <w:szCs w:val="28"/>
        </w:rPr>
        <w:t>згідно</w:t>
      </w:r>
      <w:r w:rsidRPr="00A660D2">
        <w:rPr>
          <w:spacing w:val="-1"/>
          <w:sz w:val="28"/>
          <w:szCs w:val="28"/>
        </w:rPr>
        <w:t xml:space="preserve"> </w:t>
      </w:r>
      <w:r w:rsidRPr="00A660D2">
        <w:rPr>
          <w:sz w:val="28"/>
          <w:szCs w:val="28"/>
        </w:rPr>
        <w:t>із</w:t>
      </w:r>
      <w:r w:rsidRPr="00A660D2">
        <w:rPr>
          <w:spacing w:val="-1"/>
          <w:sz w:val="28"/>
          <w:szCs w:val="28"/>
        </w:rPr>
        <w:t xml:space="preserve"> </w:t>
      </w:r>
      <w:r w:rsidRPr="00A660D2">
        <w:rPr>
          <w:sz w:val="28"/>
          <w:szCs w:val="28"/>
        </w:rPr>
        <w:t>законом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та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договором.</w:t>
      </w:r>
    </w:p>
    <w:p w:rsidR="00431801" w:rsidRPr="00A660D2" w:rsidRDefault="00431801" w:rsidP="002F1C54">
      <w:pPr>
        <w:pStyle w:val="a5"/>
        <w:numPr>
          <w:ilvl w:val="1"/>
          <w:numId w:val="5"/>
        </w:numPr>
        <w:tabs>
          <w:tab w:val="left" w:pos="0"/>
        </w:tabs>
        <w:kinsoku w:val="0"/>
        <w:overflowPunct w:val="0"/>
        <w:spacing w:before="1"/>
        <w:ind w:left="0" w:firstLine="0"/>
        <w:rPr>
          <w:sz w:val="28"/>
          <w:szCs w:val="28"/>
        </w:rPr>
      </w:pPr>
      <w:r w:rsidRPr="00A660D2">
        <w:rPr>
          <w:sz w:val="28"/>
          <w:szCs w:val="28"/>
        </w:rPr>
        <w:t>Орендодавець</w:t>
      </w:r>
      <w:r w:rsidRPr="00A660D2">
        <w:rPr>
          <w:spacing w:val="-14"/>
          <w:sz w:val="28"/>
          <w:szCs w:val="28"/>
        </w:rPr>
        <w:t xml:space="preserve"> </w:t>
      </w:r>
      <w:r w:rsidRPr="00A660D2">
        <w:rPr>
          <w:sz w:val="28"/>
          <w:szCs w:val="28"/>
        </w:rPr>
        <w:t>не</w:t>
      </w:r>
      <w:r w:rsidRPr="00A660D2">
        <w:rPr>
          <w:spacing w:val="-10"/>
          <w:sz w:val="28"/>
          <w:szCs w:val="28"/>
        </w:rPr>
        <w:t xml:space="preserve"> </w:t>
      </w:r>
      <w:r w:rsidRPr="00A660D2">
        <w:rPr>
          <w:sz w:val="28"/>
          <w:szCs w:val="28"/>
        </w:rPr>
        <w:t>відповідає</w:t>
      </w:r>
      <w:r w:rsidRPr="00A660D2">
        <w:rPr>
          <w:spacing w:val="-10"/>
          <w:sz w:val="28"/>
          <w:szCs w:val="28"/>
        </w:rPr>
        <w:t xml:space="preserve"> </w:t>
      </w:r>
      <w:proofErr w:type="gramStart"/>
      <w:r w:rsidRPr="00A660D2">
        <w:rPr>
          <w:sz w:val="28"/>
          <w:szCs w:val="28"/>
        </w:rPr>
        <w:t>за</w:t>
      </w:r>
      <w:proofErr w:type="gramEnd"/>
      <w:r w:rsidRPr="00A660D2">
        <w:rPr>
          <w:spacing w:val="-6"/>
          <w:sz w:val="28"/>
          <w:szCs w:val="28"/>
        </w:rPr>
        <w:t xml:space="preserve"> </w:t>
      </w:r>
      <w:r w:rsidRPr="00A660D2">
        <w:rPr>
          <w:sz w:val="28"/>
          <w:szCs w:val="28"/>
        </w:rPr>
        <w:t>зобов’язаннями</w:t>
      </w:r>
      <w:r w:rsidRPr="00A660D2">
        <w:rPr>
          <w:spacing w:val="-12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Орендаря.</w:t>
      </w:r>
      <w:r w:rsidRPr="00A660D2">
        <w:rPr>
          <w:spacing w:val="-10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Орендар</w:t>
      </w:r>
      <w:r w:rsidRPr="00A660D2">
        <w:rPr>
          <w:spacing w:val="-9"/>
          <w:sz w:val="28"/>
          <w:szCs w:val="28"/>
        </w:rPr>
        <w:t xml:space="preserve"> </w:t>
      </w:r>
      <w:r w:rsidRPr="00A660D2">
        <w:rPr>
          <w:sz w:val="28"/>
          <w:szCs w:val="28"/>
        </w:rPr>
        <w:t>не</w:t>
      </w:r>
      <w:r w:rsidRPr="00A660D2">
        <w:rPr>
          <w:spacing w:val="-68"/>
          <w:sz w:val="28"/>
          <w:szCs w:val="28"/>
        </w:rPr>
        <w:t xml:space="preserve"> </w:t>
      </w:r>
      <w:r w:rsidRPr="00A660D2">
        <w:rPr>
          <w:sz w:val="28"/>
          <w:szCs w:val="28"/>
        </w:rPr>
        <w:t>відповідає за зобов’язаннями Орендодавц</w:t>
      </w:r>
      <w:proofErr w:type="gramStart"/>
      <w:r w:rsidRPr="00A660D2">
        <w:rPr>
          <w:sz w:val="28"/>
          <w:szCs w:val="28"/>
        </w:rPr>
        <w:t>я</w:t>
      </w:r>
      <w:r w:rsidRPr="00A660D2">
        <w:rPr>
          <w:sz w:val="28"/>
          <w:szCs w:val="28"/>
          <w:lang w:val="uk-UA"/>
        </w:rPr>
        <w:t>(</w:t>
      </w:r>
      <w:proofErr w:type="gramEnd"/>
      <w:r w:rsidRPr="00A660D2">
        <w:rPr>
          <w:sz w:val="28"/>
          <w:szCs w:val="28"/>
        </w:rPr>
        <w:t>Балансоутримувача</w:t>
      </w:r>
      <w:r w:rsidRPr="00A660D2">
        <w:rPr>
          <w:sz w:val="28"/>
          <w:szCs w:val="28"/>
          <w:lang w:val="uk-UA"/>
        </w:rPr>
        <w:t>)</w:t>
      </w:r>
      <w:r w:rsidRPr="00A660D2">
        <w:rPr>
          <w:sz w:val="28"/>
          <w:szCs w:val="28"/>
        </w:rPr>
        <w:t>, якщо інше не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 xml:space="preserve">передбачено цим договором. Орендар відповідає за своїми зобов’язаннями і </w:t>
      </w:r>
      <w:proofErr w:type="gramStart"/>
      <w:r w:rsidRPr="00A660D2">
        <w:rPr>
          <w:sz w:val="28"/>
          <w:szCs w:val="28"/>
        </w:rPr>
        <w:t>за</w:t>
      </w:r>
      <w:proofErr w:type="gramEnd"/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зобов’язаннями, за якими він є правонаступником, виключно власним майном.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Стягнення</w:t>
      </w:r>
      <w:r w:rsidRPr="00A660D2">
        <w:rPr>
          <w:spacing w:val="-13"/>
          <w:sz w:val="28"/>
          <w:szCs w:val="28"/>
        </w:rPr>
        <w:t xml:space="preserve"> </w:t>
      </w:r>
      <w:r w:rsidRPr="00A660D2">
        <w:rPr>
          <w:sz w:val="28"/>
          <w:szCs w:val="28"/>
        </w:rPr>
        <w:t>за</w:t>
      </w:r>
      <w:r w:rsidRPr="00A660D2">
        <w:rPr>
          <w:spacing w:val="-13"/>
          <w:sz w:val="28"/>
          <w:szCs w:val="28"/>
        </w:rPr>
        <w:t xml:space="preserve"> </w:t>
      </w:r>
      <w:r w:rsidRPr="00A660D2">
        <w:rPr>
          <w:sz w:val="28"/>
          <w:szCs w:val="28"/>
        </w:rPr>
        <w:t>цими</w:t>
      </w:r>
      <w:r w:rsidRPr="00A660D2">
        <w:rPr>
          <w:spacing w:val="-12"/>
          <w:sz w:val="28"/>
          <w:szCs w:val="28"/>
        </w:rPr>
        <w:t xml:space="preserve"> </w:t>
      </w:r>
      <w:r w:rsidRPr="00A660D2">
        <w:rPr>
          <w:sz w:val="28"/>
          <w:szCs w:val="28"/>
        </w:rPr>
        <w:t>зобов’язаннями</w:t>
      </w:r>
      <w:r w:rsidRPr="00A660D2">
        <w:rPr>
          <w:spacing w:val="-12"/>
          <w:sz w:val="28"/>
          <w:szCs w:val="28"/>
        </w:rPr>
        <w:t xml:space="preserve"> </w:t>
      </w:r>
      <w:r w:rsidRPr="00A660D2">
        <w:rPr>
          <w:sz w:val="28"/>
          <w:szCs w:val="28"/>
        </w:rPr>
        <w:t>не</w:t>
      </w:r>
      <w:r w:rsidRPr="00A660D2">
        <w:rPr>
          <w:spacing w:val="-15"/>
          <w:sz w:val="28"/>
          <w:szCs w:val="28"/>
        </w:rPr>
        <w:t xml:space="preserve"> </w:t>
      </w:r>
      <w:r w:rsidRPr="00A660D2">
        <w:rPr>
          <w:sz w:val="28"/>
          <w:szCs w:val="28"/>
        </w:rPr>
        <w:t>може</w:t>
      </w:r>
      <w:r w:rsidRPr="00A660D2">
        <w:rPr>
          <w:spacing w:val="-14"/>
          <w:sz w:val="28"/>
          <w:szCs w:val="28"/>
        </w:rPr>
        <w:t xml:space="preserve"> </w:t>
      </w:r>
      <w:r w:rsidRPr="00A660D2">
        <w:rPr>
          <w:sz w:val="28"/>
          <w:szCs w:val="28"/>
        </w:rPr>
        <w:t>бути</w:t>
      </w:r>
      <w:r w:rsidRPr="00A660D2">
        <w:rPr>
          <w:spacing w:val="-13"/>
          <w:sz w:val="28"/>
          <w:szCs w:val="28"/>
        </w:rPr>
        <w:t xml:space="preserve"> </w:t>
      </w:r>
      <w:r w:rsidRPr="00A660D2">
        <w:rPr>
          <w:sz w:val="28"/>
          <w:szCs w:val="28"/>
        </w:rPr>
        <w:t>звернене</w:t>
      </w:r>
      <w:r w:rsidRPr="00A660D2">
        <w:rPr>
          <w:spacing w:val="-15"/>
          <w:sz w:val="28"/>
          <w:szCs w:val="28"/>
        </w:rPr>
        <w:t xml:space="preserve"> </w:t>
      </w:r>
      <w:r w:rsidRPr="00A660D2">
        <w:rPr>
          <w:sz w:val="28"/>
          <w:szCs w:val="28"/>
        </w:rPr>
        <w:t>на</w:t>
      </w:r>
      <w:r w:rsidRPr="00A660D2">
        <w:rPr>
          <w:spacing w:val="-12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орендоване</w:t>
      </w:r>
      <w:r w:rsidRPr="00A660D2">
        <w:rPr>
          <w:spacing w:val="-12"/>
          <w:sz w:val="28"/>
          <w:szCs w:val="28"/>
        </w:rPr>
        <w:t xml:space="preserve"> </w:t>
      </w:r>
      <w:r w:rsidRPr="00A660D2">
        <w:rPr>
          <w:sz w:val="28"/>
          <w:szCs w:val="28"/>
        </w:rPr>
        <w:t>Майно.</w:t>
      </w:r>
    </w:p>
    <w:p w:rsidR="00431801" w:rsidRPr="00A660D2" w:rsidRDefault="00431801" w:rsidP="002F1C54">
      <w:pPr>
        <w:pStyle w:val="a5"/>
        <w:numPr>
          <w:ilvl w:val="1"/>
          <w:numId w:val="5"/>
        </w:numPr>
        <w:tabs>
          <w:tab w:val="left" w:pos="0"/>
        </w:tabs>
        <w:kinsoku w:val="0"/>
        <w:overflowPunct w:val="0"/>
        <w:spacing w:line="242" w:lineRule="auto"/>
        <w:ind w:left="0" w:firstLine="0"/>
        <w:rPr>
          <w:sz w:val="28"/>
          <w:szCs w:val="28"/>
        </w:rPr>
      </w:pPr>
      <w:r w:rsidRPr="00A660D2">
        <w:rPr>
          <w:sz w:val="28"/>
          <w:szCs w:val="28"/>
        </w:rPr>
        <w:lastRenderedPageBreak/>
        <w:t>Спори, які виникають за цим договором або в зв’язку з ним, не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вирішені шляхом</w:t>
      </w:r>
      <w:r w:rsidRPr="00A660D2">
        <w:rPr>
          <w:spacing w:val="-1"/>
          <w:sz w:val="28"/>
          <w:szCs w:val="28"/>
        </w:rPr>
        <w:t xml:space="preserve"> </w:t>
      </w:r>
      <w:r w:rsidRPr="00A660D2">
        <w:rPr>
          <w:sz w:val="28"/>
          <w:szCs w:val="28"/>
        </w:rPr>
        <w:t>переговорів,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вирішуються</w:t>
      </w:r>
      <w:r w:rsidRPr="00A660D2">
        <w:rPr>
          <w:spacing w:val="-1"/>
          <w:sz w:val="28"/>
          <w:szCs w:val="28"/>
        </w:rPr>
        <w:t xml:space="preserve"> </w:t>
      </w:r>
      <w:proofErr w:type="gramStart"/>
      <w:r w:rsidRPr="00A660D2">
        <w:rPr>
          <w:sz w:val="28"/>
          <w:szCs w:val="28"/>
        </w:rPr>
        <w:t>в</w:t>
      </w:r>
      <w:proofErr w:type="gramEnd"/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судовому</w:t>
      </w:r>
      <w:r w:rsidRPr="00A660D2">
        <w:rPr>
          <w:spacing w:val="-4"/>
          <w:sz w:val="28"/>
          <w:szCs w:val="28"/>
        </w:rPr>
        <w:t xml:space="preserve"> </w:t>
      </w:r>
      <w:r w:rsidRPr="00A660D2">
        <w:rPr>
          <w:sz w:val="28"/>
          <w:szCs w:val="28"/>
        </w:rPr>
        <w:t>порядку.</w:t>
      </w:r>
    </w:p>
    <w:p w:rsidR="00431801" w:rsidRPr="00A660D2" w:rsidRDefault="00431801" w:rsidP="002F1C54">
      <w:pPr>
        <w:pStyle w:val="a5"/>
        <w:numPr>
          <w:ilvl w:val="1"/>
          <w:numId w:val="5"/>
        </w:numPr>
        <w:tabs>
          <w:tab w:val="left" w:pos="0"/>
        </w:tabs>
        <w:kinsoku w:val="0"/>
        <w:overflowPunct w:val="0"/>
        <w:ind w:left="0" w:firstLine="0"/>
        <w:rPr>
          <w:sz w:val="28"/>
          <w:szCs w:val="28"/>
        </w:rPr>
      </w:pPr>
      <w:r w:rsidRPr="00A660D2">
        <w:rPr>
          <w:sz w:val="28"/>
          <w:szCs w:val="28"/>
        </w:rPr>
        <w:t>Стягнення заборгованості з орендної плати, пені та неустойки (за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наявності),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передбачених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цим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договором,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може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здійснюватися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на</w:t>
      </w:r>
      <w:r w:rsidRPr="00A660D2">
        <w:rPr>
          <w:spacing w:val="1"/>
          <w:sz w:val="28"/>
          <w:szCs w:val="28"/>
        </w:rPr>
        <w:t xml:space="preserve"> </w:t>
      </w:r>
      <w:proofErr w:type="gramStart"/>
      <w:r w:rsidRPr="00A660D2">
        <w:rPr>
          <w:sz w:val="28"/>
          <w:szCs w:val="28"/>
        </w:rPr>
        <w:t>п</w:t>
      </w:r>
      <w:proofErr w:type="gramEnd"/>
      <w:r w:rsidRPr="00A660D2">
        <w:rPr>
          <w:sz w:val="28"/>
          <w:szCs w:val="28"/>
        </w:rPr>
        <w:t>ідставі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рішення суду. Стягнення заборгованості з оплати орендної плати відповідно до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частини шостої статті 17 Закону може здійснюватися в безспірному порядку на</w:t>
      </w:r>
      <w:r w:rsidRPr="00A660D2">
        <w:rPr>
          <w:spacing w:val="1"/>
          <w:sz w:val="28"/>
          <w:szCs w:val="28"/>
        </w:rPr>
        <w:t xml:space="preserve"> </w:t>
      </w:r>
      <w:proofErr w:type="gramStart"/>
      <w:r w:rsidRPr="00A660D2">
        <w:rPr>
          <w:sz w:val="28"/>
          <w:szCs w:val="28"/>
        </w:rPr>
        <w:t>п</w:t>
      </w:r>
      <w:proofErr w:type="gramEnd"/>
      <w:r w:rsidRPr="00A660D2">
        <w:rPr>
          <w:sz w:val="28"/>
          <w:szCs w:val="28"/>
        </w:rPr>
        <w:t>ідставі виконавчого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напису</w:t>
      </w:r>
      <w:r w:rsidRPr="00A660D2">
        <w:rPr>
          <w:spacing w:val="-4"/>
          <w:sz w:val="28"/>
          <w:szCs w:val="28"/>
        </w:rPr>
        <w:t xml:space="preserve"> </w:t>
      </w:r>
      <w:r w:rsidRPr="00A660D2">
        <w:rPr>
          <w:sz w:val="28"/>
          <w:szCs w:val="28"/>
        </w:rPr>
        <w:t>нотаріуса.</w:t>
      </w:r>
    </w:p>
    <w:p w:rsidR="00431801" w:rsidRPr="00A660D2" w:rsidRDefault="00431801" w:rsidP="005549CD">
      <w:pPr>
        <w:pStyle w:val="a3"/>
        <w:kinsoku w:val="0"/>
        <w:overflowPunct w:val="0"/>
        <w:spacing w:before="6"/>
        <w:ind w:left="0" w:firstLine="0"/>
        <w:jc w:val="left"/>
        <w:rPr>
          <w:sz w:val="27"/>
          <w:szCs w:val="27"/>
        </w:rPr>
      </w:pPr>
    </w:p>
    <w:p w:rsidR="00431801" w:rsidRPr="00A660D2" w:rsidRDefault="00431801" w:rsidP="005549CD">
      <w:pPr>
        <w:pStyle w:val="a5"/>
        <w:tabs>
          <w:tab w:val="left" w:pos="2508"/>
        </w:tabs>
        <w:kinsoku w:val="0"/>
        <w:overflowPunct w:val="0"/>
        <w:spacing w:line="322" w:lineRule="exact"/>
        <w:ind w:left="0" w:firstLine="0"/>
        <w:rPr>
          <w:b/>
          <w:sz w:val="28"/>
          <w:szCs w:val="28"/>
        </w:rPr>
      </w:pPr>
      <w:r w:rsidRPr="00A660D2">
        <w:rPr>
          <w:b/>
          <w:sz w:val="28"/>
          <w:szCs w:val="28"/>
          <w:lang w:val="uk-UA"/>
        </w:rPr>
        <w:t>12.</w:t>
      </w:r>
      <w:r w:rsidRPr="00A660D2">
        <w:rPr>
          <w:b/>
          <w:sz w:val="28"/>
          <w:szCs w:val="28"/>
        </w:rPr>
        <w:t>Строк</w:t>
      </w:r>
      <w:r w:rsidRPr="00A660D2">
        <w:rPr>
          <w:b/>
          <w:spacing w:val="-3"/>
          <w:sz w:val="28"/>
          <w:szCs w:val="28"/>
        </w:rPr>
        <w:t xml:space="preserve"> </w:t>
      </w:r>
      <w:r w:rsidRPr="00A660D2">
        <w:rPr>
          <w:b/>
          <w:sz w:val="28"/>
          <w:szCs w:val="28"/>
        </w:rPr>
        <w:t>чинності,</w:t>
      </w:r>
      <w:r w:rsidRPr="00A660D2">
        <w:rPr>
          <w:b/>
          <w:spacing w:val="-7"/>
          <w:sz w:val="28"/>
          <w:szCs w:val="28"/>
        </w:rPr>
        <w:t xml:space="preserve"> </w:t>
      </w:r>
      <w:r w:rsidRPr="00A660D2">
        <w:rPr>
          <w:b/>
          <w:sz w:val="28"/>
          <w:szCs w:val="28"/>
        </w:rPr>
        <w:t>умови</w:t>
      </w:r>
      <w:r w:rsidRPr="00A660D2">
        <w:rPr>
          <w:b/>
          <w:spacing w:val="-3"/>
          <w:sz w:val="28"/>
          <w:szCs w:val="28"/>
        </w:rPr>
        <w:t xml:space="preserve"> </w:t>
      </w:r>
      <w:r w:rsidRPr="00A660D2">
        <w:rPr>
          <w:b/>
          <w:sz w:val="28"/>
          <w:szCs w:val="28"/>
        </w:rPr>
        <w:t>зміни</w:t>
      </w:r>
      <w:r w:rsidRPr="00A660D2">
        <w:rPr>
          <w:b/>
          <w:spacing w:val="-3"/>
          <w:sz w:val="28"/>
          <w:szCs w:val="28"/>
        </w:rPr>
        <w:t xml:space="preserve"> </w:t>
      </w:r>
      <w:r w:rsidRPr="00A660D2">
        <w:rPr>
          <w:b/>
          <w:sz w:val="28"/>
          <w:szCs w:val="28"/>
        </w:rPr>
        <w:t>та</w:t>
      </w:r>
      <w:r w:rsidRPr="00A660D2">
        <w:rPr>
          <w:b/>
          <w:spacing w:val="-3"/>
          <w:sz w:val="28"/>
          <w:szCs w:val="28"/>
        </w:rPr>
        <w:t xml:space="preserve"> </w:t>
      </w:r>
      <w:r w:rsidRPr="00A660D2">
        <w:rPr>
          <w:b/>
          <w:sz w:val="28"/>
          <w:szCs w:val="28"/>
        </w:rPr>
        <w:t>припинення</w:t>
      </w:r>
      <w:r w:rsidRPr="00A660D2">
        <w:rPr>
          <w:b/>
          <w:spacing w:val="-3"/>
          <w:sz w:val="28"/>
          <w:szCs w:val="28"/>
        </w:rPr>
        <w:t xml:space="preserve"> </w:t>
      </w:r>
      <w:r w:rsidRPr="00A660D2">
        <w:rPr>
          <w:b/>
          <w:sz w:val="28"/>
          <w:szCs w:val="28"/>
        </w:rPr>
        <w:t>договору</w:t>
      </w:r>
    </w:p>
    <w:p w:rsidR="00431801" w:rsidRPr="00A660D2" w:rsidRDefault="00431801" w:rsidP="002F1C54">
      <w:pPr>
        <w:pStyle w:val="a5"/>
        <w:numPr>
          <w:ilvl w:val="1"/>
          <w:numId w:val="4"/>
        </w:numPr>
        <w:tabs>
          <w:tab w:val="left" w:pos="0"/>
        </w:tabs>
        <w:kinsoku w:val="0"/>
        <w:overflowPunct w:val="0"/>
        <w:ind w:left="0" w:firstLine="0"/>
        <w:rPr>
          <w:sz w:val="28"/>
          <w:szCs w:val="28"/>
        </w:rPr>
      </w:pPr>
      <w:proofErr w:type="gramStart"/>
      <w:r w:rsidRPr="00A660D2">
        <w:rPr>
          <w:sz w:val="28"/>
          <w:szCs w:val="28"/>
        </w:rPr>
        <w:t>Ця</w:t>
      </w:r>
      <w:r w:rsidRPr="00A660D2">
        <w:rPr>
          <w:spacing w:val="-7"/>
          <w:sz w:val="28"/>
          <w:szCs w:val="28"/>
        </w:rPr>
        <w:t xml:space="preserve"> </w:t>
      </w:r>
      <w:r w:rsidRPr="00A660D2">
        <w:rPr>
          <w:sz w:val="28"/>
          <w:szCs w:val="28"/>
        </w:rPr>
        <w:t>Додаткова</w:t>
      </w:r>
      <w:r w:rsidRPr="00A660D2">
        <w:rPr>
          <w:spacing w:val="-7"/>
          <w:sz w:val="28"/>
          <w:szCs w:val="28"/>
        </w:rPr>
        <w:t xml:space="preserve"> </w:t>
      </w:r>
      <w:r w:rsidRPr="00A660D2">
        <w:rPr>
          <w:sz w:val="28"/>
          <w:szCs w:val="28"/>
        </w:rPr>
        <w:t>угода</w:t>
      </w:r>
      <w:r w:rsidRPr="00A660D2">
        <w:rPr>
          <w:spacing w:val="-4"/>
          <w:sz w:val="28"/>
          <w:szCs w:val="28"/>
        </w:rPr>
        <w:t xml:space="preserve"> </w:t>
      </w:r>
      <w:r w:rsidRPr="00A660D2">
        <w:rPr>
          <w:sz w:val="28"/>
          <w:szCs w:val="28"/>
        </w:rPr>
        <w:t>укладена</w:t>
      </w:r>
      <w:r w:rsidRPr="00A660D2">
        <w:rPr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</w:rPr>
        <w:t>на</w:t>
      </w:r>
      <w:r w:rsidRPr="00A660D2">
        <w:rPr>
          <w:spacing w:val="-7"/>
          <w:sz w:val="28"/>
          <w:szCs w:val="28"/>
        </w:rPr>
        <w:t xml:space="preserve"> </w:t>
      </w:r>
      <w:r w:rsidRPr="00A660D2">
        <w:rPr>
          <w:sz w:val="28"/>
          <w:szCs w:val="28"/>
        </w:rPr>
        <w:t>строк,</w:t>
      </w:r>
      <w:r w:rsidRPr="00A660D2">
        <w:rPr>
          <w:spacing w:val="-7"/>
          <w:sz w:val="28"/>
          <w:szCs w:val="28"/>
        </w:rPr>
        <w:t xml:space="preserve"> </w:t>
      </w:r>
      <w:r w:rsidRPr="00A660D2">
        <w:rPr>
          <w:sz w:val="28"/>
          <w:szCs w:val="28"/>
        </w:rPr>
        <w:t>визначений</w:t>
      </w:r>
      <w:r w:rsidRPr="00A660D2">
        <w:rPr>
          <w:spacing w:val="-6"/>
          <w:sz w:val="28"/>
          <w:szCs w:val="28"/>
        </w:rPr>
        <w:t xml:space="preserve"> </w:t>
      </w:r>
      <w:r w:rsidRPr="00A660D2">
        <w:rPr>
          <w:sz w:val="28"/>
          <w:szCs w:val="28"/>
        </w:rPr>
        <w:t>у</w:t>
      </w:r>
      <w:r w:rsidRPr="00A660D2">
        <w:rPr>
          <w:spacing w:val="-11"/>
          <w:sz w:val="28"/>
          <w:szCs w:val="28"/>
        </w:rPr>
        <w:t xml:space="preserve"> </w:t>
      </w:r>
      <w:r w:rsidRPr="00A660D2">
        <w:rPr>
          <w:sz w:val="28"/>
          <w:szCs w:val="28"/>
        </w:rPr>
        <w:t>пункті</w:t>
      </w:r>
      <w:r w:rsidRPr="00A660D2">
        <w:rPr>
          <w:spacing w:val="-6"/>
          <w:sz w:val="28"/>
          <w:szCs w:val="28"/>
        </w:rPr>
        <w:t xml:space="preserve"> </w:t>
      </w:r>
      <w:r w:rsidRPr="00A660D2">
        <w:rPr>
          <w:spacing w:val="-6"/>
          <w:sz w:val="28"/>
          <w:szCs w:val="28"/>
          <w:lang w:val="uk-UA"/>
        </w:rPr>
        <w:t>9</w:t>
      </w:r>
      <w:r w:rsidRPr="00A660D2">
        <w:rPr>
          <w:sz w:val="28"/>
          <w:szCs w:val="28"/>
        </w:rPr>
        <w:t>.1 Умов.</w:t>
      </w:r>
      <w:proofErr w:type="gramEnd"/>
      <w:r w:rsidRPr="00A660D2">
        <w:rPr>
          <w:spacing w:val="-68"/>
          <w:sz w:val="28"/>
          <w:szCs w:val="28"/>
        </w:rPr>
        <w:t xml:space="preserve"> </w:t>
      </w:r>
      <w:r w:rsidRPr="00A660D2">
        <w:rPr>
          <w:spacing w:val="-68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</w:rPr>
        <w:t>Ц</w:t>
      </w:r>
      <w:r w:rsidRPr="00A660D2">
        <w:rPr>
          <w:sz w:val="28"/>
          <w:szCs w:val="28"/>
          <w:lang w:val="uk-UA"/>
        </w:rPr>
        <w:t xml:space="preserve">я додаткова угода </w:t>
      </w:r>
      <w:r w:rsidRPr="00A660D2">
        <w:rPr>
          <w:sz w:val="28"/>
          <w:szCs w:val="28"/>
        </w:rPr>
        <w:t>діє</w:t>
      </w:r>
      <w:r w:rsidRPr="00A660D2">
        <w:rPr>
          <w:spacing w:val="-1"/>
          <w:sz w:val="28"/>
          <w:szCs w:val="28"/>
        </w:rPr>
        <w:t xml:space="preserve"> </w:t>
      </w:r>
      <w:r w:rsidRPr="00A660D2">
        <w:rPr>
          <w:sz w:val="28"/>
          <w:szCs w:val="28"/>
        </w:rPr>
        <w:t>з</w:t>
      </w:r>
      <w:r w:rsidRPr="00A660D2">
        <w:rPr>
          <w:spacing w:val="-1"/>
          <w:sz w:val="28"/>
          <w:szCs w:val="28"/>
        </w:rPr>
        <w:t xml:space="preserve"> </w:t>
      </w:r>
      <w:r w:rsidRPr="00A660D2">
        <w:rPr>
          <w:spacing w:val="-1"/>
          <w:sz w:val="28"/>
          <w:szCs w:val="28"/>
          <w:lang w:val="uk-UA"/>
        </w:rPr>
        <w:t xml:space="preserve">моменту </w:t>
      </w:r>
      <w:proofErr w:type="gramStart"/>
      <w:r w:rsidRPr="00A660D2">
        <w:rPr>
          <w:spacing w:val="-1"/>
          <w:sz w:val="28"/>
          <w:szCs w:val="28"/>
          <w:lang w:val="uk-UA"/>
        </w:rPr>
        <w:t>п</w:t>
      </w:r>
      <w:proofErr w:type="gramEnd"/>
      <w:r w:rsidRPr="00A660D2">
        <w:rPr>
          <w:spacing w:val="-1"/>
          <w:sz w:val="28"/>
          <w:szCs w:val="28"/>
          <w:lang w:val="uk-UA"/>
        </w:rPr>
        <w:t>ідписання і</w:t>
      </w:r>
      <w:r w:rsidRPr="00A660D2">
        <w:rPr>
          <w:sz w:val="28"/>
          <w:szCs w:val="28"/>
        </w:rPr>
        <w:t xml:space="preserve"> до</w:t>
      </w:r>
      <w:r w:rsidRPr="00A660D2">
        <w:rPr>
          <w:spacing w:val="-2"/>
          <w:sz w:val="28"/>
          <w:szCs w:val="28"/>
        </w:rPr>
        <w:t xml:space="preserve"> </w:t>
      </w:r>
      <w:r w:rsidR="002F1C54" w:rsidRPr="00A660D2">
        <w:rPr>
          <w:spacing w:val="-2"/>
          <w:sz w:val="28"/>
          <w:szCs w:val="28"/>
          <w:lang w:val="uk-UA"/>
        </w:rPr>
        <w:t>_</w:t>
      </w:r>
      <w:r w:rsidR="00FA78F6" w:rsidRPr="00A660D2">
        <w:rPr>
          <w:spacing w:val="-2"/>
          <w:sz w:val="28"/>
          <w:szCs w:val="28"/>
          <w:lang w:val="uk-UA"/>
        </w:rPr>
        <w:t>31.12.2024</w:t>
      </w:r>
      <w:r w:rsidR="002F1C54" w:rsidRPr="00A660D2">
        <w:rPr>
          <w:spacing w:val="-2"/>
          <w:sz w:val="28"/>
          <w:szCs w:val="28"/>
          <w:lang w:val="uk-UA"/>
        </w:rPr>
        <w:t>_</w:t>
      </w:r>
      <w:r w:rsidRPr="00A660D2">
        <w:rPr>
          <w:spacing w:val="-4"/>
          <w:sz w:val="28"/>
          <w:szCs w:val="28"/>
        </w:rPr>
        <w:t xml:space="preserve"> </w:t>
      </w:r>
      <w:r w:rsidRPr="00A660D2">
        <w:rPr>
          <w:sz w:val="28"/>
          <w:szCs w:val="28"/>
        </w:rPr>
        <w:t>року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включно</w:t>
      </w:r>
      <w:r w:rsidRPr="00A660D2">
        <w:rPr>
          <w:sz w:val="28"/>
          <w:szCs w:val="28"/>
          <w:lang w:val="uk-UA"/>
        </w:rPr>
        <w:t xml:space="preserve">. </w:t>
      </w:r>
      <w:r w:rsidRPr="00A660D2">
        <w:rPr>
          <w:sz w:val="28"/>
          <w:szCs w:val="28"/>
        </w:rPr>
        <w:t xml:space="preserve"> </w:t>
      </w:r>
      <w:r w:rsidRPr="00A660D2">
        <w:rPr>
          <w:sz w:val="28"/>
          <w:szCs w:val="28"/>
          <w:lang w:val="uk-UA"/>
        </w:rPr>
        <w:t xml:space="preserve">На підставі частини 3 статті 631 Цивільного Кодексу України </w:t>
      </w:r>
      <w:r w:rsidRPr="00A660D2">
        <w:rPr>
          <w:rStyle w:val="rvts0"/>
          <w:sz w:val="28"/>
          <w:szCs w:val="28"/>
          <w:lang w:val="uk-UA"/>
        </w:rPr>
        <w:t>умови додаткової угоди застосовуються до відносин, які виникли до її укладення</w:t>
      </w:r>
      <w:r w:rsidR="002F1C54" w:rsidRPr="00A660D2">
        <w:rPr>
          <w:sz w:val="28"/>
          <w:szCs w:val="28"/>
          <w:lang w:val="uk-UA"/>
        </w:rPr>
        <w:t>, а саме з _______________</w:t>
      </w:r>
      <w:r w:rsidRPr="00A660D2">
        <w:rPr>
          <w:sz w:val="28"/>
          <w:szCs w:val="28"/>
          <w:lang w:val="uk-UA"/>
        </w:rPr>
        <w:t xml:space="preserve"> року. </w:t>
      </w:r>
    </w:p>
    <w:p w:rsidR="00431801" w:rsidRPr="00A660D2" w:rsidRDefault="00431801" w:rsidP="002F1C54">
      <w:pPr>
        <w:pStyle w:val="a5"/>
        <w:numPr>
          <w:ilvl w:val="1"/>
          <w:numId w:val="4"/>
        </w:numPr>
        <w:tabs>
          <w:tab w:val="left" w:pos="0"/>
        </w:tabs>
        <w:kinsoku w:val="0"/>
        <w:overflowPunct w:val="0"/>
        <w:ind w:left="0" w:firstLine="0"/>
        <w:rPr>
          <w:sz w:val="28"/>
          <w:szCs w:val="28"/>
        </w:rPr>
      </w:pPr>
      <w:r w:rsidRPr="00A660D2">
        <w:rPr>
          <w:sz w:val="28"/>
          <w:szCs w:val="28"/>
        </w:rPr>
        <w:t>Умови цієї угоди зберігають силу протягом всього строку дії цієї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 xml:space="preserve">угоди, в тому числі у разі, коли </w:t>
      </w:r>
      <w:proofErr w:type="gramStart"/>
      <w:r w:rsidRPr="00A660D2">
        <w:rPr>
          <w:sz w:val="28"/>
          <w:szCs w:val="28"/>
        </w:rPr>
        <w:t>п</w:t>
      </w:r>
      <w:proofErr w:type="gramEnd"/>
      <w:r w:rsidRPr="00A660D2">
        <w:rPr>
          <w:sz w:val="28"/>
          <w:szCs w:val="28"/>
        </w:rPr>
        <w:t>ісля її укладення законодавством встановлено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правила,</w:t>
      </w:r>
      <w:r w:rsidRPr="00A660D2">
        <w:rPr>
          <w:spacing w:val="-6"/>
          <w:sz w:val="28"/>
          <w:szCs w:val="28"/>
        </w:rPr>
        <w:t xml:space="preserve"> </w:t>
      </w:r>
      <w:r w:rsidRPr="00A660D2">
        <w:rPr>
          <w:sz w:val="28"/>
          <w:szCs w:val="28"/>
        </w:rPr>
        <w:t>що</w:t>
      </w:r>
      <w:r w:rsidRPr="00A660D2">
        <w:rPr>
          <w:spacing w:val="-5"/>
          <w:sz w:val="28"/>
          <w:szCs w:val="28"/>
        </w:rPr>
        <w:t xml:space="preserve"> </w:t>
      </w:r>
      <w:r w:rsidRPr="00A660D2">
        <w:rPr>
          <w:sz w:val="28"/>
          <w:szCs w:val="28"/>
        </w:rPr>
        <w:t>погіршують</w:t>
      </w:r>
      <w:r w:rsidRPr="00A660D2">
        <w:rPr>
          <w:spacing w:val="-7"/>
          <w:sz w:val="28"/>
          <w:szCs w:val="28"/>
        </w:rPr>
        <w:t xml:space="preserve"> </w:t>
      </w:r>
      <w:r w:rsidRPr="00A660D2">
        <w:rPr>
          <w:sz w:val="28"/>
          <w:szCs w:val="28"/>
        </w:rPr>
        <w:t>становище</w:t>
      </w:r>
      <w:r w:rsidRPr="00A660D2">
        <w:rPr>
          <w:spacing w:val="-4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Орендаря,</w:t>
      </w:r>
      <w:r w:rsidRPr="00A660D2">
        <w:rPr>
          <w:spacing w:val="-5"/>
          <w:sz w:val="28"/>
          <w:szCs w:val="28"/>
        </w:rPr>
        <w:t xml:space="preserve"> </w:t>
      </w:r>
      <w:r w:rsidRPr="00A660D2">
        <w:rPr>
          <w:sz w:val="28"/>
          <w:szCs w:val="28"/>
        </w:rPr>
        <w:t>а</w:t>
      </w:r>
      <w:r w:rsidRPr="00A660D2">
        <w:rPr>
          <w:spacing w:val="-5"/>
          <w:sz w:val="28"/>
          <w:szCs w:val="28"/>
        </w:rPr>
        <w:t xml:space="preserve"> </w:t>
      </w:r>
      <w:r w:rsidRPr="00A660D2">
        <w:rPr>
          <w:sz w:val="28"/>
          <w:szCs w:val="28"/>
        </w:rPr>
        <w:t>в</w:t>
      </w:r>
      <w:r w:rsidRPr="00A660D2">
        <w:rPr>
          <w:spacing w:val="-5"/>
          <w:sz w:val="28"/>
          <w:szCs w:val="28"/>
        </w:rPr>
        <w:t xml:space="preserve"> </w:t>
      </w:r>
      <w:r w:rsidRPr="00A660D2">
        <w:rPr>
          <w:sz w:val="28"/>
          <w:szCs w:val="28"/>
        </w:rPr>
        <w:t>частині</w:t>
      </w:r>
      <w:r w:rsidRPr="00A660D2">
        <w:rPr>
          <w:spacing w:val="-4"/>
          <w:sz w:val="28"/>
          <w:szCs w:val="28"/>
        </w:rPr>
        <w:t xml:space="preserve"> </w:t>
      </w:r>
      <w:r w:rsidRPr="00A660D2">
        <w:rPr>
          <w:sz w:val="28"/>
          <w:szCs w:val="28"/>
        </w:rPr>
        <w:t>зобов’язань</w:t>
      </w:r>
      <w:r w:rsidRPr="00A660D2">
        <w:rPr>
          <w:spacing w:val="-6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Орендаря</w:t>
      </w:r>
      <w:r w:rsidRPr="00A660D2">
        <w:rPr>
          <w:spacing w:val="-67"/>
          <w:sz w:val="28"/>
          <w:szCs w:val="28"/>
        </w:rPr>
        <w:t xml:space="preserve"> </w:t>
      </w:r>
      <w:r w:rsidRPr="00A660D2">
        <w:rPr>
          <w:sz w:val="28"/>
          <w:szCs w:val="28"/>
        </w:rPr>
        <w:t>щодо</w:t>
      </w:r>
      <w:r w:rsidRPr="00A660D2">
        <w:rPr>
          <w:spacing w:val="-4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орендної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плати</w:t>
      </w:r>
      <w:r w:rsidRPr="00A660D2">
        <w:rPr>
          <w:spacing w:val="3"/>
          <w:sz w:val="28"/>
          <w:szCs w:val="28"/>
        </w:rPr>
        <w:t xml:space="preserve"> </w:t>
      </w:r>
      <w:r w:rsidRPr="00A660D2">
        <w:rPr>
          <w:sz w:val="28"/>
          <w:szCs w:val="28"/>
        </w:rPr>
        <w:t>—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до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виконання зобов’язань.</w:t>
      </w:r>
    </w:p>
    <w:p w:rsidR="00431801" w:rsidRPr="00A660D2" w:rsidRDefault="00431801" w:rsidP="002F1C54">
      <w:pPr>
        <w:pStyle w:val="a5"/>
        <w:numPr>
          <w:ilvl w:val="1"/>
          <w:numId w:val="4"/>
        </w:numPr>
        <w:tabs>
          <w:tab w:val="left" w:pos="0"/>
        </w:tabs>
        <w:kinsoku w:val="0"/>
        <w:overflowPunct w:val="0"/>
        <w:spacing w:before="65"/>
        <w:ind w:left="0" w:firstLine="0"/>
        <w:rPr>
          <w:sz w:val="28"/>
          <w:szCs w:val="28"/>
        </w:rPr>
      </w:pPr>
      <w:r w:rsidRPr="00A660D2">
        <w:rPr>
          <w:sz w:val="28"/>
          <w:szCs w:val="28"/>
        </w:rPr>
        <w:t xml:space="preserve">Зміни і доповнення до угоди вносяться до закінчення строку її дії за взаємною згодою сторін з урахуванням встановлених  статтею 16  Закону та Порядком умов та обмежень шляхом укладення договорів про внесення змін і доповнень у письмовій формі, які </w:t>
      </w:r>
      <w:proofErr w:type="gramStart"/>
      <w:r w:rsidRPr="00A660D2">
        <w:rPr>
          <w:sz w:val="28"/>
          <w:szCs w:val="28"/>
        </w:rPr>
        <w:t>п</w:t>
      </w:r>
      <w:proofErr w:type="gramEnd"/>
      <w:r w:rsidRPr="00A660D2">
        <w:rPr>
          <w:sz w:val="28"/>
          <w:szCs w:val="28"/>
        </w:rPr>
        <w:t>ідписуються сторонами та є невід’ємними частинами цього договору.</w:t>
      </w:r>
    </w:p>
    <w:p w:rsidR="00431801" w:rsidRPr="00A660D2" w:rsidRDefault="00431801" w:rsidP="002F1C54">
      <w:pPr>
        <w:pStyle w:val="a5"/>
        <w:numPr>
          <w:ilvl w:val="1"/>
          <w:numId w:val="4"/>
        </w:numPr>
        <w:tabs>
          <w:tab w:val="left" w:pos="0"/>
        </w:tabs>
        <w:kinsoku w:val="0"/>
        <w:overflowPunct w:val="0"/>
        <w:spacing w:before="1"/>
        <w:ind w:left="0" w:firstLine="0"/>
        <w:rPr>
          <w:sz w:val="28"/>
          <w:szCs w:val="28"/>
        </w:rPr>
      </w:pPr>
      <w:r w:rsidRPr="00A660D2">
        <w:rPr>
          <w:sz w:val="28"/>
          <w:szCs w:val="28"/>
        </w:rPr>
        <w:t>Продовження цього договору здійснюється з урахуванням вимог,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встановлених статтею</w:t>
      </w:r>
      <w:r w:rsidRPr="00A660D2">
        <w:rPr>
          <w:spacing w:val="-1"/>
          <w:sz w:val="28"/>
          <w:szCs w:val="28"/>
        </w:rPr>
        <w:t xml:space="preserve"> </w:t>
      </w:r>
      <w:r w:rsidRPr="00A660D2">
        <w:rPr>
          <w:sz w:val="28"/>
          <w:szCs w:val="28"/>
        </w:rPr>
        <w:t>18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Закону</w:t>
      </w:r>
      <w:r w:rsidRPr="00A660D2">
        <w:rPr>
          <w:spacing w:val="-4"/>
          <w:sz w:val="28"/>
          <w:szCs w:val="28"/>
        </w:rPr>
        <w:t xml:space="preserve"> </w:t>
      </w:r>
      <w:r w:rsidRPr="00A660D2">
        <w:rPr>
          <w:sz w:val="28"/>
          <w:szCs w:val="28"/>
        </w:rPr>
        <w:t>та</w:t>
      </w:r>
      <w:r w:rsidRPr="00A660D2">
        <w:rPr>
          <w:spacing w:val="-1"/>
          <w:sz w:val="28"/>
          <w:szCs w:val="28"/>
        </w:rPr>
        <w:t xml:space="preserve"> </w:t>
      </w:r>
      <w:r w:rsidRPr="00A660D2">
        <w:rPr>
          <w:sz w:val="28"/>
          <w:szCs w:val="28"/>
        </w:rPr>
        <w:t>Порядком.</w:t>
      </w:r>
    </w:p>
    <w:p w:rsidR="00431801" w:rsidRPr="00A660D2" w:rsidRDefault="002F1C54" w:rsidP="005549CD">
      <w:pPr>
        <w:pStyle w:val="a3"/>
        <w:kinsoku w:val="0"/>
        <w:overflowPunct w:val="0"/>
        <w:ind w:left="0" w:firstLine="0"/>
      </w:pPr>
      <w:r w:rsidRPr="00A660D2">
        <w:rPr>
          <w:lang w:val="uk-UA"/>
        </w:rPr>
        <w:tab/>
      </w:r>
      <w:r w:rsidR="00431801" w:rsidRPr="00A660D2">
        <w:t>Орендар, який бажає продовжити цей догові</w:t>
      </w:r>
      <w:proofErr w:type="gramStart"/>
      <w:r w:rsidR="00431801" w:rsidRPr="00A660D2">
        <w:t>р</w:t>
      </w:r>
      <w:proofErr w:type="gramEnd"/>
      <w:r w:rsidR="00431801" w:rsidRPr="00A660D2">
        <w:t xml:space="preserve"> на новий строк, повинен</w:t>
      </w:r>
      <w:r w:rsidR="00431801" w:rsidRPr="00A660D2">
        <w:rPr>
          <w:spacing w:val="1"/>
        </w:rPr>
        <w:t xml:space="preserve"> </w:t>
      </w:r>
      <w:r w:rsidR="00431801" w:rsidRPr="00A660D2">
        <w:t>звернутись</w:t>
      </w:r>
      <w:r w:rsidR="00431801" w:rsidRPr="00A660D2">
        <w:rPr>
          <w:spacing w:val="1"/>
        </w:rPr>
        <w:t xml:space="preserve"> </w:t>
      </w:r>
      <w:r w:rsidR="00431801" w:rsidRPr="00A660D2">
        <w:t>до</w:t>
      </w:r>
      <w:r w:rsidR="00431801" w:rsidRPr="00A660D2">
        <w:rPr>
          <w:spacing w:val="1"/>
        </w:rPr>
        <w:t xml:space="preserve"> </w:t>
      </w:r>
      <w:r w:rsidR="00431801" w:rsidRPr="00A660D2">
        <w:t>Орендодавця</w:t>
      </w:r>
      <w:r w:rsidR="00431801" w:rsidRPr="00A660D2">
        <w:rPr>
          <w:lang w:val="uk-UA"/>
        </w:rPr>
        <w:t>(</w:t>
      </w:r>
      <w:r w:rsidR="00431801" w:rsidRPr="00A660D2">
        <w:t>Балансоутримувача</w:t>
      </w:r>
      <w:r w:rsidR="00431801" w:rsidRPr="00A660D2">
        <w:rPr>
          <w:lang w:val="uk-UA"/>
        </w:rPr>
        <w:t>)</w:t>
      </w:r>
      <w:r w:rsidR="00431801" w:rsidRPr="00A660D2">
        <w:rPr>
          <w:spacing w:val="1"/>
        </w:rPr>
        <w:t xml:space="preserve"> </w:t>
      </w:r>
      <w:r w:rsidR="00431801" w:rsidRPr="00A660D2">
        <w:t>за</w:t>
      </w:r>
      <w:r w:rsidR="00431801" w:rsidRPr="00A660D2">
        <w:rPr>
          <w:spacing w:val="1"/>
        </w:rPr>
        <w:t xml:space="preserve"> </w:t>
      </w:r>
      <w:r w:rsidR="00431801" w:rsidRPr="00A660D2">
        <w:t>три</w:t>
      </w:r>
      <w:r w:rsidR="00431801" w:rsidRPr="00A660D2">
        <w:rPr>
          <w:spacing w:val="1"/>
        </w:rPr>
        <w:t xml:space="preserve"> </w:t>
      </w:r>
      <w:r w:rsidR="00431801" w:rsidRPr="00A660D2">
        <w:t>місяці</w:t>
      </w:r>
      <w:r w:rsidR="00431801" w:rsidRPr="00A660D2">
        <w:rPr>
          <w:spacing w:val="1"/>
        </w:rPr>
        <w:t xml:space="preserve"> </w:t>
      </w:r>
      <w:r w:rsidR="00431801" w:rsidRPr="00A660D2">
        <w:t>до</w:t>
      </w:r>
      <w:r w:rsidR="00431801" w:rsidRPr="00A660D2">
        <w:rPr>
          <w:spacing w:val="1"/>
        </w:rPr>
        <w:t xml:space="preserve"> </w:t>
      </w:r>
      <w:r w:rsidR="00431801" w:rsidRPr="00A660D2">
        <w:t>закінчення</w:t>
      </w:r>
      <w:r w:rsidR="00431801" w:rsidRPr="00A660D2">
        <w:rPr>
          <w:spacing w:val="1"/>
        </w:rPr>
        <w:t xml:space="preserve"> </w:t>
      </w:r>
      <w:r w:rsidR="00431801" w:rsidRPr="00A660D2">
        <w:t>строку</w:t>
      </w:r>
      <w:r w:rsidR="00431801" w:rsidRPr="00A660D2">
        <w:rPr>
          <w:spacing w:val="-4"/>
        </w:rPr>
        <w:t xml:space="preserve"> </w:t>
      </w:r>
      <w:r w:rsidR="00431801" w:rsidRPr="00A660D2">
        <w:t>дії</w:t>
      </w:r>
      <w:r w:rsidR="00431801" w:rsidRPr="00A660D2">
        <w:rPr>
          <w:spacing w:val="-2"/>
        </w:rPr>
        <w:t xml:space="preserve"> </w:t>
      </w:r>
      <w:r w:rsidR="00431801" w:rsidRPr="00A660D2">
        <w:t>договору</w:t>
      </w:r>
      <w:r w:rsidR="00431801" w:rsidRPr="00A660D2">
        <w:rPr>
          <w:spacing w:val="-4"/>
        </w:rPr>
        <w:t xml:space="preserve"> </w:t>
      </w:r>
      <w:r w:rsidR="00431801" w:rsidRPr="00A660D2">
        <w:t>із заявою.</w:t>
      </w:r>
    </w:p>
    <w:p w:rsidR="00431801" w:rsidRPr="00A660D2" w:rsidRDefault="002F1C54" w:rsidP="005549CD">
      <w:pPr>
        <w:pStyle w:val="a3"/>
        <w:kinsoku w:val="0"/>
        <w:overflowPunct w:val="0"/>
        <w:spacing w:before="1"/>
        <w:ind w:left="0" w:firstLine="0"/>
      </w:pPr>
      <w:r w:rsidRPr="00A660D2">
        <w:rPr>
          <w:lang w:val="uk-UA"/>
        </w:rPr>
        <w:tab/>
      </w:r>
      <w:r w:rsidR="00431801" w:rsidRPr="00A660D2">
        <w:t>До заяви додається звіт про оцінку об’єкта оренди — якщо об’єкт оренди</w:t>
      </w:r>
      <w:r w:rsidR="00431801" w:rsidRPr="00A660D2">
        <w:rPr>
          <w:spacing w:val="1"/>
        </w:rPr>
        <w:t xml:space="preserve"> </w:t>
      </w:r>
      <w:r w:rsidR="00431801" w:rsidRPr="00A660D2">
        <w:t>використовується</w:t>
      </w:r>
      <w:r w:rsidR="00431801" w:rsidRPr="00A660D2">
        <w:rPr>
          <w:spacing w:val="1"/>
        </w:rPr>
        <w:t xml:space="preserve"> </w:t>
      </w:r>
      <w:r w:rsidR="00431801" w:rsidRPr="00A660D2">
        <w:t>на</w:t>
      </w:r>
      <w:r w:rsidR="00431801" w:rsidRPr="00A660D2">
        <w:rPr>
          <w:spacing w:val="1"/>
        </w:rPr>
        <w:t xml:space="preserve"> </w:t>
      </w:r>
      <w:proofErr w:type="gramStart"/>
      <w:r w:rsidR="00431801" w:rsidRPr="00A660D2">
        <w:t>п</w:t>
      </w:r>
      <w:proofErr w:type="gramEnd"/>
      <w:r w:rsidR="00431801" w:rsidRPr="00A660D2">
        <w:t>ідставі</w:t>
      </w:r>
      <w:r w:rsidR="00431801" w:rsidRPr="00A660D2">
        <w:rPr>
          <w:spacing w:val="1"/>
        </w:rPr>
        <w:t xml:space="preserve"> </w:t>
      </w:r>
      <w:r w:rsidR="00431801" w:rsidRPr="00A660D2">
        <w:t>договору</w:t>
      </w:r>
      <w:r w:rsidR="00431801" w:rsidRPr="00A660D2">
        <w:rPr>
          <w:spacing w:val="1"/>
        </w:rPr>
        <w:t xml:space="preserve"> </w:t>
      </w:r>
      <w:r w:rsidR="00431801" w:rsidRPr="00A660D2">
        <w:t>оренди,</w:t>
      </w:r>
      <w:r w:rsidR="00431801" w:rsidRPr="00A660D2">
        <w:rPr>
          <w:spacing w:val="1"/>
        </w:rPr>
        <w:t xml:space="preserve"> </w:t>
      </w:r>
      <w:r w:rsidR="00431801" w:rsidRPr="00A660D2">
        <w:t>укладеного</w:t>
      </w:r>
      <w:r w:rsidR="00431801" w:rsidRPr="00A660D2">
        <w:rPr>
          <w:spacing w:val="1"/>
        </w:rPr>
        <w:t xml:space="preserve"> </w:t>
      </w:r>
      <w:r w:rsidR="00431801" w:rsidRPr="00A660D2">
        <w:t>без</w:t>
      </w:r>
      <w:r w:rsidR="00431801" w:rsidRPr="00A660D2">
        <w:rPr>
          <w:spacing w:val="1"/>
        </w:rPr>
        <w:t xml:space="preserve"> </w:t>
      </w:r>
      <w:r w:rsidR="00431801" w:rsidRPr="00A660D2">
        <w:t>проведення</w:t>
      </w:r>
      <w:r w:rsidR="00431801" w:rsidRPr="00A660D2">
        <w:rPr>
          <w:spacing w:val="1"/>
        </w:rPr>
        <w:t xml:space="preserve"> </w:t>
      </w:r>
      <w:r w:rsidR="00431801" w:rsidRPr="00A660D2">
        <w:t>аукціону або конкурсу, і орендар бажає продовжити договір оренди на новий</w:t>
      </w:r>
      <w:r w:rsidR="00431801" w:rsidRPr="00A660D2">
        <w:rPr>
          <w:spacing w:val="1"/>
        </w:rPr>
        <w:t xml:space="preserve"> </w:t>
      </w:r>
      <w:r w:rsidR="00431801" w:rsidRPr="00A660D2">
        <w:t>строк.</w:t>
      </w:r>
    </w:p>
    <w:p w:rsidR="00431801" w:rsidRPr="00A660D2" w:rsidRDefault="002F1C54" w:rsidP="005549CD">
      <w:pPr>
        <w:pStyle w:val="a3"/>
        <w:kinsoku w:val="0"/>
        <w:overflowPunct w:val="0"/>
        <w:ind w:left="0" w:firstLine="0"/>
      </w:pPr>
      <w:r w:rsidRPr="00A660D2">
        <w:rPr>
          <w:lang w:val="uk-UA"/>
        </w:rPr>
        <w:tab/>
      </w:r>
      <w:r w:rsidR="00431801" w:rsidRPr="00A660D2">
        <w:t>До заяви додається звіт про оцінку об’єкта оренди та рецензія на нього,</w:t>
      </w:r>
      <w:r w:rsidR="00431801" w:rsidRPr="00A660D2">
        <w:rPr>
          <w:spacing w:val="1"/>
        </w:rPr>
        <w:t xml:space="preserve"> </w:t>
      </w:r>
      <w:r w:rsidR="00431801" w:rsidRPr="00A660D2">
        <w:rPr>
          <w:spacing w:val="-1"/>
        </w:rPr>
        <w:t>якщо</w:t>
      </w:r>
      <w:r w:rsidR="00431801" w:rsidRPr="00A660D2">
        <w:rPr>
          <w:spacing w:val="-16"/>
        </w:rPr>
        <w:t xml:space="preserve"> </w:t>
      </w:r>
      <w:r w:rsidR="00431801" w:rsidRPr="00A660D2">
        <w:rPr>
          <w:spacing w:val="-1"/>
        </w:rPr>
        <w:t>догові</w:t>
      </w:r>
      <w:proofErr w:type="gramStart"/>
      <w:r w:rsidR="00431801" w:rsidRPr="00A660D2">
        <w:rPr>
          <w:spacing w:val="-1"/>
        </w:rPr>
        <w:t>р</w:t>
      </w:r>
      <w:proofErr w:type="gramEnd"/>
      <w:r w:rsidR="00431801" w:rsidRPr="00A660D2">
        <w:rPr>
          <w:spacing w:val="-13"/>
        </w:rPr>
        <w:t xml:space="preserve"> </w:t>
      </w:r>
      <w:r w:rsidR="00431801" w:rsidRPr="00A660D2">
        <w:rPr>
          <w:spacing w:val="-1"/>
        </w:rPr>
        <w:t>оренди,</w:t>
      </w:r>
      <w:r w:rsidR="00431801" w:rsidRPr="00A660D2">
        <w:rPr>
          <w:spacing w:val="-16"/>
        </w:rPr>
        <w:t xml:space="preserve"> </w:t>
      </w:r>
      <w:r w:rsidR="00431801" w:rsidRPr="00A660D2">
        <w:rPr>
          <w:spacing w:val="-1"/>
        </w:rPr>
        <w:t>що</w:t>
      </w:r>
      <w:r w:rsidR="00431801" w:rsidRPr="00A660D2">
        <w:rPr>
          <w:spacing w:val="-13"/>
        </w:rPr>
        <w:t xml:space="preserve"> </w:t>
      </w:r>
      <w:r w:rsidR="00431801" w:rsidRPr="00A660D2">
        <w:rPr>
          <w:spacing w:val="-1"/>
        </w:rPr>
        <w:t>продовжується,</w:t>
      </w:r>
      <w:r w:rsidR="00431801" w:rsidRPr="00A660D2">
        <w:rPr>
          <w:spacing w:val="-15"/>
        </w:rPr>
        <w:t xml:space="preserve"> </w:t>
      </w:r>
      <w:r w:rsidR="00431801" w:rsidRPr="00A660D2">
        <w:t>був</w:t>
      </w:r>
      <w:r w:rsidR="00431801" w:rsidRPr="00A660D2">
        <w:rPr>
          <w:spacing w:val="-13"/>
        </w:rPr>
        <w:t xml:space="preserve"> </w:t>
      </w:r>
      <w:r w:rsidR="00431801" w:rsidRPr="00A660D2">
        <w:t>укладений</w:t>
      </w:r>
      <w:r w:rsidR="00431801" w:rsidRPr="00A660D2">
        <w:rPr>
          <w:spacing w:val="-15"/>
        </w:rPr>
        <w:t xml:space="preserve"> </w:t>
      </w:r>
      <w:r w:rsidR="00431801" w:rsidRPr="00A660D2">
        <w:t>без</w:t>
      </w:r>
      <w:r w:rsidR="00431801" w:rsidRPr="00A660D2">
        <w:rPr>
          <w:spacing w:val="-17"/>
        </w:rPr>
        <w:t xml:space="preserve"> </w:t>
      </w:r>
      <w:r w:rsidR="00431801" w:rsidRPr="00A660D2">
        <w:t>проведення</w:t>
      </w:r>
      <w:r w:rsidR="00431801" w:rsidRPr="00A660D2">
        <w:rPr>
          <w:spacing w:val="-15"/>
        </w:rPr>
        <w:t xml:space="preserve"> </w:t>
      </w:r>
      <w:r w:rsidR="00431801" w:rsidRPr="00A660D2">
        <w:t>аукціону</w:t>
      </w:r>
      <w:r w:rsidR="00431801" w:rsidRPr="00A660D2">
        <w:rPr>
          <w:spacing w:val="-67"/>
        </w:rPr>
        <w:t xml:space="preserve"> </w:t>
      </w:r>
      <w:r w:rsidR="00431801" w:rsidRPr="00A660D2">
        <w:t>з</w:t>
      </w:r>
      <w:r w:rsidR="00431801" w:rsidRPr="00A660D2">
        <w:rPr>
          <w:spacing w:val="1"/>
        </w:rPr>
        <w:t xml:space="preserve"> </w:t>
      </w:r>
      <w:r w:rsidR="00431801" w:rsidRPr="00A660D2">
        <w:t>підприємствами,</w:t>
      </w:r>
      <w:r w:rsidR="00431801" w:rsidRPr="00A660D2">
        <w:rPr>
          <w:spacing w:val="1"/>
        </w:rPr>
        <w:t xml:space="preserve"> </w:t>
      </w:r>
      <w:r w:rsidR="00431801" w:rsidRPr="00A660D2">
        <w:t>установами,</w:t>
      </w:r>
      <w:r w:rsidR="00431801" w:rsidRPr="00A660D2">
        <w:rPr>
          <w:spacing w:val="1"/>
        </w:rPr>
        <w:t xml:space="preserve"> </w:t>
      </w:r>
      <w:r w:rsidR="00431801" w:rsidRPr="00A660D2">
        <w:t>організаціями,</w:t>
      </w:r>
      <w:r w:rsidR="00431801" w:rsidRPr="00A660D2">
        <w:rPr>
          <w:spacing w:val="1"/>
        </w:rPr>
        <w:t xml:space="preserve"> </w:t>
      </w:r>
      <w:r w:rsidR="00431801" w:rsidRPr="00A660D2">
        <w:t>передбаченими</w:t>
      </w:r>
      <w:r w:rsidR="00431801" w:rsidRPr="00A660D2">
        <w:rPr>
          <w:spacing w:val="1"/>
        </w:rPr>
        <w:t xml:space="preserve"> </w:t>
      </w:r>
      <w:r w:rsidR="00431801" w:rsidRPr="00A660D2">
        <w:t>статтею</w:t>
      </w:r>
      <w:r w:rsidR="00431801" w:rsidRPr="00A660D2">
        <w:rPr>
          <w:spacing w:val="1"/>
        </w:rPr>
        <w:t xml:space="preserve"> </w:t>
      </w:r>
      <w:r w:rsidR="00431801" w:rsidRPr="00A660D2">
        <w:t>15</w:t>
      </w:r>
      <w:r w:rsidR="00431801" w:rsidRPr="00A660D2">
        <w:rPr>
          <w:spacing w:val="1"/>
        </w:rPr>
        <w:t xml:space="preserve"> </w:t>
      </w:r>
      <w:r w:rsidR="00431801" w:rsidRPr="00A660D2">
        <w:t>Закону.</w:t>
      </w:r>
    </w:p>
    <w:p w:rsidR="00431801" w:rsidRPr="00A660D2" w:rsidRDefault="002F1C54" w:rsidP="005549CD">
      <w:pPr>
        <w:pStyle w:val="a3"/>
        <w:kinsoku w:val="0"/>
        <w:overflowPunct w:val="0"/>
        <w:ind w:left="0" w:firstLine="0"/>
      </w:pPr>
      <w:r w:rsidRPr="00A660D2">
        <w:rPr>
          <w:lang w:val="uk-UA"/>
        </w:rPr>
        <w:tab/>
      </w:r>
      <w:r w:rsidR="00431801" w:rsidRPr="00A660D2">
        <w:t xml:space="preserve">Пропуск строку подання заяви Орендарем є </w:t>
      </w:r>
      <w:proofErr w:type="gramStart"/>
      <w:r w:rsidR="00431801" w:rsidRPr="00A660D2">
        <w:t>п</w:t>
      </w:r>
      <w:proofErr w:type="gramEnd"/>
      <w:r w:rsidR="00431801" w:rsidRPr="00A660D2">
        <w:t>ідставою для припинення</w:t>
      </w:r>
      <w:r w:rsidR="00431801" w:rsidRPr="00A660D2">
        <w:rPr>
          <w:spacing w:val="1"/>
        </w:rPr>
        <w:t xml:space="preserve"> </w:t>
      </w:r>
      <w:r w:rsidR="00431801" w:rsidRPr="00A660D2">
        <w:t>цього</w:t>
      </w:r>
      <w:r w:rsidR="00431801" w:rsidRPr="00A660D2">
        <w:rPr>
          <w:spacing w:val="1"/>
        </w:rPr>
        <w:t xml:space="preserve"> </w:t>
      </w:r>
      <w:r w:rsidR="00431801" w:rsidRPr="00A660D2">
        <w:t>договору на підставі</w:t>
      </w:r>
      <w:r w:rsidR="00431801" w:rsidRPr="00A660D2">
        <w:rPr>
          <w:spacing w:val="1"/>
        </w:rPr>
        <w:t xml:space="preserve"> </w:t>
      </w:r>
      <w:r w:rsidR="00431801" w:rsidRPr="00A660D2">
        <w:t>закінчення строку, на який його було</w:t>
      </w:r>
      <w:r w:rsidR="00431801" w:rsidRPr="00A660D2">
        <w:rPr>
          <w:spacing w:val="1"/>
        </w:rPr>
        <w:t xml:space="preserve"> </w:t>
      </w:r>
      <w:r w:rsidR="00431801" w:rsidRPr="00A660D2">
        <w:t>укладено,</w:t>
      </w:r>
      <w:r w:rsidR="00431801" w:rsidRPr="00A660D2">
        <w:rPr>
          <w:spacing w:val="1"/>
        </w:rPr>
        <w:t xml:space="preserve"> </w:t>
      </w:r>
      <w:r w:rsidR="00431801" w:rsidRPr="00A660D2">
        <w:t>відповідно до</w:t>
      </w:r>
      <w:r w:rsidR="00431801" w:rsidRPr="00A660D2">
        <w:rPr>
          <w:spacing w:val="1"/>
        </w:rPr>
        <w:t xml:space="preserve"> </w:t>
      </w:r>
      <w:r w:rsidR="00431801" w:rsidRPr="00A660D2">
        <w:t>пункту</w:t>
      </w:r>
      <w:r w:rsidR="00431801" w:rsidRPr="00A660D2">
        <w:rPr>
          <w:spacing w:val="-1"/>
        </w:rPr>
        <w:t xml:space="preserve"> </w:t>
      </w:r>
      <w:r w:rsidR="00431801" w:rsidRPr="00A660D2">
        <w:t>143</w:t>
      </w:r>
      <w:r w:rsidR="00431801" w:rsidRPr="00A660D2">
        <w:rPr>
          <w:spacing w:val="1"/>
        </w:rPr>
        <w:t xml:space="preserve"> </w:t>
      </w:r>
      <w:r w:rsidR="00431801" w:rsidRPr="00A660D2">
        <w:t>Порядку.</w:t>
      </w:r>
    </w:p>
    <w:p w:rsidR="00431801" w:rsidRPr="00A660D2" w:rsidRDefault="002F1C54" w:rsidP="005549CD">
      <w:pPr>
        <w:pStyle w:val="a3"/>
        <w:kinsoku w:val="0"/>
        <w:overflowPunct w:val="0"/>
        <w:ind w:left="0" w:firstLine="0"/>
      </w:pPr>
      <w:r w:rsidRPr="00A660D2">
        <w:rPr>
          <w:lang w:val="uk-UA"/>
        </w:rPr>
        <w:tab/>
      </w:r>
      <w:r w:rsidR="00431801" w:rsidRPr="00A660D2">
        <w:t>Орендар, який має намі</w:t>
      </w:r>
      <w:proofErr w:type="gramStart"/>
      <w:r w:rsidR="00431801" w:rsidRPr="00A660D2">
        <w:t>р</w:t>
      </w:r>
      <w:proofErr w:type="gramEnd"/>
      <w:r w:rsidR="00431801" w:rsidRPr="00A660D2">
        <w:t xml:space="preserve"> продовжити договір оренди нерухомого майна,</w:t>
      </w:r>
      <w:r w:rsidR="00431801" w:rsidRPr="00A660D2">
        <w:rPr>
          <w:spacing w:val="1"/>
        </w:rPr>
        <w:t xml:space="preserve"> </w:t>
      </w:r>
      <w:r w:rsidR="00431801" w:rsidRPr="00A660D2">
        <w:t>що підлягає продовженню за результатами проведення аукціону, зобов’язаний</w:t>
      </w:r>
      <w:r w:rsidR="00431801" w:rsidRPr="00A660D2">
        <w:rPr>
          <w:spacing w:val="1"/>
        </w:rPr>
        <w:t xml:space="preserve"> </w:t>
      </w:r>
      <w:r w:rsidR="00431801" w:rsidRPr="00A660D2">
        <w:t>забезпечити</w:t>
      </w:r>
      <w:r w:rsidR="00431801" w:rsidRPr="00A660D2">
        <w:rPr>
          <w:spacing w:val="-4"/>
        </w:rPr>
        <w:t xml:space="preserve"> </w:t>
      </w:r>
      <w:r w:rsidR="00431801" w:rsidRPr="00A660D2">
        <w:t>доступ</w:t>
      </w:r>
      <w:r w:rsidR="00431801" w:rsidRPr="00A660D2">
        <w:rPr>
          <w:spacing w:val="-3"/>
        </w:rPr>
        <w:t xml:space="preserve"> </w:t>
      </w:r>
      <w:r w:rsidR="00431801" w:rsidRPr="00A660D2">
        <w:t>до</w:t>
      </w:r>
      <w:r w:rsidR="00431801" w:rsidRPr="00A660D2">
        <w:rPr>
          <w:spacing w:val="-4"/>
        </w:rPr>
        <w:t xml:space="preserve"> </w:t>
      </w:r>
      <w:r w:rsidR="00431801" w:rsidRPr="00A660D2">
        <w:t>об’єкта</w:t>
      </w:r>
      <w:r w:rsidR="00431801" w:rsidRPr="00A660D2">
        <w:rPr>
          <w:spacing w:val="-4"/>
        </w:rPr>
        <w:t xml:space="preserve"> </w:t>
      </w:r>
      <w:r w:rsidR="00431801" w:rsidRPr="00A660D2">
        <w:t>оренди</w:t>
      </w:r>
      <w:r w:rsidR="00431801" w:rsidRPr="00A660D2">
        <w:rPr>
          <w:spacing w:val="-4"/>
        </w:rPr>
        <w:t xml:space="preserve"> </w:t>
      </w:r>
      <w:r w:rsidR="00431801" w:rsidRPr="00A660D2">
        <w:t>потенційних орендарів.</w:t>
      </w:r>
    </w:p>
    <w:p w:rsidR="00431801" w:rsidRPr="00A660D2" w:rsidRDefault="00431801" w:rsidP="005549CD">
      <w:pPr>
        <w:pStyle w:val="a3"/>
        <w:kinsoku w:val="0"/>
        <w:overflowPunct w:val="0"/>
        <w:ind w:left="0" w:firstLine="0"/>
      </w:pPr>
      <w:r w:rsidRPr="00A660D2">
        <w:t>Орендар має переважне право на продовження цього договору, яке може</w:t>
      </w:r>
      <w:r w:rsidRPr="00A660D2">
        <w:rPr>
          <w:spacing w:val="1"/>
        </w:rPr>
        <w:t xml:space="preserve"> </w:t>
      </w:r>
      <w:r w:rsidRPr="00A660D2">
        <w:t>бути</w:t>
      </w:r>
      <w:r w:rsidRPr="00A660D2">
        <w:rPr>
          <w:spacing w:val="-1"/>
        </w:rPr>
        <w:t xml:space="preserve"> </w:t>
      </w:r>
      <w:r w:rsidRPr="00A660D2">
        <w:t>реалізовано</w:t>
      </w:r>
      <w:r w:rsidRPr="00A660D2">
        <w:rPr>
          <w:spacing w:val="1"/>
        </w:rPr>
        <w:t xml:space="preserve"> </w:t>
      </w:r>
      <w:r w:rsidRPr="00A660D2">
        <w:t>ним у</w:t>
      </w:r>
      <w:r w:rsidRPr="00A660D2">
        <w:rPr>
          <w:spacing w:val="-3"/>
        </w:rPr>
        <w:t xml:space="preserve"> </w:t>
      </w:r>
      <w:r w:rsidRPr="00A660D2">
        <w:t xml:space="preserve">визначений </w:t>
      </w:r>
      <w:proofErr w:type="gramStart"/>
      <w:r w:rsidRPr="00A660D2">
        <w:t>в</w:t>
      </w:r>
      <w:proofErr w:type="gramEnd"/>
      <w:r w:rsidRPr="00A660D2">
        <w:rPr>
          <w:spacing w:val="-1"/>
        </w:rPr>
        <w:t xml:space="preserve"> </w:t>
      </w:r>
      <w:r w:rsidRPr="00A660D2">
        <w:t>Порядку</w:t>
      </w:r>
      <w:r w:rsidRPr="00A660D2">
        <w:rPr>
          <w:spacing w:val="-4"/>
        </w:rPr>
        <w:t xml:space="preserve"> </w:t>
      </w:r>
      <w:r w:rsidRPr="00A660D2">
        <w:t>спосіб.</w:t>
      </w:r>
    </w:p>
    <w:p w:rsidR="00431801" w:rsidRPr="00A660D2" w:rsidRDefault="002F1C54" w:rsidP="005549CD">
      <w:pPr>
        <w:pStyle w:val="a3"/>
        <w:kinsoku w:val="0"/>
        <w:overflowPunct w:val="0"/>
        <w:ind w:left="0" w:firstLine="0"/>
      </w:pPr>
      <w:r w:rsidRPr="00A660D2">
        <w:rPr>
          <w:lang w:val="uk-UA"/>
        </w:rPr>
        <w:tab/>
      </w:r>
      <w:r w:rsidR="00431801" w:rsidRPr="00A660D2">
        <w:t>Оприлюднення</w:t>
      </w:r>
      <w:r w:rsidR="00431801" w:rsidRPr="00A660D2">
        <w:rPr>
          <w:spacing w:val="1"/>
        </w:rPr>
        <w:t xml:space="preserve"> </w:t>
      </w:r>
      <w:r w:rsidR="00431801" w:rsidRPr="00A660D2">
        <w:t>на веб-сайті</w:t>
      </w:r>
      <w:r w:rsidR="00431801" w:rsidRPr="00A660D2">
        <w:rPr>
          <w:spacing w:val="1"/>
        </w:rPr>
        <w:t xml:space="preserve"> </w:t>
      </w:r>
      <w:r w:rsidR="00431801" w:rsidRPr="00A660D2">
        <w:t>(сторінці чи</w:t>
      </w:r>
      <w:r w:rsidR="00431801" w:rsidRPr="00A660D2">
        <w:rPr>
          <w:spacing w:val="1"/>
        </w:rPr>
        <w:t xml:space="preserve"> </w:t>
      </w:r>
      <w:proofErr w:type="gramStart"/>
      <w:r w:rsidR="00431801" w:rsidRPr="00A660D2">
        <w:t>проф</w:t>
      </w:r>
      <w:proofErr w:type="gramEnd"/>
      <w:r w:rsidR="00431801" w:rsidRPr="00A660D2">
        <w:t>ілі</w:t>
      </w:r>
      <w:r w:rsidR="00431801" w:rsidRPr="00A660D2">
        <w:rPr>
          <w:spacing w:val="1"/>
        </w:rPr>
        <w:t xml:space="preserve"> </w:t>
      </w:r>
      <w:r w:rsidR="00431801" w:rsidRPr="00A660D2">
        <w:t>в</w:t>
      </w:r>
      <w:r w:rsidR="00431801" w:rsidRPr="00A660D2">
        <w:rPr>
          <w:spacing w:val="1"/>
        </w:rPr>
        <w:t xml:space="preserve"> </w:t>
      </w:r>
      <w:r w:rsidR="00431801" w:rsidRPr="00A660D2">
        <w:t>соціальній</w:t>
      </w:r>
      <w:r w:rsidR="00431801" w:rsidRPr="00A660D2">
        <w:rPr>
          <w:spacing w:val="1"/>
        </w:rPr>
        <w:t xml:space="preserve"> </w:t>
      </w:r>
      <w:r w:rsidR="00431801" w:rsidRPr="00A660D2">
        <w:t>мережі)</w:t>
      </w:r>
      <w:r w:rsidR="00431801" w:rsidRPr="00A660D2">
        <w:rPr>
          <w:spacing w:val="1"/>
        </w:rPr>
        <w:t xml:space="preserve"> </w:t>
      </w:r>
      <w:r w:rsidR="00431801" w:rsidRPr="00A660D2">
        <w:lastRenderedPageBreak/>
        <w:t>орендаря,</w:t>
      </w:r>
      <w:r w:rsidR="00431801" w:rsidRPr="00A660D2">
        <w:rPr>
          <w:spacing w:val="-7"/>
        </w:rPr>
        <w:t xml:space="preserve"> </w:t>
      </w:r>
      <w:r w:rsidR="00431801" w:rsidRPr="00A660D2">
        <w:t>який</w:t>
      </w:r>
      <w:r w:rsidR="00431801" w:rsidRPr="00A660D2">
        <w:rPr>
          <w:spacing w:val="-8"/>
        </w:rPr>
        <w:t xml:space="preserve"> </w:t>
      </w:r>
      <w:r w:rsidR="00431801" w:rsidRPr="00A660D2">
        <w:t>отримав</w:t>
      </w:r>
      <w:r w:rsidR="00431801" w:rsidRPr="00A660D2">
        <w:rPr>
          <w:spacing w:val="-7"/>
        </w:rPr>
        <w:t xml:space="preserve"> </w:t>
      </w:r>
      <w:r w:rsidR="00431801" w:rsidRPr="00A660D2">
        <w:t>в</w:t>
      </w:r>
      <w:r w:rsidR="00431801" w:rsidRPr="00A660D2">
        <w:rPr>
          <w:spacing w:val="-8"/>
        </w:rPr>
        <w:t xml:space="preserve"> </w:t>
      </w:r>
      <w:r w:rsidR="00431801" w:rsidRPr="00A660D2">
        <w:t>оренду</w:t>
      </w:r>
      <w:r w:rsidR="00431801" w:rsidRPr="00A660D2">
        <w:rPr>
          <w:spacing w:val="-10"/>
        </w:rPr>
        <w:t xml:space="preserve"> </w:t>
      </w:r>
      <w:r w:rsidR="00431801" w:rsidRPr="00A660D2">
        <w:t>Майно</w:t>
      </w:r>
      <w:r w:rsidR="00431801" w:rsidRPr="00A660D2">
        <w:rPr>
          <w:spacing w:val="-8"/>
        </w:rPr>
        <w:t xml:space="preserve"> </w:t>
      </w:r>
      <w:r w:rsidR="00431801" w:rsidRPr="00A660D2">
        <w:t>без</w:t>
      </w:r>
      <w:r w:rsidR="00431801" w:rsidRPr="00A660D2">
        <w:rPr>
          <w:spacing w:val="-9"/>
        </w:rPr>
        <w:t xml:space="preserve"> </w:t>
      </w:r>
      <w:r w:rsidR="00431801" w:rsidRPr="00A660D2">
        <w:t>проведення</w:t>
      </w:r>
      <w:r w:rsidR="00431801" w:rsidRPr="00A660D2">
        <w:rPr>
          <w:spacing w:val="-7"/>
        </w:rPr>
        <w:t xml:space="preserve"> </w:t>
      </w:r>
      <w:r w:rsidR="00431801" w:rsidRPr="00A660D2">
        <w:t>аукціону,</w:t>
      </w:r>
      <w:r w:rsidR="00431801" w:rsidRPr="00A660D2">
        <w:rPr>
          <w:spacing w:val="-7"/>
        </w:rPr>
        <w:t xml:space="preserve"> </w:t>
      </w:r>
      <w:r w:rsidR="00431801" w:rsidRPr="00A660D2">
        <w:t>недостовірної</w:t>
      </w:r>
      <w:r w:rsidR="00431801" w:rsidRPr="00A660D2">
        <w:rPr>
          <w:spacing w:val="-68"/>
        </w:rPr>
        <w:t xml:space="preserve"> </w:t>
      </w:r>
      <w:r w:rsidR="00431801" w:rsidRPr="00A660D2">
        <w:t>інформації,</w:t>
      </w:r>
      <w:r w:rsidR="00431801" w:rsidRPr="00A660D2">
        <w:rPr>
          <w:spacing w:val="-8"/>
        </w:rPr>
        <w:t xml:space="preserve"> </w:t>
      </w:r>
      <w:r w:rsidR="00431801" w:rsidRPr="00A660D2">
        <w:t>що</w:t>
      </w:r>
      <w:r w:rsidR="00431801" w:rsidRPr="00A660D2">
        <w:rPr>
          <w:spacing w:val="-7"/>
        </w:rPr>
        <w:t xml:space="preserve"> </w:t>
      </w:r>
      <w:r w:rsidR="00431801" w:rsidRPr="00A660D2">
        <w:t>стала</w:t>
      </w:r>
      <w:r w:rsidR="00431801" w:rsidRPr="00A660D2">
        <w:rPr>
          <w:spacing w:val="-8"/>
        </w:rPr>
        <w:t xml:space="preserve"> </w:t>
      </w:r>
      <w:r w:rsidR="00431801" w:rsidRPr="00A660D2">
        <w:t>підставою</w:t>
      </w:r>
      <w:r w:rsidR="00431801" w:rsidRPr="00A660D2">
        <w:rPr>
          <w:spacing w:val="-8"/>
        </w:rPr>
        <w:t xml:space="preserve"> </w:t>
      </w:r>
      <w:r w:rsidR="00431801" w:rsidRPr="00A660D2">
        <w:t>для</w:t>
      </w:r>
      <w:r w:rsidR="00431801" w:rsidRPr="00A660D2">
        <w:rPr>
          <w:spacing w:val="-7"/>
        </w:rPr>
        <w:t xml:space="preserve"> </w:t>
      </w:r>
      <w:r w:rsidR="00431801" w:rsidRPr="00A660D2">
        <w:t>укладення</w:t>
      </w:r>
      <w:r w:rsidR="00431801" w:rsidRPr="00A660D2">
        <w:rPr>
          <w:spacing w:val="-7"/>
        </w:rPr>
        <w:t xml:space="preserve"> </w:t>
      </w:r>
      <w:r w:rsidR="00431801" w:rsidRPr="00A660D2">
        <w:t>договору</w:t>
      </w:r>
      <w:r w:rsidR="00431801" w:rsidRPr="00A660D2">
        <w:rPr>
          <w:spacing w:val="-11"/>
        </w:rPr>
        <w:t xml:space="preserve"> </w:t>
      </w:r>
      <w:r w:rsidR="00431801" w:rsidRPr="00A660D2">
        <w:t>оренди,</w:t>
      </w:r>
      <w:r w:rsidR="00431801" w:rsidRPr="00A660D2">
        <w:rPr>
          <w:spacing w:val="-8"/>
        </w:rPr>
        <w:t xml:space="preserve"> </w:t>
      </w:r>
      <w:r w:rsidR="00431801" w:rsidRPr="00A660D2">
        <w:t>є</w:t>
      </w:r>
      <w:r w:rsidR="00431801" w:rsidRPr="00A660D2">
        <w:rPr>
          <w:spacing w:val="-8"/>
        </w:rPr>
        <w:t xml:space="preserve"> </w:t>
      </w:r>
      <w:r w:rsidR="00431801" w:rsidRPr="00A660D2">
        <w:t>підставою</w:t>
      </w:r>
      <w:r w:rsidR="00431801" w:rsidRPr="00A660D2">
        <w:rPr>
          <w:spacing w:val="-8"/>
        </w:rPr>
        <w:t xml:space="preserve"> </w:t>
      </w:r>
      <w:r w:rsidR="00431801" w:rsidRPr="00A660D2">
        <w:t>для</w:t>
      </w:r>
      <w:r w:rsidR="00431801" w:rsidRPr="00A660D2">
        <w:rPr>
          <w:spacing w:val="-67"/>
        </w:rPr>
        <w:t xml:space="preserve"> </w:t>
      </w:r>
      <w:r w:rsidR="00431801" w:rsidRPr="00A660D2">
        <w:t>дострокового</w:t>
      </w:r>
      <w:r w:rsidR="00431801" w:rsidRPr="00A660D2">
        <w:rPr>
          <w:spacing w:val="1"/>
        </w:rPr>
        <w:t xml:space="preserve"> </w:t>
      </w:r>
      <w:r w:rsidR="00431801" w:rsidRPr="00A660D2">
        <w:t>припинення</w:t>
      </w:r>
      <w:r w:rsidR="00431801" w:rsidRPr="00A660D2">
        <w:rPr>
          <w:spacing w:val="1"/>
        </w:rPr>
        <w:t xml:space="preserve"> </w:t>
      </w:r>
      <w:r w:rsidR="00431801" w:rsidRPr="00A660D2">
        <w:t>договору</w:t>
      </w:r>
      <w:r w:rsidR="00431801" w:rsidRPr="00A660D2">
        <w:rPr>
          <w:spacing w:val="1"/>
        </w:rPr>
        <w:t xml:space="preserve"> </w:t>
      </w:r>
      <w:r w:rsidR="00431801" w:rsidRPr="00A660D2">
        <w:t>оренди</w:t>
      </w:r>
      <w:r w:rsidR="00431801" w:rsidRPr="00A660D2">
        <w:rPr>
          <w:spacing w:val="1"/>
        </w:rPr>
        <w:t xml:space="preserve"> </w:t>
      </w:r>
      <w:r w:rsidR="00431801" w:rsidRPr="00A660D2">
        <w:t>за</w:t>
      </w:r>
      <w:r w:rsidR="00431801" w:rsidRPr="00A660D2">
        <w:rPr>
          <w:spacing w:val="1"/>
        </w:rPr>
        <w:t xml:space="preserve"> </w:t>
      </w:r>
      <w:r w:rsidR="00431801" w:rsidRPr="00A660D2">
        <w:t>ініціативою</w:t>
      </w:r>
      <w:r w:rsidR="00431801" w:rsidRPr="00A660D2">
        <w:rPr>
          <w:spacing w:val="1"/>
        </w:rPr>
        <w:t xml:space="preserve"> </w:t>
      </w:r>
      <w:r w:rsidR="00431801" w:rsidRPr="00A660D2">
        <w:t>Орендодавця</w:t>
      </w:r>
      <w:r w:rsidR="00431801" w:rsidRPr="00A660D2">
        <w:rPr>
          <w:lang w:val="uk-UA"/>
        </w:rPr>
        <w:t xml:space="preserve"> (</w:t>
      </w:r>
      <w:r w:rsidR="00431801" w:rsidRPr="00A660D2">
        <w:t>Балансоутримувача</w:t>
      </w:r>
      <w:r w:rsidR="00431801" w:rsidRPr="00A660D2">
        <w:rPr>
          <w:lang w:val="uk-UA"/>
        </w:rPr>
        <w:t>)</w:t>
      </w:r>
      <w:r w:rsidR="00431801" w:rsidRPr="00A660D2">
        <w:t>, а також не продовження договору оренди на</w:t>
      </w:r>
      <w:r w:rsidR="00431801" w:rsidRPr="00A660D2">
        <w:rPr>
          <w:spacing w:val="1"/>
        </w:rPr>
        <w:t xml:space="preserve"> </w:t>
      </w:r>
      <w:r w:rsidR="00431801" w:rsidRPr="00A660D2">
        <w:t>новий</w:t>
      </w:r>
      <w:r w:rsidR="00431801" w:rsidRPr="00A660D2">
        <w:rPr>
          <w:spacing w:val="-1"/>
        </w:rPr>
        <w:t xml:space="preserve"> </w:t>
      </w:r>
      <w:r w:rsidR="00431801" w:rsidRPr="00A660D2">
        <w:t>строк.</w:t>
      </w:r>
    </w:p>
    <w:p w:rsidR="00431801" w:rsidRPr="00A660D2" w:rsidRDefault="00431801" w:rsidP="002F1C54">
      <w:pPr>
        <w:pStyle w:val="a5"/>
        <w:numPr>
          <w:ilvl w:val="1"/>
          <w:numId w:val="4"/>
        </w:numPr>
        <w:tabs>
          <w:tab w:val="left" w:pos="0"/>
        </w:tabs>
        <w:kinsoku w:val="0"/>
        <w:overflowPunct w:val="0"/>
        <w:ind w:left="0" w:firstLine="0"/>
        <w:rPr>
          <w:sz w:val="28"/>
          <w:szCs w:val="28"/>
        </w:rPr>
      </w:pPr>
      <w:r w:rsidRPr="00A660D2">
        <w:rPr>
          <w:sz w:val="28"/>
          <w:szCs w:val="28"/>
        </w:rPr>
        <w:t>Якщо інше не передбачено цим договором, перехід права власності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 xml:space="preserve">на орендоване Майно третім особам не є </w:t>
      </w:r>
      <w:proofErr w:type="gramStart"/>
      <w:r w:rsidRPr="00A660D2">
        <w:rPr>
          <w:sz w:val="28"/>
          <w:szCs w:val="28"/>
        </w:rPr>
        <w:t>п</w:t>
      </w:r>
      <w:proofErr w:type="gramEnd"/>
      <w:r w:rsidRPr="00A660D2">
        <w:rPr>
          <w:sz w:val="28"/>
          <w:szCs w:val="28"/>
        </w:rPr>
        <w:t>ідставою для зміни або припинення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чинності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цим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договором,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і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він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зберігає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свою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чинність для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нового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власника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орендованого Майна (його правонаступника), за винятком випадку приватизації</w:t>
      </w:r>
      <w:r w:rsidRPr="00A660D2">
        <w:rPr>
          <w:spacing w:val="-67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орендованого Майна Орендарем.</w:t>
      </w:r>
    </w:p>
    <w:p w:rsidR="00431801" w:rsidRPr="00A660D2" w:rsidRDefault="00431801" w:rsidP="002F1C54">
      <w:pPr>
        <w:pStyle w:val="a5"/>
        <w:numPr>
          <w:ilvl w:val="1"/>
          <w:numId w:val="4"/>
        </w:numPr>
        <w:tabs>
          <w:tab w:val="left" w:pos="0"/>
        </w:tabs>
        <w:kinsoku w:val="0"/>
        <w:overflowPunct w:val="0"/>
        <w:spacing w:before="1" w:line="322" w:lineRule="exact"/>
        <w:ind w:left="0" w:firstLine="0"/>
        <w:rPr>
          <w:sz w:val="28"/>
          <w:szCs w:val="28"/>
        </w:rPr>
      </w:pPr>
      <w:r w:rsidRPr="00A660D2">
        <w:rPr>
          <w:sz w:val="28"/>
          <w:szCs w:val="28"/>
        </w:rPr>
        <w:t>Догові</w:t>
      </w:r>
      <w:proofErr w:type="gramStart"/>
      <w:r w:rsidRPr="00A660D2">
        <w:rPr>
          <w:sz w:val="28"/>
          <w:szCs w:val="28"/>
        </w:rPr>
        <w:t>р</w:t>
      </w:r>
      <w:proofErr w:type="gramEnd"/>
      <w:r w:rsidRPr="00A660D2">
        <w:rPr>
          <w:spacing w:val="-4"/>
          <w:sz w:val="28"/>
          <w:szCs w:val="28"/>
        </w:rPr>
        <w:t xml:space="preserve"> </w:t>
      </w:r>
      <w:r w:rsidRPr="00A660D2">
        <w:rPr>
          <w:sz w:val="28"/>
          <w:szCs w:val="28"/>
        </w:rPr>
        <w:t>припиняється:</w:t>
      </w:r>
    </w:p>
    <w:p w:rsidR="00431801" w:rsidRPr="00A660D2" w:rsidRDefault="00431801" w:rsidP="002F1C54">
      <w:pPr>
        <w:pStyle w:val="a5"/>
        <w:numPr>
          <w:ilvl w:val="2"/>
          <w:numId w:val="4"/>
        </w:numPr>
        <w:tabs>
          <w:tab w:val="left" w:pos="0"/>
        </w:tabs>
        <w:kinsoku w:val="0"/>
        <w:overflowPunct w:val="0"/>
        <w:ind w:left="0" w:firstLine="0"/>
        <w:rPr>
          <w:sz w:val="28"/>
          <w:szCs w:val="28"/>
        </w:rPr>
      </w:pPr>
      <w:r w:rsidRPr="00A660D2">
        <w:rPr>
          <w:sz w:val="28"/>
          <w:szCs w:val="28"/>
        </w:rPr>
        <w:t xml:space="preserve">з </w:t>
      </w:r>
      <w:proofErr w:type="gramStart"/>
      <w:r w:rsidRPr="00A660D2">
        <w:rPr>
          <w:sz w:val="28"/>
          <w:szCs w:val="28"/>
        </w:rPr>
        <w:t>п</w:t>
      </w:r>
      <w:proofErr w:type="gramEnd"/>
      <w:r w:rsidRPr="00A660D2">
        <w:rPr>
          <w:sz w:val="28"/>
          <w:szCs w:val="28"/>
        </w:rPr>
        <w:t>ідстав, передбачених частиною першою статті 24 Закону, і при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цьому:</w:t>
      </w:r>
    </w:p>
    <w:p w:rsidR="00431801" w:rsidRPr="00A660D2" w:rsidRDefault="00431801" w:rsidP="002F1C54">
      <w:pPr>
        <w:pStyle w:val="a5"/>
        <w:numPr>
          <w:ilvl w:val="3"/>
          <w:numId w:val="4"/>
        </w:numPr>
        <w:tabs>
          <w:tab w:val="left" w:pos="0"/>
        </w:tabs>
        <w:kinsoku w:val="0"/>
        <w:overflowPunct w:val="0"/>
        <w:ind w:left="0" w:firstLine="0"/>
        <w:rPr>
          <w:sz w:val="28"/>
          <w:szCs w:val="28"/>
        </w:rPr>
      </w:pPr>
      <w:r w:rsidRPr="00A660D2">
        <w:rPr>
          <w:spacing w:val="-1"/>
          <w:sz w:val="28"/>
          <w:szCs w:val="28"/>
        </w:rPr>
        <w:t>якщо</w:t>
      </w:r>
      <w:r w:rsidRPr="00A660D2">
        <w:rPr>
          <w:spacing w:val="-13"/>
          <w:sz w:val="28"/>
          <w:szCs w:val="28"/>
        </w:rPr>
        <w:t xml:space="preserve"> </w:t>
      </w:r>
      <w:proofErr w:type="gramStart"/>
      <w:r w:rsidRPr="00A660D2">
        <w:rPr>
          <w:spacing w:val="-1"/>
          <w:sz w:val="28"/>
          <w:szCs w:val="28"/>
        </w:rPr>
        <w:t>п</w:t>
      </w:r>
      <w:proofErr w:type="gramEnd"/>
      <w:r w:rsidRPr="00A660D2">
        <w:rPr>
          <w:spacing w:val="-1"/>
          <w:sz w:val="28"/>
          <w:szCs w:val="28"/>
        </w:rPr>
        <w:t>ідставою</w:t>
      </w:r>
      <w:r w:rsidRPr="00A660D2">
        <w:rPr>
          <w:spacing w:val="-16"/>
          <w:sz w:val="28"/>
          <w:szCs w:val="28"/>
        </w:rPr>
        <w:t xml:space="preserve"> </w:t>
      </w:r>
      <w:r w:rsidRPr="00A660D2">
        <w:rPr>
          <w:spacing w:val="-1"/>
          <w:sz w:val="28"/>
          <w:szCs w:val="28"/>
        </w:rPr>
        <w:t>припинення</w:t>
      </w:r>
      <w:r w:rsidRPr="00A660D2">
        <w:rPr>
          <w:spacing w:val="-14"/>
          <w:sz w:val="28"/>
          <w:szCs w:val="28"/>
        </w:rPr>
        <w:t xml:space="preserve"> </w:t>
      </w:r>
      <w:r w:rsidRPr="00A660D2">
        <w:rPr>
          <w:sz w:val="28"/>
          <w:szCs w:val="28"/>
        </w:rPr>
        <w:t>договору</w:t>
      </w:r>
      <w:r w:rsidRPr="00A660D2">
        <w:rPr>
          <w:spacing w:val="-18"/>
          <w:sz w:val="28"/>
          <w:szCs w:val="28"/>
        </w:rPr>
        <w:t xml:space="preserve"> </w:t>
      </w:r>
      <w:r w:rsidRPr="00A660D2">
        <w:rPr>
          <w:sz w:val="28"/>
          <w:szCs w:val="28"/>
        </w:rPr>
        <w:t>є</w:t>
      </w:r>
      <w:r w:rsidRPr="00A660D2">
        <w:rPr>
          <w:spacing w:val="-13"/>
          <w:sz w:val="28"/>
          <w:szCs w:val="28"/>
        </w:rPr>
        <w:t xml:space="preserve"> </w:t>
      </w:r>
      <w:r w:rsidRPr="00A660D2">
        <w:rPr>
          <w:sz w:val="28"/>
          <w:szCs w:val="28"/>
        </w:rPr>
        <w:t>закінчення</w:t>
      </w:r>
      <w:r w:rsidRPr="00A660D2">
        <w:rPr>
          <w:spacing w:val="-14"/>
          <w:sz w:val="28"/>
          <w:szCs w:val="28"/>
        </w:rPr>
        <w:t xml:space="preserve"> </w:t>
      </w:r>
      <w:r w:rsidRPr="00A660D2">
        <w:rPr>
          <w:sz w:val="28"/>
          <w:szCs w:val="28"/>
        </w:rPr>
        <w:t>строку,</w:t>
      </w:r>
      <w:r w:rsidRPr="00A660D2">
        <w:rPr>
          <w:spacing w:val="-13"/>
          <w:sz w:val="28"/>
          <w:szCs w:val="28"/>
        </w:rPr>
        <w:t xml:space="preserve"> </w:t>
      </w:r>
      <w:r w:rsidRPr="00A660D2">
        <w:rPr>
          <w:sz w:val="28"/>
          <w:szCs w:val="28"/>
        </w:rPr>
        <w:t>на</w:t>
      </w:r>
      <w:r w:rsidRPr="00A660D2">
        <w:rPr>
          <w:spacing w:val="-14"/>
          <w:sz w:val="28"/>
          <w:szCs w:val="28"/>
        </w:rPr>
        <w:t xml:space="preserve"> </w:t>
      </w:r>
      <w:r w:rsidRPr="00A660D2">
        <w:rPr>
          <w:sz w:val="28"/>
          <w:szCs w:val="28"/>
        </w:rPr>
        <w:t>який</w:t>
      </w:r>
      <w:r w:rsidRPr="00A660D2">
        <w:rPr>
          <w:spacing w:val="-67"/>
          <w:sz w:val="28"/>
          <w:szCs w:val="28"/>
        </w:rPr>
        <w:t xml:space="preserve"> </w:t>
      </w:r>
      <w:r w:rsidRPr="00A660D2">
        <w:rPr>
          <w:sz w:val="28"/>
          <w:szCs w:val="28"/>
        </w:rPr>
        <w:t>його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укладено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(абзац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другий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частини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першої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статті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24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Закону),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то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договір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вважається</w:t>
      </w:r>
      <w:r w:rsidRPr="00A660D2">
        <w:rPr>
          <w:spacing w:val="-1"/>
          <w:sz w:val="28"/>
          <w:szCs w:val="28"/>
        </w:rPr>
        <w:t xml:space="preserve"> </w:t>
      </w:r>
      <w:r w:rsidRPr="00A660D2">
        <w:rPr>
          <w:sz w:val="28"/>
          <w:szCs w:val="28"/>
        </w:rPr>
        <w:t>припиненим з:</w:t>
      </w:r>
    </w:p>
    <w:p w:rsidR="00431801" w:rsidRPr="00A660D2" w:rsidRDefault="00431801" w:rsidP="002F1C54">
      <w:pPr>
        <w:pStyle w:val="a3"/>
        <w:numPr>
          <w:ilvl w:val="0"/>
          <w:numId w:val="12"/>
        </w:numPr>
        <w:kinsoku w:val="0"/>
        <w:overflowPunct w:val="0"/>
      </w:pPr>
      <w:r w:rsidRPr="00A660D2">
        <w:t xml:space="preserve">дати закінчення строку, на який його було укладено, на </w:t>
      </w:r>
      <w:proofErr w:type="gramStart"/>
      <w:r w:rsidRPr="00A660D2">
        <w:t>п</w:t>
      </w:r>
      <w:proofErr w:type="gramEnd"/>
      <w:r w:rsidRPr="00A660D2">
        <w:t>ідставі рішення</w:t>
      </w:r>
      <w:r w:rsidRPr="00A660D2">
        <w:rPr>
          <w:spacing w:val="1"/>
        </w:rPr>
        <w:t xml:space="preserve"> </w:t>
      </w:r>
      <w:r w:rsidRPr="00A660D2">
        <w:t>Орендодавця</w:t>
      </w:r>
      <w:r w:rsidRPr="00A660D2">
        <w:rPr>
          <w:lang w:val="uk-UA"/>
        </w:rPr>
        <w:t>(</w:t>
      </w:r>
      <w:r w:rsidRPr="00A660D2">
        <w:t>Балансоутримувача</w:t>
      </w:r>
      <w:r w:rsidRPr="00A660D2">
        <w:rPr>
          <w:lang w:val="uk-UA"/>
        </w:rPr>
        <w:t>)</w:t>
      </w:r>
      <w:r w:rsidRPr="00A660D2">
        <w:rPr>
          <w:spacing w:val="1"/>
        </w:rPr>
        <w:t xml:space="preserve"> </w:t>
      </w:r>
      <w:r w:rsidRPr="00A660D2">
        <w:t>(якщо</w:t>
      </w:r>
      <w:r w:rsidRPr="00A660D2">
        <w:rPr>
          <w:spacing w:val="1"/>
        </w:rPr>
        <w:t xml:space="preserve"> </w:t>
      </w:r>
      <w:r w:rsidRPr="00A660D2">
        <w:t>цей</w:t>
      </w:r>
      <w:r w:rsidRPr="00A660D2">
        <w:rPr>
          <w:spacing w:val="1"/>
        </w:rPr>
        <w:t xml:space="preserve"> </w:t>
      </w:r>
      <w:r w:rsidRPr="00A660D2">
        <w:t>договір</w:t>
      </w:r>
      <w:r w:rsidRPr="00A660D2">
        <w:rPr>
          <w:spacing w:val="1"/>
        </w:rPr>
        <w:t xml:space="preserve"> </w:t>
      </w:r>
      <w:r w:rsidRPr="00A660D2">
        <w:t>використовується</w:t>
      </w:r>
      <w:r w:rsidRPr="00A660D2">
        <w:rPr>
          <w:spacing w:val="1"/>
        </w:rPr>
        <w:t xml:space="preserve"> </w:t>
      </w:r>
      <w:r w:rsidRPr="00A660D2">
        <w:t>для</w:t>
      </w:r>
      <w:r w:rsidRPr="00A660D2">
        <w:rPr>
          <w:spacing w:val="1"/>
        </w:rPr>
        <w:t xml:space="preserve"> </w:t>
      </w:r>
      <w:r w:rsidRPr="00A660D2">
        <w:t>передачі</w:t>
      </w:r>
      <w:r w:rsidRPr="00A660D2">
        <w:rPr>
          <w:spacing w:val="-6"/>
        </w:rPr>
        <w:t xml:space="preserve"> </w:t>
      </w:r>
      <w:r w:rsidRPr="00A660D2">
        <w:t>в</w:t>
      </w:r>
      <w:r w:rsidRPr="00A660D2">
        <w:rPr>
          <w:spacing w:val="-8"/>
        </w:rPr>
        <w:t xml:space="preserve"> </w:t>
      </w:r>
      <w:r w:rsidRPr="00A660D2">
        <w:t>оренду</w:t>
      </w:r>
      <w:r w:rsidRPr="00A660D2">
        <w:rPr>
          <w:spacing w:val="-11"/>
        </w:rPr>
        <w:t xml:space="preserve"> </w:t>
      </w:r>
      <w:r w:rsidRPr="00A660D2">
        <w:t>Майна</w:t>
      </w:r>
      <w:r w:rsidRPr="00A660D2">
        <w:rPr>
          <w:spacing w:val="-8"/>
        </w:rPr>
        <w:t xml:space="preserve"> </w:t>
      </w:r>
      <w:r w:rsidRPr="00A660D2">
        <w:t>комунальної</w:t>
      </w:r>
      <w:r w:rsidRPr="00A660D2">
        <w:rPr>
          <w:spacing w:val="-3"/>
        </w:rPr>
        <w:t xml:space="preserve"> </w:t>
      </w:r>
      <w:r w:rsidRPr="00A660D2">
        <w:t>форми</w:t>
      </w:r>
      <w:r w:rsidRPr="00A660D2">
        <w:rPr>
          <w:spacing w:val="-6"/>
        </w:rPr>
        <w:t xml:space="preserve"> </w:t>
      </w:r>
      <w:r w:rsidRPr="00A660D2">
        <w:t>власності,</w:t>
      </w:r>
      <w:r w:rsidRPr="00A660D2">
        <w:rPr>
          <w:spacing w:val="-8"/>
        </w:rPr>
        <w:t xml:space="preserve"> </w:t>
      </w:r>
      <w:r w:rsidRPr="00A660D2">
        <w:t>то</w:t>
      </w:r>
      <w:r w:rsidRPr="00A660D2">
        <w:rPr>
          <w:spacing w:val="-7"/>
        </w:rPr>
        <w:t xml:space="preserve"> </w:t>
      </w:r>
      <w:r w:rsidRPr="00A660D2">
        <w:t>рішення</w:t>
      </w:r>
      <w:r w:rsidRPr="00A660D2">
        <w:rPr>
          <w:spacing w:val="-7"/>
        </w:rPr>
        <w:t xml:space="preserve"> </w:t>
      </w:r>
      <w:r w:rsidRPr="00A660D2">
        <w:t>приймається</w:t>
      </w:r>
      <w:r w:rsidRPr="00A660D2">
        <w:rPr>
          <w:spacing w:val="-67"/>
        </w:rPr>
        <w:t xml:space="preserve"> </w:t>
      </w:r>
      <w:r w:rsidRPr="00A660D2">
        <w:t>органом,</w:t>
      </w:r>
      <w:r w:rsidRPr="00A660D2">
        <w:rPr>
          <w:spacing w:val="17"/>
        </w:rPr>
        <w:t xml:space="preserve"> </w:t>
      </w:r>
      <w:r w:rsidRPr="00A660D2">
        <w:t>визначеним</w:t>
      </w:r>
      <w:r w:rsidRPr="00A660D2">
        <w:rPr>
          <w:spacing w:val="20"/>
        </w:rPr>
        <w:t xml:space="preserve"> </w:t>
      </w:r>
      <w:r w:rsidRPr="00A660D2">
        <w:t>відповідно</w:t>
      </w:r>
      <w:r w:rsidRPr="00A660D2">
        <w:rPr>
          <w:spacing w:val="18"/>
        </w:rPr>
        <w:t xml:space="preserve"> </w:t>
      </w:r>
      <w:r w:rsidRPr="00A660D2">
        <w:t>до</w:t>
      </w:r>
      <w:r w:rsidRPr="00A660D2">
        <w:rPr>
          <w:spacing w:val="18"/>
        </w:rPr>
        <w:t xml:space="preserve"> </w:t>
      </w:r>
      <w:r w:rsidRPr="00A660D2">
        <w:t>абзацу</w:t>
      </w:r>
      <w:r w:rsidRPr="00A660D2">
        <w:rPr>
          <w:spacing w:val="14"/>
        </w:rPr>
        <w:t xml:space="preserve"> </w:t>
      </w:r>
      <w:r w:rsidRPr="00A660D2">
        <w:t>другого</w:t>
      </w:r>
      <w:r w:rsidRPr="00A660D2">
        <w:rPr>
          <w:spacing w:val="19"/>
        </w:rPr>
        <w:t xml:space="preserve"> </w:t>
      </w:r>
      <w:r w:rsidRPr="00A660D2">
        <w:t>частини</w:t>
      </w:r>
      <w:r w:rsidRPr="00A660D2">
        <w:rPr>
          <w:spacing w:val="23"/>
        </w:rPr>
        <w:t xml:space="preserve"> </w:t>
      </w:r>
      <w:r w:rsidRPr="00A660D2">
        <w:t>четвертої</w:t>
      </w:r>
      <w:r w:rsidRPr="00A660D2">
        <w:rPr>
          <w:spacing w:val="19"/>
        </w:rPr>
        <w:t xml:space="preserve"> </w:t>
      </w:r>
      <w:r w:rsidRPr="00A660D2">
        <w:t>статті</w:t>
      </w:r>
      <w:r w:rsidRPr="00A660D2">
        <w:rPr>
          <w:spacing w:val="18"/>
        </w:rPr>
        <w:t xml:space="preserve"> </w:t>
      </w:r>
      <w:r w:rsidRPr="00A660D2">
        <w:t>18</w:t>
      </w:r>
      <w:r w:rsidRPr="00A660D2">
        <w:rPr>
          <w:lang w:val="uk-UA"/>
        </w:rPr>
        <w:t xml:space="preserve"> </w:t>
      </w:r>
      <w:r w:rsidRPr="00A660D2">
        <w:t>Закону)</w:t>
      </w:r>
      <w:r w:rsidRPr="00A660D2">
        <w:rPr>
          <w:spacing w:val="1"/>
        </w:rPr>
        <w:t xml:space="preserve"> </w:t>
      </w:r>
      <w:r w:rsidRPr="00A660D2">
        <w:t>про</w:t>
      </w:r>
      <w:r w:rsidRPr="00A660D2">
        <w:rPr>
          <w:spacing w:val="1"/>
        </w:rPr>
        <w:t xml:space="preserve"> </w:t>
      </w:r>
      <w:r w:rsidRPr="00A660D2">
        <w:t>відмову</w:t>
      </w:r>
      <w:r w:rsidRPr="00A660D2">
        <w:rPr>
          <w:spacing w:val="1"/>
        </w:rPr>
        <w:t xml:space="preserve"> </w:t>
      </w:r>
      <w:r w:rsidRPr="00A660D2">
        <w:t>у</w:t>
      </w:r>
      <w:r w:rsidRPr="00A660D2">
        <w:rPr>
          <w:spacing w:val="1"/>
        </w:rPr>
        <w:t xml:space="preserve"> </w:t>
      </w:r>
      <w:r w:rsidRPr="00A660D2">
        <w:t>продовженні</w:t>
      </w:r>
      <w:r w:rsidRPr="00A660D2">
        <w:rPr>
          <w:spacing w:val="1"/>
        </w:rPr>
        <w:t xml:space="preserve"> </w:t>
      </w:r>
      <w:r w:rsidRPr="00A660D2">
        <w:t>цього</w:t>
      </w:r>
      <w:r w:rsidRPr="00A660D2">
        <w:rPr>
          <w:spacing w:val="1"/>
        </w:rPr>
        <w:t xml:space="preserve"> </w:t>
      </w:r>
      <w:r w:rsidRPr="00A660D2">
        <w:t>договору,</w:t>
      </w:r>
      <w:r w:rsidRPr="00A660D2">
        <w:rPr>
          <w:spacing w:val="1"/>
        </w:rPr>
        <w:t xml:space="preserve"> </w:t>
      </w:r>
      <w:r w:rsidRPr="00A660D2">
        <w:t>прийнятого</w:t>
      </w:r>
      <w:r w:rsidRPr="00A660D2">
        <w:rPr>
          <w:spacing w:val="1"/>
        </w:rPr>
        <w:t xml:space="preserve"> </w:t>
      </w:r>
      <w:r w:rsidRPr="00A660D2">
        <w:t>з</w:t>
      </w:r>
      <w:r w:rsidRPr="00A660D2">
        <w:rPr>
          <w:spacing w:val="1"/>
        </w:rPr>
        <w:t xml:space="preserve"> </w:t>
      </w:r>
      <w:r w:rsidRPr="00A660D2">
        <w:t>підстав,</w:t>
      </w:r>
      <w:r w:rsidRPr="00A660D2">
        <w:rPr>
          <w:spacing w:val="1"/>
        </w:rPr>
        <w:t xml:space="preserve"> </w:t>
      </w:r>
      <w:r w:rsidRPr="00A660D2">
        <w:t>передбачених статтею 19 Закону, в межах строків, визначених частиною п’ятою</w:t>
      </w:r>
      <w:r w:rsidRPr="00A660D2">
        <w:rPr>
          <w:spacing w:val="-67"/>
        </w:rPr>
        <w:t xml:space="preserve"> </w:t>
      </w:r>
      <w:r w:rsidRPr="00A660D2">
        <w:t xml:space="preserve">статті 18 Закону; або </w:t>
      </w:r>
      <w:proofErr w:type="gramStart"/>
      <w:r w:rsidRPr="00A660D2">
        <w:t>р</w:t>
      </w:r>
      <w:proofErr w:type="gramEnd"/>
      <w:r w:rsidRPr="00A660D2">
        <w:t>ішення орендодавця про припинення цього договору з</w:t>
      </w:r>
      <w:r w:rsidRPr="00A660D2">
        <w:rPr>
          <w:spacing w:val="1"/>
        </w:rPr>
        <w:t xml:space="preserve"> </w:t>
      </w:r>
      <w:r w:rsidRPr="00A660D2">
        <w:t>підстав пропуску Орендарем строку на подання заяви про продовження цього</w:t>
      </w:r>
      <w:r w:rsidRPr="00A660D2">
        <w:rPr>
          <w:spacing w:val="1"/>
        </w:rPr>
        <w:t xml:space="preserve"> </w:t>
      </w:r>
      <w:r w:rsidRPr="00A660D2">
        <w:t>договору,</w:t>
      </w:r>
      <w:r w:rsidRPr="00A660D2">
        <w:rPr>
          <w:spacing w:val="1"/>
        </w:rPr>
        <w:t xml:space="preserve"> </w:t>
      </w:r>
      <w:r w:rsidRPr="00A660D2">
        <w:t>передбаченого</w:t>
      </w:r>
      <w:r w:rsidRPr="00A660D2">
        <w:rPr>
          <w:spacing w:val="1"/>
        </w:rPr>
        <w:t xml:space="preserve"> </w:t>
      </w:r>
      <w:r w:rsidRPr="00A660D2">
        <w:t>частиною</w:t>
      </w:r>
      <w:r w:rsidRPr="00A660D2">
        <w:rPr>
          <w:spacing w:val="1"/>
        </w:rPr>
        <w:t xml:space="preserve"> </w:t>
      </w:r>
      <w:r w:rsidRPr="00A660D2">
        <w:t>третьою</w:t>
      </w:r>
      <w:r w:rsidRPr="00A660D2">
        <w:rPr>
          <w:spacing w:val="1"/>
        </w:rPr>
        <w:t xml:space="preserve"> </w:t>
      </w:r>
      <w:r w:rsidRPr="00A660D2">
        <w:t>статті</w:t>
      </w:r>
      <w:r w:rsidRPr="00A660D2">
        <w:rPr>
          <w:spacing w:val="1"/>
        </w:rPr>
        <w:t xml:space="preserve"> </w:t>
      </w:r>
      <w:r w:rsidRPr="00A660D2">
        <w:t>18</w:t>
      </w:r>
      <w:r w:rsidRPr="00A660D2">
        <w:rPr>
          <w:spacing w:val="1"/>
        </w:rPr>
        <w:t xml:space="preserve"> </w:t>
      </w:r>
      <w:r w:rsidRPr="00A660D2">
        <w:t>Закону</w:t>
      </w:r>
      <w:r w:rsidRPr="00A660D2">
        <w:rPr>
          <w:spacing w:val="1"/>
        </w:rPr>
        <w:t xml:space="preserve"> </w:t>
      </w:r>
      <w:r w:rsidRPr="00A660D2">
        <w:t>(пункт</w:t>
      </w:r>
      <w:r w:rsidRPr="00A660D2">
        <w:rPr>
          <w:spacing w:val="1"/>
        </w:rPr>
        <w:t xml:space="preserve"> </w:t>
      </w:r>
      <w:r w:rsidRPr="00A660D2">
        <w:t>143</w:t>
      </w:r>
      <w:r w:rsidRPr="00A660D2">
        <w:rPr>
          <w:spacing w:val="1"/>
        </w:rPr>
        <w:t xml:space="preserve"> </w:t>
      </w:r>
      <w:r w:rsidRPr="00A660D2">
        <w:t>Порядку);</w:t>
      </w:r>
    </w:p>
    <w:p w:rsidR="00431801" w:rsidRPr="00A660D2" w:rsidRDefault="00431801" w:rsidP="002F1C54">
      <w:pPr>
        <w:pStyle w:val="a3"/>
        <w:numPr>
          <w:ilvl w:val="0"/>
          <w:numId w:val="12"/>
        </w:numPr>
        <w:kinsoku w:val="0"/>
        <w:overflowPunct w:val="0"/>
      </w:pPr>
      <w:r w:rsidRPr="00A660D2">
        <w:t>дати,</w:t>
      </w:r>
      <w:r w:rsidRPr="00A660D2">
        <w:rPr>
          <w:spacing w:val="-10"/>
        </w:rPr>
        <w:t xml:space="preserve"> </w:t>
      </w:r>
      <w:r w:rsidRPr="00A660D2">
        <w:t>визначеної</w:t>
      </w:r>
      <w:r w:rsidRPr="00A660D2">
        <w:rPr>
          <w:spacing w:val="-7"/>
        </w:rPr>
        <w:t xml:space="preserve"> </w:t>
      </w:r>
      <w:r w:rsidRPr="00A660D2">
        <w:t>в</w:t>
      </w:r>
      <w:r w:rsidRPr="00A660D2">
        <w:rPr>
          <w:spacing w:val="-10"/>
        </w:rPr>
        <w:t xml:space="preserve"> </w:t>
      </w:r>
      <w:r w:rsidRPr="00A660D2">
        <w:t>абзаці</w:t>
      </w:r>
      <w:r w:rsidRPr="00A660D2">
        <w:rPr>
          <w:spacing w:val="-7"/>
        </w:rPr>
        <w:t xml:space="preserve"> </w:t>
      </w:r>
      <w:r w:rsidRPr="00A660D2">
        <w:t>третьому</w:t>
      </w:r>
      <w:r w:rsidRPr="00A660D2">
        <w:rPr>
          <w:spacing w:val="-11"/>
        </w:rPr>
        <w:t xml:space="preserve"> </w:t>
      </w:r>
      <w:r w:rsidRPr="00A660D2">
        <w:t>пункту</w:t>
      </w:r>
      <w:r w:rsidRPr="00A660D2">
        <w:rPr>
          <w:spacing w:val="-11"/>
        </w:rPr>
        <w:t xml:space="preserve"> </w:t>
      </w:r>
      <w:r w:rsidRPr="00A660D2">
        <w:t>151</w:t>
      </w:r>
      <w:r w:rsidRPr="00A660D2">
        <w:rPr>
          <w:spacing w:val="-7"/>
        </w:rPr>
        <w:t xml:space="preserve"> </w:t>
      </w:r>
      <w:r w:rsidRPr="00A660D2">
        <w:t>Порядку,</w:t>
      </w:r>
      <w:r w:rsidRPr="00A660D2">
        <w:rPr>
          <w:spacing w:val="-8"/>
        </w:rPr>
        <w:t xml:space="preserve"> </w:t>
      </w:r>
      <w:r w:rsidRPr="00A660D2">
        <w:t>якщо</w:t>
      </w:r>
      <w:r w:rsidRPr="00A660D2">
        <w:rPr>
          <w:spacing w:val="-9"/>
        </w:rPr>
        <w:t xml:space="preserve"> </w:t>
      </w:r>
      <w:r w:rsidRPr="00A660D2">
        <w:t>переможцем</w:t>
      </w:r>
      <w:r w:rsidRPr="00A660D2">
        <w:rPr>
          <w:spacing w:val="-67"/>
        </w:rPr>
        <w:t xml:space="preserve"> </w:t>
      </w:r>
      <w:r w:rsidRPr="00A660D2">
        <w:t>аукціону на продовження цього договору стала особа інша, ніж Орендар,— на</w:t>
      </w:r>
      <w:r w:rsidRPr="00A660D2">
        <w:rPr>
          <w:spacing w:val="1"/>
        </w:rPr>
        <w:t xml:space="preserve"> </w:t>
      </w:r>
      <w:proofErr w:type="gramStart"/>
      <w:r w:rsidRPr="00A660D2">
        <w:t>п</w:t>
      </w:r>
      <w:proofErr w:type="gramEnd"/>
      <w:r w:rsidRPr="00A660D2">
        <w:t>ідставі протоколу</w:t>
      </w:r>
      <w:r w:rsidRPr="00A660D2">
        <w:rPr>
          <w:spacing w:val="-4"/>
        </w:rPr>
        <w:t xml:space="preserve"> </w:t>
      </w:r>
      <w:r w:rsidRPr="00A660D2">
        <w:t>аукціону</w:t>
      </w:r>
      <w:r w:rsidRPr="00A660D2">
        <w:rPr>
          <w:spacing w:val="-4"/>
        </w:rPr>
        <w:t xml:space="preserve"> </w:t>
      </w:r>
      <w:r w:rsidRPr="00A660D2">
        <w:t>(рішення</w:t>
      </w:r>
      <w:r w:rsidRPr="00A660D2">
        <w:rPr>
          <w:spacing w:val="-4"/>
        </w:rPr>
        <w:t xml:space="preserve"> </w:t>
      </w:r>
      <w:r w:rsidRPr="00A660D2">
        <w:t>Орендодавця</w:t>
      </w:r>
      <w:r w:rsidRPr="00A660D2">
        <w:rPr>
          <w:spacing w:val="3"/>
        </w:rPr>
        <w:t xml:space="preserve"> </w:t>
      </w:r>
      <w:r w:rsidRPr="00A660D2">
        <w:t>не</w:t>
      </w:r>
      <w:r w:rsidRPr="00A660D2">
        <w:rPr>
          <w:spacing w:val="-1"/>
        </w:rPr>
        <w:t xml:space="preserve"> </w:t>
      </w:r>
      <w:r w:rsidRPr="00A660D2">
        <w:t>вимагається);</w:t>
      </w:r>
    </w:p>
    <w:p w:rsidR="00431801" w:rsidRPr="00A660D2" w:rsidRDefault="00431801" w:rsidP="002F1C54">
      <w:pPr>
        <w:pStyle w:val="a5"/>
        <w:numPr>
          <w:ilvl w:val="3"/>
          <w:numId w:val="4"/>
        </w:numPr>
        <w:tabs>
          <w:tab w:val="left" w:pos="0"/>
        </w:tabs>
        <w:kinsoku w:val="0"/>
        <w:overflowPunct w:val="0"/>
        <w:spacing w:before="2"/>
        <w:ind w:left="0" w:firstLine="0"/>
        <w:rPr>
          <w:sz w:val="28"/>
          <w:szCs w:val="28"/>
        </w:rPr>
      </w:pPr>
      <w:r w:rsidRPr="00A660D2">
        <w:rPr>
          <w:sz w:val="28"/>
          <w:szCs w:val="28"/>
        </w:rPr>
        <w:t xml:space="preserve">якщо </w:t>
      </w:r>
      <w:proofErr w:type="gramStart"/>
      <w:r w:rsidRPr="00A660D2">
        <w:rPr>
          <w:sz w:val="28"/>
          <w:szCs w:val="28"/>
        </w:rPr>
        <w:t>п</w:t>
      </w:r>
      <w:proofErr w:type="gramEnd"/>
      <w:r w:rsidRPr="00A660D2">
        <w:rPr>
          <w:sz w:val="28"/>
          <w:szCs w:val="28"/>
        </w:rPr>
        <w:t>ідставою припинення договору є обставини, передбачені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абзацами третім, четвертим, сьомим, восьмим частини першої статті 24 Закону,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договір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вважається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припиненим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з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дати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настання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відповідної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обставини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на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підставі рішення Орендодавця</w:t>
      </w:r>
      <w:r w:rsidR="002F1C54" w:rsidRPr="00A660D2">
        <w:rPr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(</w:t>
      </w:r>
      <w:r w:rsidRPr="00A660D2">
        <w:rPr>
          <w:sz w:val="28"/>
          <w:szCs w:val="28"/>
        </w:rPr>
        <w:t>Балансоутримувача</w:t>
      </w:r>
      <w:r w:rsidRPr="00A660D2">
        <w:rPr>
          <w:sz w:val="28"/>
          <w:szCs w:val="28"/>
          <w:lang w:val="uk-UA"/>
        </w:rPr>
        <w:t>)</w:t>
      </w:r>
      <w:r w:rsidRPr="00A660D2">
        <w:rPr>
          <w:sz w:val="28"/>
          <w:szCs w:val="28"/>
        </w:rPr>
        <w:t xml:space="preserve"> або на підставі документа,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який свідчить про настання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факту припинення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юридичної особи або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смерті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фізичної особи;</w:t>
      </w:r>
    </w:p>
    <w:p w:rsidR="00431801" w:rsidRPr="00A660D2" w:rsidRDefault="002F1C54" w:rsidP="002F1C54">
      <w:pPr>
        <w:pStyle w:val="a5"/>
        <w:numPr>
          <w:ilvl w:val="2"/>
          <w:numId w:val="4"/>
        </w:numPr>
        <w:tabs>
          <w:tab w:val="left" w:pos="0"/>
        </w:tabs>
        <w:kinsoku w:val="0"/>
        <w:overflowPunct w:val="0"/>
        <w:ind w:left="0" w:firstLine="0"/>
        <w:rPr>
          <w:sz w:val="28"/>
          <w:szCs w:val="28"/>
        </w:rPr>
      </w:pPr>
      <w:r w:rsidRPr="00A660D2">
        <w:rPr>
          <w:sz w:val="28"/>
          <w:szCs w:val="28"/>
          <w:lang w:val="uk-UA"/>
        </w:rPr>
        <w:t xml:space="preserve"> </w:t>
      </w:r>
      <w:r w:rsidR="00431801" w:rsidRPr="00A660D2">
        <w:rPr>
          <w:sz w:val="28"/>
          <w:szCs w:val="28"/>
        </w:rPr>
        <w:t>якщо</w:t>
      </w:r>
      <w:r w:rsidR="00431801" w:rsidRPr="00A660D2">
        <w:rPr>
          <w:spacing w:val="1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Орендар</w:t>
      </w:r>
      <w:r w:rsidR="00431801" w:rsidRPr="00A660D2">
        <w:rPr>
          <w:spacing w:val="1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надав</w:t>
      </w:r>
      <w:r w:rsidR="00431801" w:rsidRPr="00A660D2">
        <w:rPr>
          <w:spacing w:val="1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недостовірну</w:t>
      </w:r>
      <w:r w:rsidR="00431801" w:rsidRPr="00A660D2">
        <w:rPr>
          <w:spacing w:val="1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інформацію</w:t>
      </w:r>
      <w:r w:rsidR="00431801" w:rsidRPr="00A660D2">
        <w:rPr>
          <w:spacing w:val="1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про</w:t>
      </w:r>
      <w:r w:rsidR="00431801" w:rsidRPr="00A660D2">
        <w:rPr>
          <w:spacing w:val="1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право</w:t>
      </w:r>
      <w:r w:rsidR="00431801" w:rsidRPr="00A660D2">
        <w:rPr>
          <w:spacing w:val="1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бути</w:t>
      </w:r>
      <w:r w:rsidR="00431801" w:rsidRPr="00A660D2">
        <w:rPr>
          <w:spacing w:val="1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орендарем відповідно до положень частин третьої і четвертої статті 4 Закону, а</w:t>
      </w:r>
      <w:r w:rsidR="00431801" w:rsidRPr="00A660D2">
        <w:rPr>
          <w:spacing w:val="1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також якщо Орендар, який отримав Майно в оренду без проведення аукціону,</w:t>
      </w:r>
      <w:r w:rsidR="00431801" w:rsidRPr="00A660D2">
        <w:rPr>
          <w:spacing w:val="1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 xml:space="preserve">надав та/або оприлюднив на веб-сайті (сторінці чи </w:t>
      </w:r>
      <w:proofErr w:type="gramStart"/>
      <w:r w:rsidR="00431801" w:rsidRPr="00A660D2">
        <w:rPr>
          <w:sz w:val="28"/>
          <w:szCs w:val="28"/>
        </w:rPr>
        <w:t>проф</w:t>
      </w:r>
      <w:proofErr w:type="gramEnd"/>
      <w:r w:rsidR="00431801" w:rsidRPr="00A660D2">
        <w:rPr>
          <w:sz w:val="28"/>
          <w:szCs w:val="28"/>
        </w:rPr>
        <w:t>ілі в соціальній мережі)</w:t>
      </w:r>
      <w:r w:rsidR="00431801" w:rsidRPr="00A660D2">
        <w:rPr>
          <w:spacing w:val="1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недостовірну</w:t>
      </w:r>
      <w:r w:rsidR="00431801" w:rsidRPr="00A660D2">
        <w:rPr>
          <w:spacing w:val="-5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інформацію</w:t>
      </w:r>
      <w:r w:rsidR="00431801" w:rsidRPr="00A660D2">
        <w:rPr>
          <w:spacing w:val="-1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про</w:t>
      </w:r>
      <w:r w:rsidR="00431801" w:rsidRPr="00A660D2">
        <w:rPr>
          <w:spacing w:val="-1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себе та/або свою</w:t>
      </w:r>
      <w:r w:rsidR="00431801" w:rsidRPr="00A660D2">
        <w:rPr>
          <w:spacing w:val="-1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діяльність.</w:t>
      </w:r>
    </w:p>
    <w:p w:rsidR="00431801" w:rsidRPr="00A660D2" w:rsidRDefault="00431801" w:rsidP="005549CD">
      <w:pPr>
        <w:pStyle w:val="a3"/>
        <w:kinsoku w:val="0"/>
        <w:overflowPunct w:val="0"/>
        <w:spacing w:before="1"/>
        <w:ind w:left="0" w:firstLine="0"/>
      </w:pPr>
      <w:r w:rsidRPr="00A660D2">
        <w:t>Догові</w:t>
      </w:r>
      <w:proofErr w:type="gramStart"/>
      <w:r w:rsidRPr="00A660D2">
        <w:t>р</w:t>
      </w:r>
      <w:proofErr w:type="gramEnd"/>
      <w:r w:rsidRPr="00A660D2">
        <w:rPr>
          <w:spacing w:val="1"/>
        </w:rPr>
        <w:t xml:space="preserve"> </w:t>
      </w:r>
      <w:r w:rsidRPr="00A660D2">
        <w:t>вважається</w:t>
      </w:r>
      <w:r w:rsidRPr="00A660D2">
        <w:rPr>
          <w:spacing w:val="1"/>
        </w:rPr>
        <w:t xml:space="preserve"> </w:t>
      </w:r>
      <w:r w:rsidRPr="00A660D2">
        <w:t>припиненим</w:t>
      </w:r>
      <w:r w:rsidRPr="00A660D2">
        <w:rPr>
          <w:spacing w:val="1"/>
        </w:rPr>
        <w:t xml:space="preserve"> </w:t>
      </w:r>
      <w:r w:rsidRPr="00A660D2">
        <w:t>з</w:t>
      </w:r>
      <w:r w:rsidRPr="00A660D2">
        <w:rPr>
          <w:spacing w:val="1"/>
        </w:rPr>
        <w:t xml:space="preserve"> </w:t>
      </w:r>
      <w:r w:rsidRPr="00A660D2">
        <w:t>цієї</w:t>
      </w:r>
      <w:r w:rsidRPr="00A660D2">
        <w:rPr>
          <w:spacing w:val="1"/>
        </w:rPr>
        <w:t xml:space="preserve"> </w:t>
      </w:r>
      <w:r w:rsidRPr="00A660D2">
        <w:t>підстави</w:t>
      </w:r>
      <w:r w:rsidRPr="00A660D2">
        <w:rPr>
          <w:spacing w:val="1"/>
        </w:rPr>
        <w:t xml:space="preserve"> </w:t>
      </w:r>
      <w:r w:rsidRPr="00A660D2">
        <w:t>в</w:t>
      </w:r>
      <w:r w:rsidRPr="00A660D2">
        <w:rPr>
          <w:spacing w:val="1"/>
        </w:rPr>
        <w:t xml:space="preserve"> </w:t>
      </w:r>
      <w:r w:rsidRPr="00A660D2">
        <w:t>односторонньому</w:t>
      </w:r>
      <w:r w:rsidRPr="00A660D2">
        <w:rPr>
          <w:spacing w:val="1"/>
        </w:rPr>
        <w:t xml:space="preserve"> </w:t>
      </w:r>
      <w:r w:rsidRPr="00A660D2">
        <w:t>порядку на 30 день після надіслання Орендодавцем</w:t>
      </w:r>
      <w:r w:rsidRPr="00A660D2">
        <w:rPr>
          <w:lang w:val="uk-UA"/>
        </w:rPr>
        <w:t>(</w:t>
      </w:r>
      <w:r w:rsidRPr="00A660D2">
        <w:t>Балансоутримувачем</w:t>
      </w:r>
      <w:r w:rsidRPr="00A660D2">
        <w:rPr>
          <w:lang w:val="uk-UA"/>
        </w:rPr>
        <w:t>)</w:t>
      </w:r>
      <w:r w:rsidRPr="00A660D2">
        <w:t xml:space="preserve"> листа</w:t>
      </w:r>
      <w:r w:rsidRPr="00A660D2">
        <w:rPr>
          <w:spacing w:val="1"/>
        </w:rPr>
        <w:t xml:space="preserve"> </w:t>
      </w:r>
      <w:r w:rsidRPr="00A660D2">
        <w:t>Орендарю</w:t>
      </w:r>
      <w:r w:rsidRPr="00A660D2">
        <w:rPr>
          <w:spacing w:val="1"/>
        </w:rPr>
        <w:t xml:space="preserve"> </w:t>
      </w:r>
      <w:r w:rsidRPr="00A660D2">
        <w:t>про</w:t>
      </w:r>
      <w:r w:rsidRPr="00A660D2">
        <w:rPr>
          <w:spacing w:val="1"/>
        </w:rPr>
        <w:t xml:space="preserve"> </w:t>
      </w:r>
      <w:r w:rsidRPr="00A660D2">
        <w:t>дострокове</w:t>
      </w:r>
      <w:r w:rsidRPr="00A660D2">
        <w:rPr>
          <w:spacing w:val="1"/>
        </w:rPr>
        <w:t xml:space="preserve"> </w:t>
      </w:r>
      <w:r w:rsidRPr="00A660D2">
        <w:t>припинення</w:t>
      </w:r>
      <w:r w:rsidRPr="00A660D2">
        <w:rPr>
          <w:spacing w:val="1"/>
        </w:rPr>
        <w:t xml:space="preserve"> </w:t>
      </w:r>
      <w:r w:rsidRPr="00A660D2">
        <w:t>цього</w:t>
      </w:r>
      <w:r w:rsidRPr="00A660D2">
        <w:rPr>
          <w:spacing w:val="1"/>
        </w:rPr>
        <w:t xml:space="preserve"> </w:t>
      </w:r>
      <w:r w:rsidRPr="00A660D2">
        <w:t>договору,</w:t>
      </w:r>
      <w:r w:rsidRPr="00A660D2">
        <w:rPr>
          <w:spacing w:val="1"/>
        </w:rPr>
        <w:t xml:space="preserve"> </w:t>
      </w:r>
      <w:r w:rsidRPr="00A660D2">
        <w:t>крім</w:t>
      </w:r>
      <w:r w:rsidRPr="00A660D2">
        <w:rPr>
          <w:spacing w:val="1"/>
        </w:rPr>
        <w:t xml:space="preserve"> </w:t>
      </w:r>
      <w:r w:rsidRPr="00A660D2">
        <w:t>випадку,</w:t>
      </w:r>
      <w:r w:rsidRPr="00A660D2">
        <w:rPr>
          <w:spacing w:val="1"/>
        </w:rPr>
        <w:t xml:space="preserve"> </w:t>
      </w:r>
      <w:r w:rsidRPr="00A660D2">
        <w:t>коли</w:t>
      </w:r>
      <w:r w:rsidRPr="00A660D2">
        <w:rPr>
          <w:spacing w:val="1"/>
        </w:rPr>
        <w:t xml:space="preserve"> </w:t>
      </w:r>
      <w:r w:rsidRPr="00A660D2">
        <w:lastRenderedPageBreak/>
        <w:t>протягом зазначеного строку Орендар звернувся до суду з оскарженням такого</w:t>
      </w:r>
      <w:r w:rsidRPr="00A660D2">
        <w:rPr>
          <w:spacing w:val="1"/>
        </w:rPr>
        <w:t xml:space="preserve"> </w:t>
      </w:r>
      <w:r w:rsidRPr="00A660D2">
        <w:t>рішення</w:t>
      </w:r>
      <w:r w:rsidRPr="00A660D2">
        <w:rPr>
          <w:spacing w:val="-1"/>
        </w:rPr>
        <w:t xml:space="preserve"> </w:t>
      </w:r>
      <w:r w:rsidRPr="00A660D2">
        <w:t>Орендодавця.</w:t>
      </w:r>
    </w:p>
    <w:p w:rsidR="00431801" w:rsidRPr="00A660D2" w:rsidRDefault="002F1C54" w:rsidP="005549CD">
      <w:pPr>
        <w:pStyle w:val="a3"/>
        <w:kinsoku w:val="0"/>
        <w:overflowPunct w:val="0"/>
        <w:spacing w:line="321" w:lineRule="exact"/>
        <w:ind w:left="0" w:firstLine="0"/>
      </w:pPr>
      <w:r w:rsidRPr="00A660D2">
        <w:rPr>
          <w:lang w:val="uk-UA"/>
        </w:rPr>
        <w:tab/>
      </w:r>
      <w:r w:rsidR="00431801" w:rsidRPr="00A660D2">
        <w:t>У</w:t>
      </w:r>
      <w:r w:rsidR="00431801" w:rsidRPr="00A660D2">
        <w:rPr>
          <w:spacing w:val="-3"/>
        </w:rPr>
        <w:t xml:space="preserve"> </w:t>
      </w:r>
      <w:r w:rsidR="00431801" w:rsidRPr="00A660D2">
        <w:t>такому</w:t>
      </w:r>
      <w:r w:rsidR="00431801" w:rsidRPr="00A660D2">
        <w:rPr>
          <w:spacing w:val="-6"/>
        </w:rPr>
        <w:t xml:space="preserve"> </w:t>
      </w:r>
      <w:r w:rsidR="00431801" w:rsidRPr="00A660D2">
        <w:t>разі</w:t>
      </w:r>
      <w:r w:rsidR="00431801" w:rsidRPr="00A660D2">
        <w:rPr>
          <w:spacing w:val="-2"/>
        </w:rPr>
        <w:t xml:space="preserve"> </w:t>
      </w:r>
      <w:r w:rsidR="00431801" w:rsidRPr="00A660D2">
        <w:t>догові</w:t>
      </w:r>
      <w:proofErr w:type="gramStart"/>
      <w:r w:rsidR="00431801" w:rsidRPr="00A660D2">
        <w:t>р</w:t>
      </w:r>
      <w:proofErr w:type="gramEnd"/>
      <w:r w:rsidR="00431801" w:rsidRPr="00A660D2">
        <w:rPr>
          <w:spacing w:val="-1"/>
        </w:rPr>
        <w:t xml:space="preserve"> </w:t>
      </w:r>
      <w:r w:rsidR="00431801" w:rsidRPr="00A660D2">
        <w:t>вважається</w:t>
      </w:r>
      <w:r w:rsidR="00431801" w:rsidRPr="00A660D2">
        <w:rPr>
          <w:spacing w:val="-5"/>
        </w:rPr>
        <w:t xml:space="preserve"> </w:t>
      </w:r>
      <w:r w:rsidR="00431801" w:rsidRPr="00A660D2">
        <w:t>припиненим:</w:t>
      </w:r>
    </w:p>
    <w:p w:rsidR="002F1C54" w:rsidRPr="00A660D2" w:rsidRDefault="00431801" w:rsidP="005549CD">
      <w:pPr>
        <w:pStyle w:val="a3"/>
        <w:numPr>
          <w:ilvl w:val="0"/>
          <w:numId w:val="12"/>
        </w:numPr>
        <w:kinsoku w:val="0"/>
        <w:overflowPunct w:val="0"/>
        <w:spacing w:before="2"/>
        <w:ind w:left="0" w:firstLine="0"/>
      </w:pPr>
      <w:proofErr w:type="gramStart"/>
      <w:r w:rsidRPr="00A660D2">
        <w:t>п</w:t>
      </w:r>
      <w:proofErr w:type="gramEnd"/>
      <w:r w:rsidRPr="00A660D2">
        <w:t>ісля</w:t>
      </w:r>
      <w:r w:rsidRPr="00A660D2">
        <w:rPr>
          <w:spacing w:val="-15"/>
        </w:rPr>
        <w:t xml:space="preserve"> </w:t>
      </w:r>
      <w:r w:rsidRPr="00A660D2">
        <w:t>закінчення</w:t>
      </w:r>
      <w:r w:rsidRPr="00A660D2">
        <w:rPr>
          <w:spacing w:val="-14"/>
        </w:rPr>
        <w:t xml:space="preserve"> </w:t>
      </w:r>
      <w:r w:rsidRPr="00A660D2">
        <w:t>двох</w:t>
      </w:r>
      <w:r w:rsidRPr="00A660D2">
        <w:rPr>
          <w:spacing w:val="-14"/>
        </w:rPr>
        <w:t xml:space="preserve"> </w:t>
      </w:r>
      <w:r w:rsidRPr="00A660D2">
        <w:t>місяців</w:t>
      </w:r>
      <w:r w:rsidRPr="00A660D2">
        <w:rPr>
          <w:spacing w:val="-15"/>
        </w:rPr>
        <w:t xml:space="preserve"> </w:t>
      </w:r>
      <w:r w:rsidRPr="00A660D2">
        <w:t>з</w:t>
      </w:r>
      <w:r w:rsidRPr="00A660D2">
        <w:rPr>
          <w:spacing w:val="-15"/>
        </w:rPr>
        <w:t xml:space="preserve"> </w:t>
      </w:r>
      <w:r w:rsidRPr="00A660D2">
        <w:t>дня</w:t>
      </w:r>
      <w:r w:rsidRPr="00A660D2">
        <w:rPr>
          <w:spacing w:val="-14"/>
        </w:rPr>
        <w:t xml:space="preserve"> </w:t>
      </w:r>
      <w:r w:rsidRPr="00A660D2">
        <w:t>звернення</w:t>
      </w:r>
      <w:r w:rsidRPr="00A660D2">
        <w:rPr>
          <w:spacing w:val="-14"/>
        </w:rPr>
        <w:t xml:space="preserve"> </w:t>
      </w:r>
      <w:r w:rsidRPr="00A660D2">
        <w:t>Орендарем</w:t>
      </w:r>
      <w:r w:rsidRPr="00A660D2">
        <w:rPr>
          <w:spacing w:val="-14"/>
        </w:rPr>
        <w:t xml:space="preserve"> </w:t>
      </w:r>
      <w:r w:rsidRPr="00A660D2">
        <w:t>за</w:t>
      </w:r>
      <w:r w:rsidRPr="00A660D2">
        <w:rPr>
          <w:spacing w:val="-15"/>
        </w:rPr>
        <w:t xml:space="preserve"> </w:t>
      </w:r>
      <w:r w:rsidRPr="00A660D2">
        <w:t>таким</w:t>
      </w:r>
      <w:r w:rsidRPr="00A660D2">
        <w:rPr>
          <w:spacing w:val="-17"/>
        </w:rPr>
        <w:t xml:space="preserve"> </w:t>
      </w:r>
      <w:r w:rsidRPr="00A660D2">
        <w:t>позовом</w:t>
      </w:r>
      <w:r w:rsidRPr="00A660D2">
        <w:rPr>
          <w:spacing w:val="-67"/>
        </w:rPr>
        <w:t xml:space="preserve"> </w:t>
      </w:r>
      <w:r w:rsidRPr="00A660D2">
        <w:t>до</w:t>
      </w:r>
      <w:r w:rsidRPr="00A660D2">
        <w:rPr>
          <w:spacing w:val="1"/>
        </w:rPr>
        <w:t xml:space="preserve"> </w:t>
      </w:r>
      <w:r w:rsidRPr="00A660D2">
        <w:t>суду,</w:t>
      </w:r>
      <w:r w:rsidRPr="00A660D2">
        <w:rPr>
          <w:spacing w:val="1"/>
        </w:rPr>
        <w:t xml:space="preserve"> </w:t>
      </w:r>
      <w:r w:rsidRPr="00A660D2">
        <w:t>якщо</w:t>
      </w:r>
      <w:r w:rsidRPr="00A660D2">
        <w:rPr>
          <w:spacing w:val="1"/>
        </w:rPr>
        <w:t xml:space="preserve"> </w:t>
      </w:r>
      <w:r w:rsidRPr="00A660D2">
        <w:t>судом</w:t>
      </w:r>
      <w:r w:rsidRPr="00A660D2">
        <w:rPr>
          <w:spacing w:val="1"/>
        </w:rPr>
        <w:t xml:space="preserve"> </w:t>
      </w:r>
      <w:r w:rsidRPr="00A660D2">
        <w:t>не</w:t>
      </w:r>
      <w:r w:rsidRPr="00A660D2">
        <w:rPr>
          <w:spacing w:val="1"/>
        </w:rPr>
        <w:t xml:space="preserve"> </w:t>
      </w:r>
      <w:r w:rsidRPr="00A660D2">
        <w:t>відкрито</w:t>
      </w:r>
      <w:r w:rsidRPr="00A660D2">
        <w:rPr>
          <w:spacing w:val="1"/>
        </w:rPr>
        <w:t xml:space="preserve"> </w:t>
      </w:r>
      <w:r w:rsidRPr="00A660D2">
        <w:t>провадження</w:t>
      </w:r>
      <w:r w:rsidRPr="00A660D2">
        <w:rPr>
          <w:spacing w:val="1"/>
        </w:rPr>
        <w:t xml:space="preserve"> </w:t>
      </w:r>
      <w:r w:rsidRPr="00A660D2">
        <w:t>у</w:t>
      </w:r>
      <w:r w:rsidRPr="00A660D2">
        <w:rPr>
          <w:spacing w:val="1"/>
        </w:rPr>
        <w:t xml:space="preserve"> </w:t>
      </w:r>
      <w:r w:rsidRPr="00A660D2">
        <w:t>справі</w:t>
      </w:r>
      <w:r w:rsidRPr="00A660D2">
        <w:rPr>
          <w:spacing w:val="1"/>
        </w:rPr>
        <w:t xml:space="preserve"> </w:t>
      </w:r>
      <w:r w:rsidRPr="00A660D2">
        <w:t>за</w:t>
      </w:r>
      <w:r w:rsidRPr="00A660D2">
        <w:rPr>
          <w:spacing w:val="1"/>
        </w:rPr>
        <w:t xml:space="preserve"> </w:t>
      </w:r>
      <w:r w:rsidRPr="00A660D2">
        <w:t>таким</w:t>
      </w:r>
      <w:r w:rsidRPr="00A660D2">
        <w:rPr>
          <w:spacing w:val="1"/>
        </w:rPr>
        <w:t xml:space="preserve"> </w:t>
      </w:r>
      <w:r w:rsidRPr="00A660D2">
        <w:t>позовом</w:t>
      </w:r>
      <w:r w:rsidRPr="00A660D2">
        <w:rPr>
          <w:spacing w:val="1"/>
        </w:rPr>
        <w:t xml:space="preserve"> </w:t>
      </w:r>
      <w:r w:rsidRPr="00A660D2">
        <w:t>Орендаря</w:t>
      </w:r>
      <w:r w:rsidRPr="00A660D2">
        <w:rPr>
          <w:spacing w:val="-1"/>
        </w:rPr>
        <w:t xml:space="preserve"> </w:t>
      </w:r>
      <w:r w:rsidRPr="00A660D2">
        <w:t>протягом</w:t>
      </w:r>
      <w:r w:rsidRPr="00A660D2">
        <w:rPr>
          <w:spacing w:val="-3"/>
        </w:rPr>
        <w:t xml:space="preserve"> </w:t>
      </w:r>
      <w:r w:rsidRPr="00A660D2">
        <w:t>зазначеного</w:t>
      </w:r>
      <w:r w:rsidRPr="00A660D2">
        <w:rPr>
          <w:spacing w:val="-3"/>
        </w:rPr>
        <w:t xml:space="preserve"> </w:t>
      </w:r>
      <w:r w:rsidRPr="00A660D2">
        <w:t>двомісячного</w:t>
      </w:r>
      <w:r w:rsidRPr="00A660D2">
        <w:rPr>
          <w:spacing w:val="1"/>
        </w:rPr>
        <w:t xml:space="preserve"> </w:t>
      </w:r>
      <w:r w:rsidRPr="00A660D2">
        <w:t>строку; або</w:t>
      </w:r>
      <w:r w:rsidR="002F1C54" w:rsidRPr="00A660D2">
        <w:rPr>
          <w:lang w:val="uk-UA"/>
        </w:rPr>
        <w:t xml:space="preserve"> </w:t>
      </w:r>
      <w:r w:rsidRPr="00A660D2">
        <w:t>з</w:t>
      </w:r>
      <w:r w:rsidRPr="00A660D2">
        <w:rPr>
          <w:spacing w:val="1"/>
        </w:rPr>
        <w:t xml:space="preserve"> </w:t>
      </w:r>
      <w:r w:rsidRPr="00A660D2">
        <w:t>дати</w:t>
      </w:r>
      <w:r w:rsidRPr="00A660D2">
        <w:rPr>
          <w:spacing w:val="1"/>
        </w:rPr>
        <w:t xml:space="preserve"> </w:t>
      </w:r>
      <w:r w:rsidRPr="00A660D2">
        <w:t>набрання</w:t>
      </w:r>
      <w:r w:rsidRPr="00A660D2">
        <w:rPr>
          <w:spacing w:val="1"/>
        </w:rPr>
        <w:t xml:space="preserve"> </w:t>
      </w:r>
      <w:r w:rsidRPr="00A660D2">
        <w:t>законної</w:t>
      </w:r>
      <w:r w:rsidRPr="00A660D2">
        <w:rPr>
          <w:spacing w:val="1"/>
        </w:rPr>
        <w:t xml:space="preserve"> </w:t>
      </w:r>
      <w:r w:rsidRPr="00A660D2">
        <w:t>сили</w:t>
      </w:r>
      <w:r w:rsidRPr="00A660D2">
        <w:rPr>
          <w:spacing w:val="1"/>
        </w:rPr>
        <w:t xml:space="preserve"> </w:t>
      </w:r>
      <w:r w:rsidRPr="00A660D2">
        <w:t>рішенням</w:t>
      </w:r>
      <w:r w:rsidRPr="00A660D2">
        <w:rPr>
          <w:spacing w:val="1"/>
        </w:rPr>
        <w:t xml:space="preserve"> </w:t>
      </w:r>
      <w:r w:rsidRPr="00A660D2">
        <w:t>суду</w:t>
      </w:r>
      <w:r w:rsidRPr="00A660D2">
        <w:rPr>
          <w:spacing w:val="1"/>
        </w:rPr>
        <w:t xml:space="preserve"> </w:t>
      </w:r>
      <w:r w:rsidRPr="00A660D2">
        <w:t>про</w:t>
      </w:r>
      <w:r w:rsidRPr="00A660D2">
        <w:rPr>
          <w:spacing w:val="1"/>
        </w:rPr>
        <w:t xml:space="preserve"> </w:t>
      </w:r>
      <w:r w:rsidRPr="00A660D2">
        <w:t>відмову</w:t>
      </w:r>
      <w:r w:rsidRPr="00A660D2">
        <w:rPr>
          <w:spacing w:val="1"/>
        </w:rPr>
        <w:t xml:space="preserve"> </w:t>
      </w:r>
      <w:r w:rsidRPr="00A660D2">
        <w:t>у</w:t>
      </w:r>
      <w:r w:rsidRPr="00A660D2">
        <w:rPr>
          <w:spacing w:val="1"/>
        </w:rPr>
        <w:t xml:space="preserve"> </w:t>
      </w:r>
      <w:r w:rsidRPr="00A660D2">
        <w:t>позові</w:t>
      </w:r>
      <w:r w:rsidRPr="00A660D2">
        <w:rPr>
          <w:spacing w:val="1"/>
        </w:rPr>
        <w:t xml:space="preserve"> </w:t>
      </w:r>
      <w:r w:rsidRPr="00A660D2">
        <w:t xml:space="preserve">Орендаря; </w:t>
      </w:r>
    </w:p>
    <w:p w:rsidR="00431801" w:rsidRPr="00A660D2" w:rsidRDefault="00431801" w:rsidP="005549CD">
      <w:pPr>
        <w:pStyle w:val="a3"/>
        <w:numPr>
          <w:ilvl w:val="0"/>
          <w:numId w:val="12"/>
        </w:numPr>
        <w:kinsoku w:val="0"/>
        <w:overflowPunct w:val="0"/>
        <w:spacing w:before="2"/>
        <w:ind w:left="0" w:firstLine="0"/>
      </w:pPr>
      <w:r w:rsidRPr="00A660D2">
        <w:t>або</w:t>
      </w:r>
      <w:r w:rsidR="002F1C54" w:rsidRPr="00A660D2">
        <w:rPr>
          <w:lang w:val="uk-UA"/>
        </w:rPr>
        <w:t xml:space="preserve"> </w:t>
      </w:r>
      <w:r w:rsidRPr="00A660D2">
        <w:t>з дати залишення судом позову без розгляду, припинення провадження у</w:t>
      </w:r>
      <w:r w:rsidRPr="00A660D2">
        <w:rPr>
          <w:spacing w:val="1"/>
        </w:rPr>
        <w:t xml:space="preserve"> </w:t>
      </w:r>
      <w:r w:rsidRPr="00A660D2">
        <w:t>справі</w:t>
      </w:r>
      <w:r w:rsidRPr="00A660D2">
        <w:rPr>
          <w:spacing w:val="-1"/>
        </w:rPr>
        <w:t xml:space="preserve"> </w:t>
      </w:r>
      <w:r w:rsidRPr="00A660D2">
        <w:t>або</w:t>
      </w:r>
      <w:r w:rsidRPr="00A660D2">
        <w:rPr>
          <w:spacing w:val="1"/>
        </w:rPr>
        <w:t xml:space="preserve"> </w:t>
      </w:r>
      <w:r w:rsidRPr="00A660D2">
        <w:t>з</w:t>
      </w:r>
      <w:r w:rsidRPr="00A660D2">
        <w:rPr>
          <w:spacing w:val="-5"/>
        </w:rPr>
        <w:t xml:space="preserve"> </w:t>
      </w:r>
      <w:proofErr w:type="gramStart"/>
      <w:r w:rsidRPr="00A660D2">
        <w:t>дати</w:t>
      </w:r>
      <w:r w:rsidRPr="00A660D2">
        <w:rPr>
          <w:spacing w:val="-1"/>
        </w:rPr>
        <w:t xml:space="preserve"> </w:t>
      </w:r>
      <w:r w:rsidRPr="00A660D2">
        <w:t>в</w:t>
      </w:r>
      <w:proofErr w:type="gramEnd"/>
      <w:r w:rsidRPr="00A660D2">
        <w:t>ідкликання Орендарем позову.</w:t>
      </w:r>
    </w:p>
    <w:p w:rsidR="00431801" w:rsidRPr="00A660D2" w:rsidRDefault="002F1C54" w:rsidP="005549CD">
      <w:pPr>
        <w:pStyle w:val="a3"/>
        <w:kinsoku w:val="0"/>
        <w:overflowPunct w:val="0"/>
        <w:ind w:left="0" w:firstLine="0"/>
      </w:pPr>
      <w:r w:rsidRPr="00A660D2">
        <w:rPr>
          <w:lang w:val="uk-UA"/>
        </w:rPr>
        <w:tab/>
      </w:r>
      <w:r w:rsidR="00431801" w:rsidRPr="00A660D2">
        <w:t>Лист</w:t>
      </w:r>
      <w:r w:rsidR="00431801" w:rsidRPr="00A660D2">
        <w:rPr>
          <w:spacing w:val="1"/>
        </w:rPr>
        <w:t xml:space="preserve"> </w:t>
      </w:r>
      <w:r w:rsidR="00431801" w:rsidRPr="00A660D2">
        <w:t>про</w:t>
      </w:r>
      <w:r w:rsidR="00431801" w:rsidRPr="00A660D2">
        <w:rPr>
          <w:spacing w:val="1"/>
        </w:rPr>
        <w:t xml:space="preserve"> </w:t>
      </w:r>
      <w:r w:rsidR="00431801" w:rsidRPr="00A660D2">
        <w:t>дострокове</w:t>
      </w:r>
      <w:r w:rsidR="00431801" w:rsidRPr="00A660D2">
        <w:rPr>
          <w:spacing w:val="1"/>
        </w:rPr>
        <w:t xml:space="preserve"> </w:t>
      </w:r>
      <w:r w:rsidR="00431801" w:rsidRPr="00A660D2">
        <w:t>припинення</w:t>
      </w:r>
      <w:r w:rsidR="00431801" w:rsidRPr="00A660D2">
        <w:rPr>
          <w:spacing w:val="1"/>
        </w:rPr>
        <w:t xml:space="preserve"> </w:t>
      </w:r>
      <w:r w:rsidR="00431801" w:rsidRPr="00A660D2">
        <w:t>надсилається</w:t>
      </w:r>
      <w:r w:rsidR="00431801" w:rsidRPr="00A660D2">
        <w:rPr>
          <w:spacing w:val="1"/>
        </w:rPr>
        <w:t xml:space="preserve"> </w:t>
      </w:r>
      <w:proofErr w:type="gramStart"/>
      <w:r w:rsidR="00431801" w:rsidRPr="00A660D2">
        <w:t>на</w:t>
      </w:r>
      <w:proofErr w:type="gramEnd"/>
      <w:r w:rsidR="00431801" w:rsidRPr="00A660D2">
        <w:rPr>
          <w:spacing w:val="1"/>
        </w:rPr>
        <w:t xml:space="preserve"> </w:t>
      </w:r>
      <w:r w:rsidR="00431801" w:rsidRPr="00A660D2">
        <w:t>адресу</w:t>
      </w:r>
      <w:r w:rsidR="00431801" w:rsidRPr="00A660D2">
        <w:rPr>
          <w:spacing w:val="1"/>
        </w:rPr>
        <w:t xml:space="preserve"> </w:t>
      </w:r>
      <w:r w:rsidR="00431801" w:rsidRPr="00A660D2">
        <w:t>електронної</w:t>
      </w:r>
      <w:r w:rsidR="00431801" w:rsidRPr="00A660D2">
        <w:rPr>
          <w:spacing w:val="-67"/>
        </w:rPr>
        <w:t xml:space="preserve"> </w:t>
      </w:r>
      <w:r w:rsidR="00431801" w:rsidRPr="00A660D2">
        <w:t>пошти Орендаря і поштовим відправленням із повідомленням про вручення і</w:t>
      </w:r>
      <w:r w:rsidR="00431801" w:rsidRPr="00A660D2">
        <w:rPr>
          <w:spacing w:val="1"/>
        </w:rPr>
        <w:t xml:space="preserve"> </w:t>
      </w:r>
      <w:r w:rsidR="00431801" w:rsidRPr="00A660D2">
        <w:t>описом вкладення за адресою місцезнаходження Орендаря, а також за адресою</w:t>
      </w:r>
      <w:r w:rsidR="00431801" w:rsidRPr="00A660D2">
        <w:rPr>
          <w:spacing w:val="1"/>
        </w:rPr>
        <w:t xml:space="preserve"> </w:t>
      </w:r>
      <w:r w:rsidR="00431801" w:rsidRPr="00A660D2">
        <w:t>орендованого Майна;</w:t>
      </w:r>
    </w:p>
    <w:p w:rsidR="00431801" w:rsidRPr="00A660D2" w:rsidRDefault="00431801" w:rsidP="002F1C54">
      <w:pPr>
        <w:pStyle w:val="a5"/>
        <w:numPr>
          <w:ilvl w:val="2"/>
          <w:numId w:val="4"/>
        </w:numPr>
        <w:tabs>
          <w:tab w:val="left" w:pos="0"/>
        </w:tabs>
        <w:kinsoku w:val="0"/>
        <w:overflowPunct w:val="0"/>
        <w:ind w:left="0" w:firstLine="0"/>
        <w:rPr>
          <w:sz w:val="28"/>
          <w:szCs w:val="28"/>
        </w:rPr>
      </w:pPr>
      <w:r w:rsidRPr="00A660D2">
        <w:rPr>
          <w:sz w:val="28"/>
          <w:szCs w:val="28"/>
        </w:rPr>
        <w:t>за</w:t>
      </w:r>
      <w:r w:rsidRPr="00A660D2">
        <w:rPr>
          <w:spacing w:val="11"/>
          <w:sz w:val="28"/>
          <w:szCs w:val="28"/>
        </w:rPr>
        <w:t xml:space="preserve"> </w:t>
      </w:r>
      <w:r w:rsidRPr="00A660D2">
        <w:rPr>
          <w:sz w:val="28"/>
          <w:szCs w:val="28"/>
        </w:rPr>
        <w:t>згодою</w:t>
      </w:r>
      <w:r w:rsidRPr="00A660D2">
        <w:rPr>
          <w:spacing w:val="10"/>
          <w:sz w:val="28"/>
          <w:szCs w:val="28"/>
        </w:rPr>
        <w:t xml:space="preserve"> </w:t>
      </w:r>
      <w:r w:rsidRPr="00A660D2">
        <w:rPr>
          <w:sz w:val="28"/>
          <w:szCs w:val="28"/>
        </w:rPr>
        <w:t>сторін</w:t>
      </w:r>
      <w:r w:rsidRPr="00A660D2">
        <w:rPr>
          <w:spacing w:val="9"/>
          <w:sz w:val="28"/>
          <w:szCs w:val="28"/>
        </w:rPr>
        <w:t xml:space="preserve"> </w:t>
      </w:r>
      <w:r w:rsidRPr="00A660D2">
        <w:rPr>
          <w:sz w:val="28"/>
          <w:szCs w:val="28"/>
        </w:rPr>
        <w:t>на</w:t>
      </w:r>
      <w:r w:rsidRPr="00A660D2">
        <w:rPr>
          <w:spacing w:val="9"/>
          <w:sz w:val="28"/>
          <w:szCs w:val="28"/>
        </w:rPr>
        <w:t xml:space="preserve"> </w:t>
      </w:r>
      <w:proofErr w:type="gramStart"/>
      <w:r w:rsidRPr="00A660D2">
        <w:rPr>
          <w:sz w:val="28"/>
          <w:szCs w:val="28"/>
        </w:rPr>
        <w:t>п</w:t>
      </w:r>
      <w:proofErr w:type="gramEnd"/>
      <w:r w:rsidRPr="00A660D2">
        <w:rPr>
          <w:sz w:val="28"/>
          <w:szCs w:val="28"/>
        </w:rPr>
        <w:t>ідставі</w:t>
      </w:r>
      <w:r w:rsidRPr="00A660D2">
        <w:rPr>
          <w:spacing w:val="9"/>
          <w:sz w:val="28"/>
          <w:szCs w:val="28"/>
        </w:rPr>
        <w:t xml:space="preserve"> </w:t>
      </w:r>
      <w:r w:rsidRPr="00A660D2">
        <w:rPr>
          <w:sz w:val="28"/>
          <w:szCs w:val="28"/>
        </w:rPr>
        <w:t>договору</w:t>
      </w:r>
      <w:r w:rsidRPr="00A660D2">
        <w:rPr>
          <w:spacing w:val="7"/>
          <w:sz w:val="28"/>
          <w:szCs w:val="28"/>
        </w:rPr>
        <w:t xml:space="preserve"> </w:t>
      </w:r>
      <w:r w:rsidRPr="00A660D2">
        <w:rPr>
          <w:sz w:val="28"/>
          <w:szCs w:val="28"/>
        </w:rPr>
        <w:t>про</w:t>
      </w:r>
      <w:r w:rsidRPr="00A660D2">
        <w:rPr>
          <w:spacing w:val="12"/>
          <w:sz w:val="28"/>
          <w:szCs w:val="28"/>
        </w:rPr>
        <w:t xml:space="preserve"> </w:t>
      </w:r>
      <w:r w:rsidRPr="00A660D2">
        <w:rPr>
          <w:sz w:val="28"/>
          <w:szCs w:val="28"/>
        </w:rPr>
        <w:t>припинення</w:t>
      </w:r>
      <w:r w:rsidRPr="00A660D2">
        <w:rPr>
          <w:spacing w:val="11"/>
          <w:sz w:val="28"/>
          <w:szCs w:val="28"/>
        </w:rPr>
        <w:t xml:space="preserve"> </w:t>
      </w:r>
      <w:r w:rsidRPr="00A660D2">
        <w:rPr>
          <w:sz w:val="28"/>
          <w:szCs w:val="28"/>
        </w:rPr>
        <w:t>з</w:t>
      </w:r>
      <w:r w:rsidRPr="00A660D2">
        <w:rPr>
          <w:spacing w:val="10"/>
          <w:sz w:val="28"/>
          <w:szCs w:val="28"/>
        </w:rPr>
        <w:t xml:space="preserve"> </w:t>
      </w:r>
      <w:r w:rsidRPr="00A660D2">
        <w:rPr>
          <w:sz w:val="28"/>
          <w:szCs w:val="28"/>
        </w:rPr>
        <w:t>дати</w:t>
      </w:r>
      <w:r w:rsidRPr="00A660D2">
        <w:rPr>
          <w:spacing w:val="-67"/>
          <w:sz w:val="28"/>
          <w:szCs w:val="28"/>
        </w:rPr>
        <w:t xml:space="preserve"> </w:t>
      </w:r>
      <w:r w:rsidRPr="00A660D2">
        <w:rPr>
          <w:sz w:val="28"/>
          <w:szCs w:val="28"/>
        </w:rPr>
        <w:t>підписання</w:t>
      </w:r>
      <w:r w:rsidRPr="00A660D2">
        <w:rPr>
          <w:spacing w:val="-1"/>
          <w:sz w:val="28"/>
          <w:szCs w:val="28"/>
        </w:rPr>
        <w:t xml:space="preserve"> </w:t>
      </w:r>
      <w:r w:rsidRPr="00A660D2">
        <w:rPr>
          <w:sz w:val="28"/>
          <w:szCs w:val="28"/>
        </w:rPr>
        <w:t>акта</w:t>
      </w:r>
      <w:r w:rsidRPr="00A660D2">
        <w:rPr>
          <w:spacing w:val="-3"/>
          <w:sz w:val="28"/>
          <w:szCs w:val="28"/>
        </w:rPr>
        <w:t xml:space="preserve"> </w:t>
      </w:r>
      <w:r w:rsidRPr="00A660D2">
        <w:rPr>
          <w:sz w:val="28"/>
          <w:szCs w:val="28"/>
        </w:rPr>
        <w:t>повернення Майна з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оренди;</w:t>
      </w:r>
    </w:p>
    <w:p w:rsidR="00431801" w:rsidRPr="00A660D2" w:rsidRDefault="002F1C54" w:rsidP="002F1C54">
      <w:pPr>
        <w:pStyle w:val="a5"/>
        <w:numPr>
          <w:ilvl w:val="2"/>
          <w:numId w:val="4"/>
        </w:numPr>
        <w:tabs>
          <w:tab w:val="left" w:pos="0"/>
        </w:tabs>
        <w:kinsoku w:val="0"/>
        <w:overflowPunct w:val="0"/>
        <w:ind w:left="0" w:firstLine="0"/>
        <w:rPr>
          <w:sz w:val="28"/>
          <w:szCs w:val="28"/>
        </w:rPr>
      </w:pPr>
      <w:r w:rsidRPr="00A660D2">
        <w:rPr>
          <w:sz w:val="28"/>
          <w:szCs w:val="28"/>
          <w:lang w:val="uk-UA"/>
        </w:rPr>
        <w:t xml:space="preserve"> </w:t>
      </w:r>
      <w:r w:rsidR="00431801" w:rsidRPr="00A660D2">
        <w:rPr>
          <w:sz w:val="28"/>
          <w:szCs w:val="28"/>
        </w:rPr>
        <w:t>на</w:t>
      </w:r>
      <w:r w:rsidR="00431801" w:rsidRPr="00A660D2">
        <w:rPr>
          <w:spacing w:val="36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вимогу</w:t>
      </w:r>
      <w:r w:rsidR="00431801" w:rsidRPr="00A660D2">
        <w:rPr>
          <w:spacing w:val="33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будь-якої</w:t>
      </w:r>
      <w:r w:rsidR="00431801" w:rsidRPr="00A660D2">
        <w:rPr>
          <w:spacing w:val="36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із</w:t>
      </w:r>
      <w:r w:rsidR="00431801" w:rsidRPr="00A660D2">
        <w:rPr>
          <w:spacing w:val="36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сторін</w:t>
      </w:r>
      <w:r w:rsidR="00431801" w:rsidRPr="00A660D2">
        <w:rPr>
          <w:spacing w:val="37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цього</w:t>
      </w:r>
      <w:r w:rsidR="00431801" w:rsidRPr="00A660D2">
        <w:rPr>
          <w:spacing w:val="35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договору</w:t>
      </w:r>
      <w:r w:rsidR="00431801" w:rsidRPr="00A660D2">
        <w:rPr>
          <w:spacing w:val="34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за</w:t>
      </w:r>
      <w:r w:rsidR="00431801" w:rsidRPr="00A660D2">
        <w:rPr>
          <w:spacing w:val="36"/>
          <w:sz w:val="28"/>
          <w:szCs w:val="28"/>
        </w:rPr>
        <w:t xml:space="preserve"> </w:t>
      </w:r>
      <w:proofErr w:type="gramStart"/>
      <w:r w:rsidR="00431801" w:rsidRPr="00A660D2">
        <w:rPr>
          <w:sz w:val="28"/>
          <w:szCs w:val="28"/>
        </w:rPr>
        <w:t>р</w:t>
      </w:r>
      <w:proofErr w:type="gramEnd"/>
      <w:r w:rsidR="00431801" w:rsidRPr="00A660D2">
        <w:rPr>
          <w:sz w:val="28"/>
          <w:szCs w:val="28"/>
        </w:rPr>
        <w:t>ішенням</w:t>
      </w:r>
      <w:r w:rsidR="00431801" w:rsidRPr="00A660D2">
        <w:rPr>
          <w:spacing w:val="37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суду</w:t>
      </w:r>
      <w:r w:rsidR="00431801" w:rsidRPr="00A660D2">
        <w:rPr>
          <w:spacing w:val="36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з</w:t>
      </w:r>
      <w:r w:rsidR="00431801" w:rsidRPr="00A660D2">
        <w:rPr>
          <w:spacing w:val="-67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підстав,</w:t>
      </w:r>
      <w:r w:rsidR="00431801" w:rsidRPr="00A660D2">
        <w:rPr>
          <w:spacing w:val="-2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передбачених</w:t>
      </w:r>
      <w:r w:rsidR="00431801" w:rsidRPr="00A660D2">
        <w:rPr>
          <w:spacing w:val="1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законодавством.</w:t>
      </w:r>
    </w:p>
    <w:p w:rsidR="00431801" w:rsidRPr="00A660D2" w:rsidRDefault="00431801" w:rsidP="002F1C54">
      <w:pPr>
        <w:pStyle w:val="a5"/>
        <w:numPr>
          <w:ilvl w:val="1"/>
          <w:numId w:val="4"/>
        </w:numPr>
        <w:tabs>
          <w:tab w:val="left" w:pos="0"/>
        </w:tabs>
        <w:kinsoku w:val="0"/>
        <w:overflowPunct w:val="0"/>
        <w:ind w:left="0" w:firstLine="0"/>
        <w:rPr>
          <w:sz w:val="28"/>
          <w:szCs w:val="28"/>
        </w:rPr>
      </w:pPr>
      <w:r w:rsidRPr="00A660D2">
        <w:rPr>
          <w:sz w:val="28"/>
          <w:szCs w:val="28"/>
        </w:rPr>
        <w:t>Догові</w:t>
      </w:r>
      <w:proofErr w:type="gramStart"/>
      <w:r w:rsidRPr="00A660D2">
        <w:rPr>
          <w:sz w:val="28"/>
          <w:szCs w:val="28"/>
        </w:rPr>
        <w:t>р</w:t>
      </w:r>
      <w:proofErr w:type="gramEnd"/>
      <w:r w:rsidRPr="00A660D2">
        <w:rPr>
          <w:sz w:val="28"/>
          <w:szCs w:val="28"/>
        </w:rPr>
        <w:tab/>
        <w:t>може</w:t>
      </w:r>
      <w:r w:rsidRPr="00A660D2">
        <w:rPr>
          <w:sz w:val="28"/>
          <w:szCs w:val="28"/>
        </w:rPr>
        <w:tab/>
        <w:t>бути</w:t>
      </w:r>
      <w:r w:rsidRPr="00A660D2">
        <w:rPr>
          <w:sz w:val="28"/>
          <w:szCs w:val="28"/>
        </w:rPr>
        <w:tab/>
        <w:t>достроково</w:t>
      </w:r>
      <w:r w:rsidR="002F1C54" w:rsidRPr="00A660D2">
        <w:rPr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</w:rPr>
        <w:t>припинений</w:t>
      </w:r>
      <w:r w:rsidRPr="00A660D2">
        <w:rPr>
          <w:sz w:val="28"/>
          <w:szCs w:val="28"/>
        </w:rPr>
        <w:tab/>
        <w:t>на</w:t>
      </w:r>
      <w:r w:rsidRPr="00A660D2">
        <w:rPr>
          <w:sz w:val="28"/>
          <w:szCs w:val="28"/>
        </w:rPr>
        <w:tab/>
      </w:r>
      <w:r w:rsidRPr="00A660D2">
        <w:rPr>
          <w:spacing w:val="-1"/>
          <w:sz w:val="28"/>
          <w:szCs w:val="28"/>
        </w:rPr>
        <w:t>вимогу</w:t>
      </w:r>
      <w:r w:rsidR="002F1C54" w:rsidRPr="00A660D2">
        <w:rPr>
          <w:spacing w:val="-1"/>
          <w:sz w:val="28"/>
          <w:szCs w:val="28"/>
          <w:lang w:val="uk-UA"/>
        </w:rPr>
        <w:t xml:space="preserve"> О</w:t>
      </w:r>
      <w:r w:rsidRPr="00A660D2">
        <w:rPr>
          <w:sz w:val="28"/>
          <w:szCs w:val="28"/>
        </w:rPr>
        <w:t>рендодавця/Балансоутримувача, якщо</w:t>
      </w:r>
      <w:r w:rsidRPr="00A660D2">
        <w:rPr>
          <w:spacing w:val="-1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Орендар:</w:t>
      </w:r>
    </w:p>
    <w:p w:rsidR="00431801" w:rsidRPr="00A660D2" w:rsidRDefault="00431801" w:rsidP="002F1C54">
      <w:pPr>
        <w:pStyle w:val="a5"/>
        <w:numPr>
          <w:ilvl w:val="2"/>
          <w:numId w:val="4"/>
        </w:numPr>
        <w:tabs>
          <w:tab w:val="left" w:pos="0"/>
        </w:tabs>
        <w:kinsoku w:val="0"/>
        <w:overflowPunct w:val="0"/>
        <w:spacing w:before="65"/>
        <w:ind w:left="0" w:firstLine="0"/>
        <w:rPr>
          <w:sz w:val="28"/>
          <w:szCs w:val="28"/>
        </w:rPr>
      </w:pPr>
      <w:r w:rsidRPr="00A660D2">
        <w:rPr>
          <w:sz w:val="28"/>
          <w:szCs w:val="28"/>
        </w:rPr>
        <w:t>допустив</w:t>
      </w:r>
      <w:r w:rsidRPr="00A660D2">
        <w:rPr>
          <w:spacing w:val="-22"/>
          <w:sz w:val="28"/>
          <w:szCs w:val="28"/>
        </w:rPr>
        <w:t xml:space="preserve"> </w:t>
      </w:r>
      <w:r w:rsidRPr="00A660D2">
        <w:rPr>
          <w:sz w:val="28"/>
          <w:szCs w:val="28"/>
        </w:rPr>
        <w:t>прострочення</w:t>
      </w:r>
      <w:r w:rsidRPr="00A660D2">
        <w:rPr>
          <w:spacing w:val="-24"/>
          <w:sz w:val="28"/>
          <w:szCs w:val="28"/>
        </w:rPr>
        <w:t xml:space="preserve"> </w:t>
      </w:r>
      <w:r w:rsidRPr="00A660D2">
        <w:rPr>
          <w:sz w:val="28"/>
          <w:szCs w:val="28"/>
        </w:rPr>
        <w:t>сплати</w:t>
      </w:r>
      <w:r w:rsidRPr="00A660D2">
        <w:rPr>
          <w:spacing w:val="-22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орендної</w:t>
      </w:r>
      <w:r w:rsidRPr="00A660D2">
        <w:rPr>
          <w:spacing w:val="-26"/>
          <w:sz w:val="28"/>
          <w:szCs w:val="28"/>
        </w:rPr>
        <w:t xml:space="preserve"> </w:t>
      </w:r>
      <w:r w:rsidRPr="00A660D2">
        <w:rPr>
          <w:sz w:val="28"/>
          <w:szCs w:val="28"/>
        </w:rPr>
        <w:t>плати</w:t>
      </w:r>
      <w:r w:rsidRPr="00A660D2">
        <w:rPr>
          <w:spacing w:val="-19"/>
          <w:sz w:val="28"/>
          <w:szCs w:val="28"/>
        </w:rPr>
        <w:t xml:space="preserve"> </w:t>
      </w:r>
      <w:proofErr w:type="gramStart"/>
      <w:r w:rsidRPr="00A660D2">
        <w:rPr>
          <w:sz w:val="28"/>
          <w:szCs w:val="28"/>
        </w:rPr>
        <w:t>на</w:t>
      </w:r>
      <w:proofErr w:type="gramEnd"/>
      <w:r w:rsidRPr="00A660D2">
        <w:rPr>
          <w:spacing w:val="-20"/>
          <w:sz w:val="28"/>
          <w:szCs w:val="28"/>
        </w:rPr>
        <w:t xml:space="preserve"> </w:t>
      </w:r>
      <w:proofErr w:type="gramStart"/>
      <w:r w:rsidRPr="00A660D2">
        <w:rPr>
          <w:sz w:val="28"/>
          <w:szCs w:val="28"/>
        </w:rPr>
        <w:t>строк</w:t>
      </w:r>
      <w:proofErr w:type="gramEnd"/>
      <w:r w:rsidRPr="00A660D2">
        <w:rPr>
          <w:spacing w:val="-22"/>
          <w:sz w:val="28"/>
          <w:szCs w:val="28"/>
        </w:rPr>
        <w:t xml:space="preserve"> </w:t>
      </w:r>
      <w:r w:rsidRPr="00A660D2">
        <w:rPr>
          <w:sz w:val="28"/>
          <w:szCs w:val="28"/>
        </w:rPr>
        <w:t>більше</w:t>
      </w:r>
      <w:r w:rsidRPr="00A660D2">
        <w:rPr>
          <w:spacing w:val="-19"/>
          <w:sz w:val="28"/>
          <w:szCs w:val="28"/>
        </w:rPr>
        <w:t xml:space="preserve"> </w:t>
      </w:r>
      <w:r w:rsidRPr="00A660D2">
        <w:rPr>
          <w:sz w:val="28"/>
          <w:szCs w:val="28"/>
        </w:rPr>
        <w:t>трьох</w:t>
      </w:r>
      <w:r w:rsidRPr="00A660D2">
        <w:rPr>
          <w:spacing w:val="-68"/>
          <w:sz w:val="28"/>
          <w:szCs w:val="28"/>
        </w:rPr>
        <w:t xml:space="preserve"> </w:t>
      </w:r>
      <w:r w:rsidRPr="00A660D2">
        <w:rPr>
          <w:sz w:val="28"/>
          <w:szCs w:val="28"/>
        </w:rPr>
        <w:t>місяців або сумарна заборгованість з орендної плати більша, ніж плата за три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місяці;</w:t>
      </w:r>
    </w:p>
    <w:p w:rsidR="00431801" w:rsidRPr="00A660D2" w:rsidRDefault="00431801" w:rsidP="002F1C54">
      <w:pPr>
        <w:pStyle w:val="a5"/>
        <w:numPr>
          <w:ilvl w:val="2"/>
          <w:numId w:val="4"/>
        </w:numPr>
        <w:tabs>
          <w:tab w:val="left" w:pos="0"/>
        </w:tabs>
        <w:kinsoku w:val="0"/>
        <w:overflowPunct w:val="0"/>
        <w:spacing w:before="1"/>
        <w:ind w:left="0" w:firstLine="0"/>
        <w:rPr>
          <w:sz w:val="28"/>
          <w:szCs w:val="28"/>
        </w:rPr>
      </w:pPr>
      <w:r w:rsidRPr="00A660D2">
        <w:rPr>
          <w:sz w:val="28"/>
          <w:szCs w:val="28"/>
        </w:rPr>
        <w:t>використовує</w:t>
      </w:r>
      <w:r w:rsidRPr="00A660D2">
        <w:rPr>
          <w:spacing w:val="36"/>
          <w:sz w:val="28"/>
          <w:szCs w:val="28"/>
        </w:rPr>
        <w:t xml:space="preserve"> </w:t>
      </w:r>
      <w:r w:rsidRPr="00A660D2">
        <w:rPr>
          <w:sz w:val="28"/>
          <w:szCs w:val="28"/>
        </w:rPr>
        <w:t>Майно</w:t>
      </w:r>
      <w:r w:rsidRPr="00A660D2">
        <w:rPr>
          <w:spacing w:val="33"/>
          <w:sz w:val="28"/>
          <w:szCs w:val="28"/>
        </w:rPr>
        <w:t xml:space="preserve"> </w:t>
      </w:r>
      <w:r w:rsidRPr="00A660D2">
        <w:rPr>
          <w:sz w:val="28"/>
          <w:szCs w:val="28"/>
        </w:rPr>
        <w:t>не</w:t>
      </w:r>
      <w:r w:rsidRPr="00A660D2">
        <w:rPr>
          <w:spacing w:val="34"/>
          <w:sz w:val="28"/>
          <w:szCs w:val="28"/>
        </w:rPr>
        <w:t xml:space="preserve"> </w:t>
      </w:r>
      <w:r w:rsidRPr="00A660D2">
        <w:rPr>
          <w:sz w:val="28"/>
          <w:szCs w:val="28"/>
        </w:rPr>
        <w:t>за</w:t>
      </w:r>
      <w:r w:rsidRPr="00A660D2">
        <w:rPr>
          <w:spacing w:val="32"/>
          <w:sz w:val="28"/>
          <w:szCs w:val="28"/>
        </w:rPr>
        <w:t xml:space="preserve"> </w:t>
      </w:r>
      <w:r w:rsidRPr="00A660D2">
        <w:rPr>
          <w:sz w:val="28"/>
          <w:szCs w:val="28"/>
        </w:rPr>
        <w:t>цільовим</w:t>
      </w:r>
      <w:r w:rsidRPr="00A660D2">
        <w:rPr>
          <w:spacing w:val="35"/>
          <w:sz w:val="28"/>
          <w:szCs w:val="28"/>
        </w:rPr>
        <w:t xml:space="preserve"> </w:t>
      </w:r>
      <w:r w:rsidRPr="00A660D2">
        <w:rPr>
          <w:sz w:val="28"/>
          <w:szCs w:val="28"/>
        </w:rPr>
        <w:t>призначенням,</w:t>
      </w:r>
      <w:r w:rsidRPr="00A660D2">
        <w:rPr>
          <w:spacing w:val="32"/>
          <w:sz w:val="28"/>
          <w:szCs w:val="28"/>
        </w:rPr>
        <w:t xml:space="preserve"> </w:t>
      </w:r>
      <w:r w:rsidRPr="00A660D2">
        <w:rPr>
          <w:sz w:val="28"/>
          <w:szCs w:val="28"/>
        </w:rPr>
        <w:t>визначеним</w:t>
      </w:r>
      <w:r w:rsidRPr="00A660D2">
        <w:rPr>
          <w:spacing w:val="42"/>
          <w:sz w:val="28"/>
          <w:szCs w:val="28"/>
        </w:rPr>
        <w:t xml:space="preserve"> </w:t>
      </w:r>
      <w:proofErr w:type="gramStart"/>
      <w:r w:rsidRPr="00A660D2">
        <w:rPr>
          <w:sz w:val="28"/>
          <w:szCs w:val="28"/>
        </w:rPr>
        <w:t>у</w:t>
      </w:r>
      <w:proofErr w:type="gramEnd"/>
      <w:r w:rsidRPr="00A660D2">
        <w:rPr>
          <w:spacing w:val="-67"/>
          <w:sz w:val="28"/>
          <w:szCs w:val="28"/>
        </w:rPr>
        <w:t xml:space="preserve"> </w:t>
      </w:r>
      <w:proofErr w:type="gramStart"/>
      <w:r w:rsidRPr="00A660D2">
        <w:rPr>
          <w:sz w:val="28"/>
          <w:szCs w:val="28"/>
        </w:rPr>
        <w:t>пункт</w:t>
      </w:r>
      <w:proofErr w:type="gramEnd"/>
      <w:r w:rsidRPr="00A660D2">
        <w:rPr>
          <w:sz w:val="28"/>
          <w:szCs w:val="28"/>
        </w:rPr>
        <w:t>і 6.1,</w:t>
      </w:r>
      <w:r w:rsidRPr="00A660D2">
        <w:rPr>
          <w:spacing w:val="-1"/>
          <w:sz w:val="28"/>
          <w:szCs w:val="28"/>
        </w:rPr>
        <w:t xml:space="preserve"> </w:t>
      </w:r>
      <w:r w:rsidRPr="00A660D2">
        <w:rPr>
          <w:sz w:val="28"/>
          <w:szCs w:val="28"/>
        </w:rPr>
        <w:t>Умов;</w:t>
      </w:r>
    </w:p>
    <w:p w:rsidR="00431801" w:rsidRPr="00A660D2" w:rsidRDefault="00431801" w:rsidP="002F1C54">
      <w:pPr>
        <w:pStyle w:val="a5"/>
        <w:numPr>
          <w:ilvl w:val="2"/>
          <w:numId w:val="4"/>
        </w:numPr>
        <w:tabs>
          <w:tab w:val="left" w:pos="0"/>
        </w:tabs>
        <w:kinsoku w:val="0"/>
        <w:overflowPunct w:val="0"/>
        <w:ind w:left="0" w:firstLine="0"/>
        <w:rPr>
          <w:sz w:val="28"/>
          <w:szCs w:val="28"/>
        </w:rPr>
      </w:pPr>
      <w:r w:rsidRPr="00A660D2">
        <w:rPr>
          <w:sz w:val="28"/>
          <w:szCs w:val="28"/>
        </w:rPr>
        <w:t>без письмового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дозволу Орендодавц</w:t>
      </w:r>
      <w:proofErr w:type="gramStart"/>
      <w:r w:rsidRPr="00A660D2">
        <w:rPr>
          <w:sz w:val="28"/>
          <w:szCs w:val="28"/>
        </w:rPr>
        <w:t>я</w:t>
      </w:r>
      <w:r w:rsidRPr="00A660D2">
        <w:rPr>
          <w:sz w:val="28"/>
          <w:szCs w:val="28"/>
          <w:lang w:val="uk-UA"/>
        </w:rPr>
        <w:t>(</w:t>
      </w:r>
      <w:proofErr w:type="gramEnd"/>
      <w:r w:rsidRPr="00A660D2">
        <w:rPr>
          <w:sz w:val="28"/>
          <w:szCs w:val="28"/>
        </w:rPr>
        <w:t>Балансоутримувача</w:t>
      </w:r>
      <w:r w:rsidRPr="00A660D2">
        <w:rPr>
          <w:sz w:val="28"/>
          <w:szCs w:val="28"/>
          <w:lang w:val="uk-UA"/>
        </w:rPr>
        <w:t>)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передав</w:t>
      </w:r>
      <w:r w:rsidRPr="00A660D2">
        <w:rPr>
          <w:spacing w:val="-67"/>
          <w:sz w:val="28"/>
          <w:szCs w:val="28"/>
        </w:rPr>
        <w:t xml:space="preserve"> </w:t>
      </w:r>
      <w:r w:rsidRPr="00A660D2">
        <w:rPr>
          <w:sz w:val="28"/>
          <w:szCs w:val="28"/>
        </w:rPr>
        <w:t>Майно,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його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частину у</w:t>
      </w:r>
      <w:r w:rsidRPr="00A660D2">
        <w:rPr>
          <w:spacing w:val="-4"/>
          <w:sz w:val="28"/>
          <w:szCs w:val="28"/>
        </w:rPr>
        <w:t xml:space="preserve"> </w:t>
      </w:r>
      <w:r w:rsidRPr="00A660D2">
        <w:rPr>
          <w:sz w:val="28"/>
          <w:szCs w:val="28"/>
        </w:rPr>
        <w:t>користування іншій</w:t>
      </w:r>
      <w:r w:rsidRPr="00A660D2">
        <w:rPr>
          <w:spacing w:val="-4"/>
          <w:sz w:val="28"/>
          <w:szCs w:val="28"/>
        </w:rPr>
        <w:t xml:space="preserve"> </w:t>
      </w:r>
      <w:r w:rsidRPr="00A660D2">
        <w:rPr>
          <w:sz w:val="28"/>
          <w:szCs w:val="28"/>
        </w:rPr>
        <w:t>особі;</w:t>
      </w:r>
    </w:p>
    <w:p w:rsidR="00431801" w:rsidRPr="00A660D2" w:rsidRDefault="00431801" w:rsidP="002F1C54">
      <w:pPr>
        <w:pStyle w:val="a5"/>
        <w:numPr>
          <w:ilvl w:val="2"/>
          <w:numId w:val="4"/>
        </w:numPr>
        <w:tabs>
          <w:tab w:val="left" w:pos="0"/>
        </w:tabs>
        <w:kinsoku w:val="0"/>
        <w:overflowPunct w:val="0"/>
        <w:spacing w:before="1"/>
        <w:ind w:left="0" w:firstLine="0"/>
        <w:rPr>
          <w:sz w:val="28"/>
          <w:szCs w:val="28"/>
        </w:rPr>
      </w:pPr>
      <w:r w:rsidRPr="00A660D2">
        <w:rPr>
          <w:sz w:val="28"/>
          <w:szCs w:val="28"/>
        </w:rPr>
        <w:t>уклав</w:t>
      </w:r>
      <w:r w:rsidRPr="00A660D2">
        <w:rPr>
          <w:spacing w:val="-7"/>
          <w:sz w:val="28"/>
          <w:szCs w:val="28"/>
        </w:rPr>
        <w:t xml:space="preserve"> </w:t>
      </w:r>
      <w:r w:rsidRPr="00A660D2">
        <w:rPr>
          <w:sz w:val="28"/>
          <w:szCs w:val="28"/>
        </w:rPr>
        <w:t>догові</w:t>
      </w:r>
      <w:proofErr w:type="gramStart"/>
      <w:r w:rsidRPr="00A660D2">
        <w:rPr>
          <w:sz w:val="28"/>
          <w:szCs w:val="28"/>
        </w:rPr>
        <w:t>р</w:t>
      </w:r>
      <w:proofErr w:type="gramEnd"/>
      <w:r w:rsidRPr="00A660D2">
        <w:rPr>
          <w:spacing w:val="-7"/>
          <w:sz w:val="28"/>
          <w:szCs w:val="28"/>
        </w:rPr>
        <w:t xml:space="preserve"> </w:t>
      </w:r>
      <w:r w:rsidRPr="00A660D2">
        <w:rPr>
          <w:sz w:val="28"/>
          <w:szCs w:val="28"/>
        </w:rPr>
        <w:t>суборенди</w:t>
      </w:r>
      <w:r w:rsidRPr="00A660D2">
        <w:rPr>
          <w:spacing w:val="-3"/>
          <w:sz w:val="28"/>
          <w:szCs w:val="28"/>
        </w:rPr>
        <w:t xml:space="preserve"> </w:t>
      </w:r>
      <w:r w:rsidRPr="00A660D2">
        <w:rPr>
          <w:sz w:val="28"/>
          <w:szCs w:val="28"/>
        </w:rPr>
        <w:t>щодо</w:t>
      </w:r>
      <w:r w:rsidRPr="00A660D2">
        <w:rPr>
          <w:spacing w:val="-5"/>
          <w:sz w:val="28"/>
          <w:szCs w:val="28"/>
        </w:rPr>
        <w:t xml:space="preserve"> </w:t>
      </w:r>
      <w:r w:rsidRPr="00A660D2">
        <w:rPr>
          <w:sz w:val="28"/>
          <w:szCs w:val="28"/>
        </w:rPr>
        <w:t>майна,</w:t>
      </w:r>
      <w:r w:rsidRPr="00A660D2">
        <w:rPr>
          <w:spacing w:val="-6"/>
          <w:sz w:val="28"/>
          <w:szCs w:val="28"/>
        </w:rPr>
        <w:t xml:space="preserve"> </w:t>
      </w:r>
      <w:r w:rsidRPr="00A660D2">
        <w:rPr>
          <w:sz w:val="28"/>
          <w:szCs w:val="28"/>
        </w:rPr>
        <w:t>на</w:t>
      </w:r>
      <w:r w:rsidRPr="00A660D2">
        <w:rPr>
          <w:spacing w:val="-6"/>
          <w:sz w:val="28"/>
          <w:szCs w:val="28"/>
        </w:rPr>
        <w:t xml:space="preserve"> </w:t>
      </w:r>
      <w:r w:rsidRPr="00A660D2">
        <w:rPr>
          <w:sz w:val="28"/>
          <w:szCs w:val="28"/>
        </w:rPr>
        <w:t>яке</w:t>
      </w:r>
      <w:r w:rsidRPr="00A660D2">
        <w:rPr>
          <w:spacing w:val="-7"/>
          <w:sz w:val="28"/>
          <w:szCs w:val="28"/>
        </w:rPr>
        <w:t xml:space="preserve"> </w:t>
      </w:r>
      <w:r w:rsidRPr="00A660D2">
        <w:rPr>
          <w:sz w:val="28"/>
          <w:szCs w:val="28"/>
        </w:rPr>
        <w:t>поширюється</w:t>
      </w:r>
      <w:r w:rsidRPr="00A660D2">
        <w:rPr>
          <w:spacing w:val="-6"/>
          <w:sz w:val="28"/>
          <w:szCs w:val="28"/>
        </w:rPr>
        <w:t xml:space="preserve"> </w:t>
      </w:r>
      <w:r w:rsidRPr="00A660D2">
        <w:rPr>
          <w:sz w:val="28"/>
          <w:szCs w:val="28"/>
        </w:rPr>
        <w:t>заборона</w:t>
      </w:r>
      <w:r w:rsidRPr="00A660D2">
        <w:rPr>
          <w:spacing w:val="-67"/>
          <w:sz w:val="28"/>
          <w:szCs w:val="28"/>
        </w:rPr>
        <w:t xml:space="preserve"> </w:t>
      </w:r>
      <w:r w:rsidRPr="00A660D2">
        <w:rPr>
          <w:sz w:val="28"/>
          <w:szCs w:val="28"/>
        </w:rPr>
        <w:t>щодо укладення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договорів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суборенди;</w:t>
      </w:r>
    </w:p>
    <w:p w:rsidR="00431801" w:rsidRPr="00A660D2" w:rsidRDefault="00431801" w:rsidP="00FF46A6">
      <w:pPr>
        <w:pStyle w:val="a5"/>
        <w:numPr>
          <w:ilvl w:val="2"/>
          <w:numId w:val="4"/>
        </w:numPr>
        <w:tabs>
          <w:tab w:val="left" w:pos="0"/>
        </w:tabs>
        <w:kinsoku w:val="0"/>
        <w:overflowPunct w:val="0"/>
        <w:ind w:left="0" w:firstLine="0"/>
        <w:rPr>
          <w:sz w:val="28"/>
          <w:szCs w:val="28"/>
        </w:rPr>
      </w:pPr>
      <w:r w:rsidRPr="00A660D2">
        <w:rPr>
          <w:sz w:val="28"/>
          <w:szCs w:val="28"/>
        </w:rPr>
        <w:t>перешкоджає</w:t>
      </w:r>
      <w:r w:rsidRPr="00A660D2">
        <w:rPr>
          <w:sz w:val="28"/>
          <w:szCs w:val="28"/>
        </w:rPr>
        <w:tab/>
        <w:t>співробітникам</w:t>
      </w:r>
      <w:r w:rsidRPr="00A660D2">
        <w:rPr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</w:rPr>
        <w:t>Орендодавця</w:t>
      </w:r>
      <w:r w:rsidRPr="00A660D2">
        <w:rPr>
          <w:sz w:val="28"/>
          <w:szCs w:val="28"/>
          <w:lang w:val="uk-UA"/>
        </w:rPr>
        <w:t>(</w:t>
      </w:r>
      <w:r w:rsidRPr="00A660D2">
        <w:rPr>
          <w:sz w:val="28"/>
          <w:szCs w:val="28"/>
        </w:rPr>
        <w:t>Балансоутримувача</w:t>
      </w:r>
      <w:r w:rsidRPr="00A660D2">
        <w:rPr>
          <w:spacing w:val="-67"/>
          <w:sz w:val="28"/>
          <w:szCs w:val="28"/>
          <w:lang w:val="uk-UA"/>
        </w:rPr>
        <w:t xml:space="preserve">)                                                               </w:t>
      </w:r>
      <w:r w:rsidRPr="00A660D2">
        <w:rPr>
          <w:sz w:val="28"/>
          <w:szCs w:val="28"/>
        </w:rPr>
        <w:t>здійснювати</w:t>
      </w:r>
      <w:r w:rsidRPr="00A660D2">
        <w:rPr>
          <w:spacing w:val="-3"/>
          <w:sz w:val="28"/>
          <w:szCs w:val="28"/>
        </w:rPr>
        <w:t xml:space="preserve"> </w:t>
      </w:r>
      <w:r w:rsidRPr="00A660D2">
        <w:rPr>
          <w:sz w:val="28"/>
          <w:szCs w:val="28"/>
        </w:rPr>
        <w:t>контроль</w:t>
      </w:r>
      <w:r w:rsidRPr="00A660D2">
        <w:rPr>
          <w:spacing w:val="-3"/>
          <w:sz w:val="28"/>
          <w:szCs w:val="28"/>
        </w:rPr>
        <w:t xml:space="preserve"> </w:t>
      </w:r>
      <w:r w:rsidRPr="00A660D2">
        <w:rPr>
          <w:sz w:val="28"/>
          <w:szCs w:val="28"/>
        </w:rPr>
        <w:t>за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використанням</w:t>
      </w:r>
      <w:r w:rsidRPr="00A660D2">
        <w:rPr>
          <w:spacing w:val="-3"/>
          <w:sz w:val="28"/>
          <w:szCs w:val="28"/>
        </w:rPr>
        <w:t xml:space="preserve"> </w:t>
      </w:r>
      <w:r w:rsidRPr="00A660D2">
        <w:rPr>
          <w:sz w:val="28"/>
          <w:szCs w:val="28"/>
        </w:rPr>
        <w:t>Майна,</w:t>
      </w:r>
      <w:r w:rsidRPr="00A660D2">
        <w:rPr>
          <w:spacing w:val="-3"/>
          <w:sz w:val="28"/>
          <w:szCs w:val="28"/>
        </w:rPr>
        <w:t xml:space="preserve"> </w:t>
      </w:r>
      <w:r w:rsidRPr="00A660D2">
        <w:rPr>
          <w:sz w:val="28"/>
          <w:szCs w:val="28"/>
        </w:rPr>
        <w:t>виконанням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умов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ц</w:t>
      </w:r>
      <w:proofErr w:type="gramStart"/>
      <w:r w:rsidRPr="00A660D2">
        <w:rPr>
          <w:sz w:val="28"/>
          <w:szCs w:val="28"/>
        </w:rPr>
        <w:t>ієї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У</w:t>
      </w:r>
      <w:proofErr w:type="gramEnd"/>
      <w:r w:rsidRPr="00A660D2">
        <w:rPr>
          <w:sz w:val="28"/>
          <w:szCs w:val="28"/>
        </w:rPr>
        <w:t>годи;</w:t>
      </w:r>
    </w:p>
    <w:p w:rsidR="00431801" w:rsidRPr="00A660D2" w:rsidRDefault="00431801" w:rsidP="00FF46A6">
      <w:pPr>
        <w:pStyle w:val="a5"/>
        <w:numPr>
          <w:ilvl w:val="1"/>
          <w:numId w:val="4"/>
        </w:numPr>
        <w:tabs>
          <w:tab w:val="left" w:pos="0"/>
        </w:tabs>
        <w:kinsoku w:val="0"/>
        <w:overflowPunct w:val="0"/>
        <w:ind w:left="0" w:firstLine="0"/>
        <w:rPr>
          <w:sz w:val="28"/>
          <w:szCs w:val="28"/>
        </w:rPr>
      </w:pPr>
      <w:r w:rsidRPr="00A660D2">
        <w:rPr>
          <w:spacing w:val="-1"/>
          <w:sz w:val="28"/>
          <w:szCs w:val="28"/>
        </w:rPr>
        <w:t>Про</w:t>
      </w:r>
      <w:r w:rsidRPr="00A660D2">
        <w:rPr>
          <w:spacing w:val="-17"/>
          <w:sz w:val="28"/>
          <w:szCs w:val="28"/>
        </w:rPr>
        <w:t xml:space="preserve"> </w:t>
      </w:r>
      <w:r w:rsidRPr="00A660D2">
        <w:rPr>
          <w:spacing w:val="-1"/>
          <w:sz w:val="28"/>
          <w:szCs w:val="28"/>
        </w:rPr>
        <w:t>наявність</w:t>
      </w:r>
      <w:r w:rsidRPr="00A660D2">
        <w:rPr>
          <w:spacing w:val="-19"/>
          <w:sz w:val="28"/>
          <w:szCs w:val="28"/>
        </w:rPr>
        <w:t xml:space="preserve"> </w:t>
      </w:r>
      <w:r w:rsidRPr="00A660D2">
        <w:rPr>
          <w:spacing w:val="-1"/>
          <w:sz w:val="28"/>
          <w:szCs w:val="28"/>
        </w:rPr>
        <w:t>однієї</w:t>
      </w:r>
      <w:r w:rsidRPr="00A660D2">
        <w:rPr>
          <w:spacing w:val="-14"/>
          <w:sz w:val="28"/>
          <w:szCs w:val="28"/>
        </w:rPr>
        <w:t xml:space="preserve"> </w:t>
      </w:r>
      <w:r w:rsidRPr="00A660D2">
        <w:rPr>
          <w:spacing w:val="-1"/>
          <w:sz w:val="28"/>
          <w:szCs w:val="28"/>
        </w:rPr>
        <w:t>з</w:t>
      </w:r>
      <w:r w:rsidRPr="00A660D2">
        <w:rPr>
          <w:spacing w:val="-18"/>
          <w:sz w:val="28"/>
          <w:szCs w:val="28"/>
        </w:rPr>
        <w:t xml:space="preserve"> </w:t>
      </w:r>
      <w:proofErr w:type="gramStart"/>
      <w:r w:rsidRPr="00A660D2">
        <w:rPr>
          <w:sz w:val="28"/>
          <w:szCs w:val="28"/>
        </w:rPr>
        <w:t>п</w:t>
      </w:r>
      <w:proofErr w:type="gramEnd"/>
      <w:r w:rsidRPr="00A660D2">
        <w:rPr>
          <w:sz w:val="28"/>
          <w:szCs w:val="28"/>
        </w:rPr>
        <w:t>ідстав</w:t>
      </w:r>
      <w:r w:rsidRPr="00A660D2">
        <w:rPr>
          <w:spacing w:val="-18"/>
          <w:sz w:val="28"/>
          <w:szCs w:val="28"/>
        </w:rPr>
        <w:t xml:space="preserve"> </w:t>
      </w:r>
      <w:r w:rsidRPr="00A660D2">
        <w:rPr>
          <w:sz w:val="28"/>
          <w:szCs w:val="28"/>
        </w:rPr>
        <w:t>для</w:t>
      </w:r>
      <w:r w:rsidRPr="00A660D2">
        <w:rPr>
          <w:spacing w:val="-17"/>
          <w:sz w:val="28"/>
          <w:szCs w:val="28"/>
        </w:rPr>
        <w:t xml:space="preserve"> </w:t>
      </w:r>
      <w:r w:rsidRPr="00A660D2">
        <w:rPr>
          <w:sz w:val="28"/>
          <w:szCs w:val="28"/>
        </w:rPr>
        <w:t>дострокового</w:t>
      </w:r>
      <w:r w:rsidRPr="00A660D2">
        <w:rPr>
          <w:spacing w:val="-17"/>
          <w:sz w:val="28"/>
          <w:szCs w:val="28"/>
        </w:rPr>
        <w:t xml:space="preserve"> </w:t>
      </w:r>
      <w:r w:rsidRPr="00A660D2">
        <w:rPr>
          <w:sz w:val="28"/>
          <w:szCs w:val="28"/>
        </w:rPr>
        <w:t>припинення</w:t>
      </w:r>
      <w:r w:rsidRPr="00A660D2">
        <w:rPr>
          <w:spacing w:val="-17"/>
          <w:sz w:val="28"/>
          <w:szCs w:val="28"/>
        </w:rPr>
        <w:t xml:space="preserve"> </w:t>
      </w:r>
      <w:r w:rsidRPr="00A660D2">
        <w:rPr>
          <w:sz w:val="28"/>
          <w:szCs w:val="28"/>
        </w:rPr>
        <w:t>договору</w:t>
      </w:r>
      <w:r w:rsidRPr="00A660D2">
        <w:rPr>
          <w:spacing w:val="-68"/>
          <w:sz w:val="28"/>
          <w:szCs w:val="28"/>
        </w:rPr>
        <w:t xml:space="preserve"> </w:t>
      </w:r>
      <w:r w:rsidRPr="00A660D2">
        <w:rPr>
          <w:sz w:val="28"/>
          <w:szCs w:val="28"/>
        </w:rPr>
        <w:t>з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ініціативи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Орендодавця</w:t>
      </w:r>
      <w:r w:rsidRPr="00A660D2">
        <w:rPr>
          <w:sz w:val="28"/>
          <w:szCs w:val="28"/>
          <w:lang w:val="uk-UA"/>
        </w:rPr>
        <w:t>(</w:t>
      </w:r>
      <w:r w:rsidRPr="00A660D2">
        <w:rPr>
          <w:sz w:val="28"/>
          <w:szCs w:val="28"/>
        </w:rPr>
        <w:t>Балансоутримувача</w:t>
      </w:r>
      <w:r w:rsidRPr="00A660D2">
        <w:rPr>
          <w:sz w:val="28"/>
          <w:szCs w:val="28"/>
          <w:lang w:val="uk-UA"/>
        </w:rPr>
        <w:t>)</w:t>
      </w:r>
      <w:r w:rsidRPr="00A660D2">
        <w:rPr>
          <w:sz w:val="28"/>
          <w:szCs w:val="28"/>
        </w:rPr>
        <w:t>,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Орендодавець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повідомляє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Орендареві та іншій стороні договору листом. У листі повинен міститись опис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порушення і вимогу про його усунення в строк не менш як 15 та не більш як 30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робочих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днів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з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дати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реєстрації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листа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(у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строк</w:t>
      </w:r>
      <w:r w:rsidRPr="00A660D2">
        <w:rPr>
          <w:spacing w:val="1"/>
          <w:sz w:val="28"/>
          <w:szCs w:val="28"/>
        </w:rPr>
        <w:t xml:space="preserve"> </w:t>
      </w:r>
      <w:proofErr w:type="gramStart"/>
      <w:r w:rsidRPr="00A660D2">
        <w:rPr>
          <w:sz w:val="28"/>
          <w:szCs w:val="28"/>
        </w:rPr>
        <w:t>п’яти</w:t>
      </w:r>
      <w:proofErr w:type="gramEnd"/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робочих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днів,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якщо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порушення стосується прострочення сплати орендної плати або перешкоджання</w:t>
      </w:r>
      <w:r w:rsidRPr="00A660D2">
        <w:rPr>
          <w:spacing w:val="-67"/>
          <w:sz w:val="28"/>
          <w:szCs w:val="28"/>
        </w:rPr>
        <w:t xml:space="preserve"> </w:t>
      </w:r>
      <w:r w:rsidRPr="00A660D2">
        <w:rPr>
          <w:sz w:val="28"/>
          <w:szCs w:val="28"/>
        </w:rPr>
        <w:t>у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здійсненні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Орендодавцем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контролю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за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використанням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Майна).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Лист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pacing w:val="-1"/>
          <w:sz w:val="28"/>
          <w:szCs w:val="28"/>
        </w:rPr>
        <w:t>пересилається</w:t>
      </w:r>
      <w:r w:rsidRPr="00A660D2">
        <w:rPr>
          <w:spacing w:val="-17"/>
          <w:sz w:val="28"/>
          <w:szCs w:val="28"/>
        </w:rPr>
        <w:t xml:space="preserve"> </w:t>
      </w:r>
      <w:proofErr w:type="gramStart"/>
      <w:r w:rsidRPr="00A660D2">
        <w:rPr>
          <w:spacing w:val="-1"/>
          <w:sz w:val="28"/>
          <w:szCs w:val="28"/>
        </w:rPr>
        <w:t>на</w:t>
      </w:r>
      <w:proofErr w:type="gramEnd"/>
      <w:r w:rsidRPr="00A660D2">
        <w:rPr>
          <w:spacing w:val="-19"/>
          <w:sz w:val="28"/>
          <w:szCs w:val="28"/>
        </w:rPr>
        <w:t xml:space="preserve"> </w:t>
      </w:r>
      <w:r w:rsidRPr="00A660D2">
        <w:rPr>
          <w:spacing w:val="-1"/>
          <w:sz w:val="28"/>
          <w:szCs w:val="28"/>
        </w:rPr>
        <w:t>адресу</w:t>
      </w:r>
      <w:r w:rsidRPr="00A660D2">
        <w:rPr>
          <w:spacing w:val="-20"/>
          <w:sz w:val="28"/>
          <w:szCs w:val="28"/>
        </w:rPr>
        <w:t xml:space="preserve"> </w:t>
      </w:r>
      <w:r w:rsidRPr="00A660D2">
        <w:rPr>
          <w:spacing w:val="-1"/>
          <w:sz w:val="28"/>
          <w:szCs w:val="28"/>
        </w:rPr>
        <w:t>електронної</w:t>
      </w:r>
      <w:r w:rsidRPr="00A660D2">
        <w:rPr>
          <w:spacing w:val="-16"/>
          <w:sz w:val="28"/>
          <w:szCs w:val="28"/>
        </w:rPr>
        <w:t xml:space="preserve"> </w:t>
      </w:r>
      <w:r w:rsidRPr="00A660D2">
        <w:rPr>
          <w:sz w:val="28"/>
          <w:szCs w:val="28"/>
        </w:rPr>
        <w:t>пошти</w:t>
      </w:r>
      <w:r w:rsidRPr="00A660D2">
        <w:rPr>
          <w:spacing w:val="-16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Орендаря</w:t>
      </w:r>
      <w:r w:rsidRPr="00A660D2">
        <w:rPr>
          <w:spacing w:val="-16"/>
          <w:sz w:val="28"/>
          <w:szCs w:val="28"/>
        </w:rPr>
        <w:t xml:space="preserve"> </w:t>
      </w:r>
      <w:r w:rsidRPr="00A660D2">
        <w:rPr>
          <w:sz w:val="28"/>
          <w:szCs w:val="28"/>
        </w:rPr>
        <w:t>і</w:t>
      </w:r>
      <w:r w:rsidRPr="00A660D2">
        <w:rPr>
          <w:spacing w:val="-19"/>
          <w:sz w:val="28"/>
          <w:szCs w:val="28"/>
        </w:rPr>
        <w:t xml:space="preserve"> </w:t>
      </w:r>
      <w:r w:rsidRPr="00A660D2">
        <w:rPr>
          <w:sz w:val="28"/>
          <w:szCs w:val="28"/>
        </w:rPr>
        <w:t>поштовим</w:t>
      </w:r>
      <w:r w:rsidRPr="00A660D2">
        <w:rPr>
          <w:spacing w:val="-17"/>
          <w:sz w:val="28"/>
          <w:szCs w:val="28"/>
        </w:rPr>
        <w:t xml:space="preserve"> </w:t>
      </w:r>
      <w:r w:rsidRPr="00A660D2">
        <w:rPr>
          <w:sz w:val="28"/>
          <w:szCs w:val="28"/>
        </w:rPr>
        <w:t>відправленням</w:t>
      </w:r>
      <w:r w:rsidRPr="00A660D2">
        <w:rPr>
          <w:spacing w:val="-67"/>
          <w:sz w:val="28"/>
          <w:szCs w:val="28"/>
        </w:rPr>
        <w:t xml:space="preserve"> </w:t>
      </w:r>
      <w:r w:rsidRPr="00A660D2">
        <w:rPr>
          <w:sz w:val="28"/>
          <w:szCs w:val="28"/>
        </w:rPr>
        <w:t>із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повідомленням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про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вручення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і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описом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вкладення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за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адресою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місцезнаходження</w:t>
      </w:r>
      <w:r w:rsidRPr="00A660D2">
        <w:rPr>
          <w:spacing w:val="-4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Орендаря,</w:t>
      </w:r>
      <w:r w:rsidRPr="00A660D2">
        <w:rPr>
          <w:spacing w:val="-1"/>
          <w:sz w:val="28"/>
          <w:szCs w:val="28"/>
        </w:rPr>
        <w:t xml:space="preserve"> </w:t>
      </w:r>
      <w:r w:rsidRPr="00A660D2">
        <w:rPr>
          <w:sz w:val="28"/>
          <w:szCs w:val="28"/>
        </w:rPr>
        <w:t>а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також</w:t>
      </w:r>
      <w:r w:rsidRPr="00A660D2">
        <w:rPr>
          <w:spacing w:val="-1"/>
          <w:sz w:val="28"/>
          <w:szCs w:val="28"/>
        </w:rPr>
        <w:t xml:space="preserve"> </w:t>
      </w:r>
      <w:r w:rsidRPr="00A660D2">
        <w:rPr>
          <w:sz w:val="28"/>
          <w:szCs w:val="28"/>
        </w:rPr>
        <w:t>за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адресою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орендованого Майна.</w:t>
      </w:r>
    </w:p>
    <w:p w:rsidR="00431801" w:rsidRPr="00A660D2" w:rsidRDefault="00FF46A6" w:rsidP="005549CD">
      <w:pPr>
        <w:pStyle w:val="a3"/>
        <w:kinsoku w:val="0"/>
        <w:overflowPunct w:val="0"/>
        <w:ind w:left="0" w:firstLine="0"/>
      </w:pPr>
      <w:r w:rsidRPr="00A660D2">
        <w:rPr>
          <w:lang w:val="uk-UA"/>
        </w:rPr>
        <w:tab/>
      </w:r>
      <w:r w:rsidR="00431801" w:rsidRPr="00A660D2">
        <w:t>Якщо</w:t>
      </w:r>
      <w:r w:rsidR="00431801" w:rsidRPr="00A660D2">
        <w:rPr>
          <w:spacing w:val="1"/>
        </w:rPr>
        <w:t xml:space="preserve"> </w:t>
      </w:r>
      <w:r w:rsidR="00431801" w:rsidRPr="00A660D2">
        <w:t>протягом</w:t>
      </w:r>
      <w:r w:rsidR="00431801" w:rsidRPr="00A660D2">
        <w:rPr>
          <w:spacing w:val="1"/>
        </w:rPr>
        <w:t xml:space="preserve"> </w:t>
      </w:r>
      <w:r w:rsidR="00431801" w:rsidRPr="00A660D2">
        <w:t>встановленого</w:t>
      </w:r>
      <w:r w:rsidR="00431801" w:rsidRPr="00A660D2">
        <w:rPr>
          <w:spacing w:val="1"/>
        </w:rPr>
        <w:t xml:space="preserve"> </w:t>
      </w:r>
      <w:r w:rsidR="00431801" w:rsidRPr="00A660D2">
        <w:t>у</w:t>
      </w:r>
      <w:r w:rsidR="00431801" w:rsidRPr="00A660D2">
        <w:rPr>
          <w:spacing w:val="1"/>
        </w:rPr>
        <w:t xml:space="preserve"> </w:t>
      </w:r>
      <w:r w:rsidR="00431801" w:rsidRPr="00A660D2">
        <w:t>приписі</w:t>
      </w:r>
      <w:r w:rsidR="00431801" w:rsidRPr="00A660D2">
        <w:rPr>
          <w:spacing w:val="1"/>
        </w:rPr>
        <w:t xml:space="preserve"> </w:t>
      </w:r>
      <w:r w:rsidR="00431801" w:rsidRPr="00A660D2">
        <w:t>часу</w:t>
      </w:r>
      <w:r w:rsidR="00431801" w:rsidRPr="00A660D2">
        <w:rPr>
          <w:spacing w:val="1"/>
        </w:rPr>
        <w:t xml:space="preserve"> </w:t>
      </w:r>
      <w:r w:rsidR="00431801" w:rsidRPr="00A660D2">
        <w:t>Орендар</w:t>
      </w:r>
      <w:r w:rsidR="00431801" w:rsidRPr="00A660D2">
        <w:rPr>
          <w:spacing w:val="1"/>
        </w:rPr>
        <w:t xml:space="preserve"> </w:t>
      </w:r>
      <w:r w:rsidR="00431801" w:rsidRPr="00A660D2">
        <w:t>не</w:t>
      </w:r>
      <w:r w:rsidR="00431801" w:rsidRPr="00A660D2">
        <w:rPr>
          <w:spacing w:val="1"/>
        </w:rPr>
        <w:t xml:space="preserve"> </w:t>
      </w:r>
      <w:r w:rsidR="00431801" w:rsidRPr="00A660D2">
        <w:t>усунув</w:t>
      </w:r>
      <w:r w:rsidR="00431801" w:rsidRPr="00A660D2">
        <w:rPr>
          <w:spacing w:val="1"/>
        </w:rPr>
        <w:t xml:space="preserve"> </w:t>
      </w:r>
      <w:r w:rsidR="00431801" w:rsidRPr="00A660D2">
        <w:t>порушення,</w:t>
      </w:r>
      <w:r w:rsidR="00431801" w:rsidRPr="00A660D2">
        <w:rPr>
          <w:spacing w:val="1"/>
        </w:rPr>
        <w:t xml:space="preserve"> </w:t>
      </w:r>
      <w:r w:rsidR="00431801" w:rsidRPr="00A660D2">
        <w:t>Орендодавець</w:t>
      </w:r>
      <w:r w:rsidR="00431801" w:rsidRPr="00A660D2">
        <w:rPr>
          <w:spacing w:val="1"/>
        </w:rPr>
        <w:t xml:space="preserve"> </w:t>
      </w:r>
      <w:r w:rsidR="00431801" w:rsidRPr="00A660D2">
        <w:t>надсилає</w:t>
      </w:r>
      <w:r w:rsidR="00431801" w:rsidRPr="00A660D2">
        <w:rPr>
          <w:spacing w:val="1"/>
        </w:rPr>
        <w:t xml:space="preserve"> </w:t>
      </w:r>
      <w:r w:rsidR="00431801" w:rsidRPr="00A660D2">
        <w:t>Орендарю</w:t>
      </w:r>
      <w:r w:rsidR="00431801" w:rsidRPr="00A660D2">
        <w:rPr>
          <w:spacing w:val="1"/>
        </w:rPr>
        <w:t xml:space="preserve"> </w:t>
      </w:r>
      <w:r w:rsidR="00431801" w:rsidRPr="00A660D2">
        <w:t>лист,</w:t>
      </w:r>
      <w:r w:rsidR="00431801" w:rsidRPr="00A660D2">
        <w:rPr>
          <w:spacing w:val="1"/>
        </w:rPr>
        <w:t xml:space="preserve"> </w:t>
      </w:r>
      <w:r w:rsidR="00431801" w:rsidRPr="00A660D2">
        <w:t>у</w:t>
      </w:r>
      <w:r w:rsidR="00431801" w:rsidRPr="00A660D2">
        <w:rPr>
          <w:spacing w:val="1"/>
        </w:rPr>
        <w:t xml:space="preserve"> </w:t>
      </w:r>
      <w:r w:rsidR="00431801" w:rsidRPr="00A660D2">
        <w:t>якому</w:t>
      </w:r>
      <w:r w:rsidR="00431801" w:rsidRPr="00A660D2">
        <w:rPr>
          <w:spacing w:val="1"/>
        </w:rPr>
        <w:t xml:space="preserve"> </w:t>
      </w:r>
      <w:r w:rsidR="00431801" w:rsidRPr="00A660D2">
        <w:t>повідомляє</w:t>
      </w:r>
      <w:r w:rsidR="00431801" w:rsidRPr="00A660D2">
        <w:rPr>
          <w:spacing w:val="1"/>
        </w:rPr>
        <w:t xml:space="preserve"> </w:t>
      </w:r>
      <w:r w:rsidR="00431801" w:rsidRPr="00A660D2">
        <w:t>Орендареві</w:t>
      </w:r>
      <w:r w:rsidR="00431801" w:rsidRPr="00A660D2">
        <w:rPr>
          <w:spacing w:val="1"/>
        </w:rPr>
        <w:t xml:space="preserve"> </w:t>
      </w:r>
      <w:r w:rsidR="00431801" w:rsidRPr="00A660D2">
        <w:t>про</w:t>
      </w:r>
      <w:r w:rsidR="00431801" w:rsidRPr="00A660D2">
        <w:rPr>
          <w:spacing w:val="1"/>
        </w:rPr>
        <w:t xml:space="preserve"> </w:t>
      </w:r>
      <w:r w:rsidR="00431801" w:rsidRPr="00A660D2">
        <w:t>дострокове</w:t>
      </w:r>
      <w:r w:rsidR="00431801" w:rsidRPr="00A660D2">
        <w:rPr>
          <w:spacing w:val="1"/>
        </w:rPr>
        <w:t xml:space="preserve"> </w:t>
      </w:r>
      <w:r w:rsidR="00431801" w:rsidRPr="00A660D2">
        <w:t>припинення</w:t>
      </w:r>
      <w:r w:rsidR="00431801" w:rsidRPr="00A660D2">
        <w:rPr>
          <w:spacing w:val="1"/>
        </w:rPr>
        <w:t xml:space="preserve"> </w:t>
      </w:r>
      <w:r w:rsidR="00431801" w:rsidRPr="00A660D2">
        <w:t>договору</w:t>
      </w:r>
      <w:r w:rsidR="00431801" w:rsidRPr="00A660D2">
        <w:rPr>
          <w:spacing w:val="1"/>
        </w:rPr>
        <w:t xml:space="preserve"> </w:t>
      </w:r>
      <w:r w:rsidR="00431801" w:rsidRPr="00A660D2">
        <w:t>на</w:t>
      </w:r>
      <w:r w:rsidR="00431801" w:rsidRPr="00A660D2">
        <w:rPr>
          <w:spacing w:val="1"/>
        </w:rPr>
        <w:t xml:space="preserve"> </w:t>
      </w:r>
      <w:r w:rsidR="00431801" w:rsidRPr="00A660D2">
        <w:t>вимогу</w:t>
      </w:r>
      <w:r w:rsidR="00431801" w:rsidRPr="00A660D2">
        <w:rPr>
          <w:spacing w:val="1"/>
        </w:rPr>
        <w:t xml:space="preserve"> </w:t>
      </w:r>
      <w:r w:rsidR="00431801" w:rsidRPr="00A660D2">
        <w:t>Орендодавц</w:t>
      </w:r>
      <w:proofErr w:type="gramStart"/>
      <w:r w:rsidR="00431801" w:rsidRPr="00A660D2">
        <w:t>я</w:t>
      </w:r>
      <w:r w:rsidR="00431801" w:rsidRPr="00A660D2">
        <w:rPr>
          <w:lang w:val="uk-UA"/>
        </w:rPr>
        <w:t>(</w:t>
      </w:r>
      <w:proofErr w:type="gramEnd"/>
      <w:r w:rsidR="00431801" w:rsidRPr="00A660D2">
        <w:t>Балансоутримувача</w:t>
      </w:r>
      <w:r w:rsidR="00431801" w:rsidRPr="00A660D2">
        <w:rPr>
          <w:lang w:val="uk-UA"/>
        </w:rPr>
        <w:t>)</w:t>
      </w:r>
      <w:r w:rsidR="00431801" w:rsidRPr="00A660D2">
        <w:t>.</w:t>
      </w:r>
      <w:r w:rsidR="00431801" w:rsidRPr="00A660D2">
        <w:rPr>
          <w:spacing w:val="1"/>
        </w:rPr>
        <w:t xml:space="preserve"> </w:t>
      </w:r>
      <w:r w:rsidR="00431801" w:rsidRPr="00A660D2">
        <w:t>У</w:t>
      </w:r>
      <w:r w:rsidR="00431801" w:rsidRPr="00A660D2">
        <w:rPr>
          <w:spacing w:val="1"/>
        </w:rPr>
        <w:t xml:space="preserve"> </w:t>
      </w:r>
      <w:r w:rsidR="00431801" w:rsidRPr="00A660D2">
        <w:t>листі</w:t>
      </w:r>
      <w:r w:rsidR="00431801" w:rsidRPr="00A660D2">
        <w:rPr>
          <w:spacing w:val="1"/>
        </w:rPr>
        <w:t xml:space="preserve"> </w:t>
      </w:r>
      <w:r w:rsidR="00431801" w:rsidRPr="00A660D2">
        <w:t>зазначається</w:t>
      </w:r>
      <w:r w:rsidR="00431801" w:rsidRPr="00A660D2">
        <w:rPr>
          <w:spacing w:val="1"/>
        </w:rPr>
        <w:t xml:space="preserve"> </w:t>
      </w:r>
      <w:proofErr w:type="gramStart"/>
      <w:r w:rsidR="00431801" w:rsidRPr="00A660D2">
        <w:t>п</w:t>
      </w:r>
      <w:proofErr w:type="gramEnd"/>
      <w:r w:rsidR="00431801" w:rsidRPr="00A660D2">
        <w:t>ідстава</w:t>
      </w:r>
      <w:r w:rsidR="00431801" w:rsidRPr="00A660D2">
        <w:rPr>
          <w:spacing w:val="1"/>
        </w:rPr>
        <w:t xml:space="preserve"> </w:t>
      </w:r>
      <w:r w:rsidR="00431801" w:rsidRPr="00A660D2">
        <w:t>припинення</w:t>
      </w:r>
      <w:r w:rsidR="00431801" w:rsidRPr="00A660D2">
        <w:rPr>
          <w:spacing w:val="1"/>
        </w:rPr>
        <w:t xml:space="preserve"> </w:t>
      </w:r>
      <w:r w:rsidR="00431801" w:rsidRPr="00A660D2">
        <w:lastRenderedPageBreak/>
        <w:t>договору, посилання на вимогу про усунення порушення, а також посилання на</w:t>
      </w:r>
      <w:r w:rsidR="00431801" w:rsidRPr="00A660D2">
        <w:rPr>
          <w:spacing w:val="1"/>
        </w:rPr>
        <w:t xml:space="preserve"> </w:t>
      </w:r>
      <w:r w:rsidR="00431801" w:rsidRPr="00A660D2">
        <w:t>обставини, які свідчать про те, що порушення триває після закінчення строку,</w:t>
      </w:r>
      <w:r w:rsidR="00431801" w:rsidRPr="00A660D2">
        <w:rPr>
          <w:spacing w:val="1"/>
        </w:rPr>
        <w:t xml:space="preserve"> </w:t>
      </w:r>
      <w:r w:rsidR="00431801" w:rsidRPr="00A660D2">
        <w:t>відведеного</w:t>
      </w:r>
      <w:r w:rsidR="00431801" w:rsidRPr="00A660D2">
        <w:rPr>
          <w:spacing w:val="-4"/>
        </w:rPr>
        <w:t xml:space="preserve"> </w:t>
      </w:r>
      <w:r w:rsidR="00431801" w:rsidRPr="00A660D2">
        <w:t>для його</w:t>
      </w:r>
      <w:r w:rsidR="00431801" w:rsidRPr="00A660D2">
        <w:rPr>
          <w:spacing w:val="1"/>
        </w:rPr>
        <w:t xml:space="preserve"> </w:t>
      </w:r>
      <w:r w:rsidR="00431801" w:rsidRPr="00A660D2">
        <w:t>усунення.</w:t>
      </w:r>
    </w:p>
    <w:p w:rsidR="00431801" w:rsidRPr="00A660D2" w:rsidRDefault="00FF46A6" w:rsidP="005549CD">
      <w:pPr>
        <w:pStyle w:val="a3"/>
        <w:kinsoku w:val="0"/>
        <w:overflowPunct w:val="0"/>
        <w:spacing w:before="1"/>
        <w:ind w:left="0" w:firstLine="0"/>
      </w:pPr>
      <w:r w:rsidRPr="00A660D2">
        <w:rPr>
          <w:lang w:val="uk-UA"/>
        </w:rPr>
        <w:tab/>
      </w:r>
      <w:r w:rsidR="00431801" w:rsidRPr="00A660D2">
        <w:t>Догові</w:t>
      </w:r>
      <w:proofErr w:type="gramStart"/>
      <w:r w:rsidR="00431801" w:rsidRPr="00A660D2">
        <w:t>р</w:t>
      </w:r>
      <w:proofErr w:type="gramEnd"/>
      <w:r w:rsidR="00431801" w:rsidRPr="00A660D2">
        <w:t xml:space="preserve"> вважається припиненим на п’ятий робочий день після надіслання</w:t>
      </w:r>
      <w:r w:rsidR="00431801" w:rsidRPr="00A660D2">
        <w:rPr>
          <w:spacing w:val="-67"/>
        </w:rPr>
        <w:t xml:space="preserve"> </w:t>
      </w:r>
      <w:r w:rsidR="00431801" w:rsidRPr="00A660D2">
        <w:t>Орендодавцем Орендарю листа про дострокове припинення цього договору.</w:t>
      </w:r>
      <w:r w:rsidR="00431801" w:rsidRPr="00A660D2">
        <w:rPr>
          <w:spacing w:val="1"/>
        </w:rPr>
        <w:t xml:space="preserve"> </w:t>
      </w:r>
      <w:r w:rsidR="00431801" w:rsidRPr="00A660D2">
        <w:t>Орендодавець</w:t>
      </w:r>
      <w:r w:rsidR="00431801" w:rsidRPr="00A660D2">
        <w:rPr>
          <w:spacing w:val="1"/>
        </w:rPr>
        <w:t xml:space="preserve"> </w:t>
      </w:r>
      <w:r w:rsidR="00431801" w:rsidRPr="00A660D2">
        <w:t>надсилає</w:t>
      </w:r>
      <w:r w:rsidR="00431801" w:rsidRPr="00A660D2">
        <w:rPr>
          <w:spacing w:val="1"/>
        </w:rPr>
        <w:t xml:space="preserve"> </w:t>
      </w:r>
      <w:r w:rsidR="00431801" w:rsidRPr="00A660D2">
        <w:t>Орендарю</w:t>
      </w:r>
      <w:r w:rsidR="00431801" w:rsidRPr="00A660D2">
        <w:rPr>
          <w:spacing w:val="1"/>
        </w:rPr>
        <w:t xml:space="preserve"> </w:t>
      </w:r>
      <w:r w:rsidR="00431801" w:rsidRPr="00A660D2">
        <w:t>лист</w:t>
      </w:r>
      <w:r w:rsidR="00431801" w:rsidRPr="00A660D2">
        <w:rPr>
          <w:spacing w:val="1"/>
        </w:rPr>
        <w:t xml:space="preserve"> </w:t>
      </w:r>
      <w:r w:rsidR="00431801" w:rsidRPr="00A660D2">
        <w:t>про</w:t>
      </w:r>
      <w:r w:rsidR="00431801" w:rsidRPr="00A660D2">
        <w:rPr>
          <w:spacing w:val="1"/>
        </w:rPr>
        <w:t xml:space="preserve"> </w:t>
      </w:r>
      <w:r w:rsidR="00431801" w:rsidRPr="00A660D2">
        <w:t>дострокове</w:t>
      </w:r>
      <w:r w:rsidR="00431801" w:rsidRPr="00A660D2">
        <w:rPr>
          <w:spacing w:val="1"/>
        </w:rPr>
        <w:t xml:space="preserve"> </w:t>
      </w:r>
      <w:r w:rsidR="00431801" w:rsidRPr="00A660D2">
        <w:t>припинення</w:t>
      </w:r>
      <w:r w:rsidR="00431801" w:rsidRPr="00A660D2">
        <w:rPr>
          <w:spacing w:val="1"/>
        </w:rPr>
        <w:t xml:space="preserve"> </w:t>
      </w:r>
      <w:r w:rsidR="00431801" w:rsidRPr="00A660D2">
        <w:t>цього</w:t>
      </w:r>
      <w:r w:rsidR="00431801" w:rsidRPr="00A660D2">
        <w:rPr>
          <w:spacing w:val="1"/>
        </w:rPr>
        <w:t xml:space="preserve"> </w:t>
      </w:r>
      <w:r w:rsidR="00431801" w:rsidRPr="00A660D2">
        <w:t>договору</w:t>
      </w:r>
      <w:r w:rsidR="00431801" w:rsidRPr="00A660D2">
        <w:rPr>
          <w:spacing w:val="1"/>
        </w:rPr>
        <w:t xml:space="preserve"> </w:t>
      </w:r>
      <w:r w:rsidR="00431801" w:rsidRPr="00A660D2">
        <w:t>електронною</w:t>
      </w:r>
      <w:r w:rsidR="00431801" w:rsidRPr="00A660D2">
        <w:rPr>
          <w:spacing w:val="1"/>
        </w:rPr>
        <w:t xml:space="preserve"> </w:t>
      </w:r>
      <w:r w:rsidR="00431801" w:rsidRPr="00A660D2">
        <w:t>поштою,</w:t>
      </w:r>
      <w:r w:rsidR="00431801" w:rsidRPr="00A660D2">
        <w:rPr>
          <w:spacing w:val="1"/>
        </w:rPr>
        <w:t xml:space="preserve"> </w:t>
      </w:r>
      <w:r w:rsidR="00431801" w:rsidRPr="00A660D2">
        <w:t>а</w:t>
      </w:r>
      <w:r w:rsidR="00431801" w:rsidRPr="00A660D2">
        <w:rPr>
          <w:spacing w:val="1"/>
        </w:rPr>
        <w:t xml:space="preserve"> </w:t>
      </w:r>
      <w:r w:rsidR="00431801" w:rsidRPr="00A660D2">
        <w:t>також</w:t>
      </w:r>
      <w:r w:rsidR="00431801" w:rsidRPr="00A660D2">
        <w:rPr>
          <w:spacing w:val="1"/>
        </w:rPr>
        <w:t xml:space="preserve"> </w:t>
      </w:r>
      <w:r w:rsidR="00431801" w:rsidRPr="00A660D2">
        <w:t>поштовим</w:t>
      </w:r>
      <w:r w:rsidR="00431801" w:rsidRPr="00A660D2">
        <w:rPr>
          <w:spacing w:val="1"/>
        </w:rPr>
        <w:t xml:space="preserve"> </w:t>
      </w:r>
      <w:r w:rsidR="00431801" w:rsidRPr="00A660D2">
        <w:t>відправленням</w:t>
      </w:r>
      <w:r w:rsidR="00431801" w:rsidRPr="00A660D2">
        <w:rPr>
          <w:spacing w:val="1"/>
        </w:rPr>
        <w:t xml:space="preserve"> </w:t>
      </w:r>
      <w:r w:rsidR="00431801" w:rsidRPr="00A660D2">
        <w:t>із</w:t>
      </w:r>
      <w:r w:rsidR="00431801" w:rsidRPr="00A660D2">
        <w:rPr>
          <w:spacing w:val="1"/>
        </w:rPr>
        <w:t xml:space="preserve"> </w:t>
      </w:r>
      <w:r w:rsidR="00431801" w:rsidRPr="00A660D2">
        <w:t>повідомленням про вручення і описом вкладення за адресою місцезнаходження</w:t>
      </w:r>
      <w:r w:rsidR="00431801" w:rsidRPr="00A660D2">
        <w:rPr>
          <w:spacing w:val="1"/>
        </w:rPr>
        <w:t xml:space="preserve"> </w:t>
      </w:r>
      <w:r w:rsidR="00431801" w:rsidRPr="00A660D2">
        <w:t>Орендаря,</w:t>
      </w:r>
      <w:r w:rsidR="00431801" w:rsidRPr="00A660D2">
        <w:rPr>
          <w:spacing w:val="1"/>
        </w:rPr>
        <w:t xml:space="preserve"> </w:t>
      </w:r>
      <w:r w:rsidR="00431801" w:rsidRPr="00A660D2">
        <w:t>а</w:t>
      </w:r>
      <w:r w:rsidR="00431801" w:rsidRPr="00A660D2">
        <w:rPr>
          <w:spacing w:val="1"/>
        </w:rPr>
        <w:t xml:space="preserve"> </w:t>
      </w:r>
      <w:r w:rsidR="00431801" w:rsidRPr="00A660D2">
        <w:t>також</w:t>
      </w:r>
      <w:r w:rsidR="00431801" w:rsidRPr="00A660D2">
        <w:rPr>
          <w:spacing w:val="1"/>
        </w:rPr>
        <w:t xml:space="preserve"> </w:t>
      </w:r>
      <w:r w:rsidR="00431801" w:rsidRPr="00A660D2">
        <w:t>за</w:t>
      </w:r>
      <w:r w:rsidR="00431801" w:rsidRPr="00A660D2">
        <w:rPr>
          <w:spacing w:val="1"/>
        </w:rPr>
        <w:t xml:space="preserve"> </w:t>
      </w:r>
      <w:r w:rsidR="00431801" w:rsidRPr="00A660D2">
        <w:t>адресою</w:t>
      </w:r>
      <w:r w:rsidR="00431801" w:rsidRPr="00A660D2">
        <w:rPr>
          <w:spacing w:val="1"/>
        </w:rPr>
        <w:t xml:space="preserve"> </w:t>
      </w:r>
      <w:r w:rsidR="00431801" w:rsidRPr="00A660D2">
        <w:t>орендованого</w:t>
      </w:r>
      <w:r w:rsidR="00431801" w:rsidRPr="00A660D2">
        <w:rPr>
          <w:spacing w:val="1"/>
        </w:rPr>
        <w:t xml:space="preserve"> </w:t>
      </w:r>
      <w:r w:rsidR="00431801" w:rsidRPr="00A660D2">
        <w:t>Майна.</w:t>
      </w:r>
      <w:r w:rsidR="00431801" w:rsidRPr="00A660D2">
        <w:rPr>
          <w:spacing w:val="1"/>
        </w:rPr>
        <w:t xml:space="preserve"> </w:t>
      </w:r>
      <w:r w:rsidR="00431801" w:rsidRPr="00A660D2">
        <w:t>Дата</w:t>
      </w:r>
      <w:r w:rsidR="00431801" w:rsidRPr="00A660D2">
        <w:rPr>
          <w:spacing w:val="1"/>
        </w:rPr>
        <w:t xml:space="preserve"> </w:t>
      </w:r>
      <w:r w:rsidR="00431801" w:rsidRPr="00A660D2">
        <w:t>дострокового</w:t>
      </w:r>
      <w:r w:rsidR="00431801" w:rsidRPr="00A660D2">
        <w:rPr>
          <w:spacing w:val="1"/>
        </w:rPr>
        <w:t xml:space="preserve"> </w:t>
      </w:r>
      <w:r w:rsidR="00431801" w:rsidRPr="00A660D2">
        <w:t>припинення</w:t>
      </w:r>
      <w:r w:rsidR="00431801" w:rsidRPr="00A660D2">
        <w:rPr>
          <w:spacing w:val="1"/>
        </w:rPr>
        <w:t xml:space="preserve"> </w:t>
      </w:r>
      <w:r w:rsidR="00431801" w:rsidRPr="00A660D2">
        <w:t>цього</w:t>
      </w:r>
      <w:r w:rsidR="00431801" w:rsidRPr="00A660D2">
        <w:rPr>
          <w:spacing w:val="1"/>
        </w:rPr>
        <w:t xml:space="preserve"> </w:t>
      </w:r>
      <w:r w:rsidR="00431801" w:rsidRPr="00A660D2">
        <w:t>договору</w:t>
      </w:r>
      <w:r w:rsidR="00431801" w:rsidRPr="00A660D2">
        <w:rPr>
          <w:spacing w:val="1"/>
        </w:rPr>
        <w:t xml:space="preserve"> </w:t>
      </w:r>
      <w:r w:rsidR="00431801" w:rsidRPr="00A660D2">
        <w:t>на</w:t>
      </w:r>
      <w:r w:rsidR="00431801" w:rsidRPr="00A660D2">
        <w:rPr>
          <w:spacing w:val="1"/>
        </w:rPr>
        <w:t xml:space="preserve"> </w:t>
      </w:r>
      <w:r w:rsidR="00431801" w:rsidRPr="00A660D2">
        <w:t>вимогу</w:t>
      </w:r>
      <w:r w:rsidR="00431801" w:rsidRPr="00A660D2">
        <w:rPr>
          <w:spacing w:val="1"/>
        </w:rPr>
        <w:t xml:space="preserve"> </w:t>
      </w:r>
      <w:r w:rsidR="00431801" w:rsidRPr="00A660D2">
        <w:t>Орендодавц</w:t>
      </w:r>
      <w:proofErr w:type="gramStart"/>
      <w:r w:rsidR="00431801" w:rsidRPr="00A660D2">
        <w:t>я</w:t>
      </w:r>
      <w:r w:rsidR="00431801" w:rsidRPr="00A660D2">
        <w:rPr>
          <w:lang w:val="uk-UA"/>
        </w:rPr>
        <w:t>(</w:t>
      </w:r>
      <w:proofErr w:type="gramEnd"/>
      <w:r w:rsidR="00431801" w:rsidRPr="00A660D2">
        <w:t>Балансоутримувача</w:t>
      </w:r>
      <w:r w:rsidR="00431801" w:rsidRPr="00A660D2">
        <w:rPr>
          <w:lang w:val="uk-UA"/>
        </w:rPr>
        <w:t>)</w:t>
      </w:r>
      <w:r w:rsidR="00431801" w:rsidRPr="00A660D2">
        <w:rPr>
          <w:spacing w:val="1"/>
        </w:rPr>
        <w:t xml:space="preserve"> </w:t>
      </w:r>
      <w:r w:rsidR="00431801" w:rsidRPr="00A660D2">
        <w:t>встановлюється</w:t>
      </w:r>
      <w:r w:rsidR="00431801" w:rsidRPr="00A660D2">
        <w:rPr>
          <w:spacing w:val="1"/>
        </w:rPr>
        <w:t xml:space="preserve"> </w:t>
      </w:r>
      <w:r w:rsidR="00431801" w:rsidRPr="00A660D2">
        <w:t>на</w:t>
      </w:r>
      <w:r w:rsidR="00431801" w:rsidRPr="00A660D2">
        <w:rPr>
          <w:spacing w:val="1"/>
        </w:rPr>
        <w:t xml:space="preserve"> </w:t>
      </w:r>
      <w:r w:rsidR="00431801" w:rsidRPr="00A660D2">
        <w:t>підставі</w:t>
      </w:r>
      <w:r w:rsidR="00431801" w:rsidRPr="00A660D2">
        <w:rPr>
          <w:spacing w:val="1"/>
        </w:rPr>
        <w:t xml:space="preserve"> </w:t>
      </w:r>
      <w:r w:rsidR="00431801" w:rsidRPr="00A660D2">
        <w:t>штемпеля</w:t>
      </w:r>
      <w:r w:rsidR="00431801" w:rsidRPr="00A660D2">
        <w:rPr>
          <w:spacing w:val="1"/>
        </w:rPr>
        <w:t xml:space="preserve"> </w:t>
      </w:r>
      <w:r w:rsidR="00431801" w:rsidRPr="00A660D2">
        <w:t>поштового</w:t>
      </w:r>
      <w:r w:rsidR="00431801" w:rsidRPr="00A660D2">
        <w:rPr>
          <w:spacing w:val="1"/>
        </w:rPr>
        <w:t xml:space="preserve"> </w:t>
      </w:r>
      <w:r w:rsidR="00431801" w:rsidRPr="00A660D2">
        <w:t>відділення</w:t>
      </w:r>
      <w:r w:rsidR="00431801" w:rsidRPr="00A660D2">
        <w:rPr>
          <w:spacing w:val="1"/>
        </w:rPr>
        <w:t xml:space="preserve"> </w:t>
      </w:r>
      <w:r w:rsidR="00431801" w:rsidRPr="00A660D2">
        <w:t>на</w:t>
      </w:r>
      <w:r w:rsidR="00431801" w:rsidRPr="00A660D2">
        <w:rPr>
          <w:spacing w:val="1"/>
        </w:rPr>
        <w:t xml:space="preserve"> </w:t>
      </w:r>
      <w:r w:rsidR="00431801" w:rsidRPr="00A660D2">
        <w:t>поштовому</w:t>
      </w:r>
      <w:r w:rsidR="00431801" w:rsidRPr="00A660D2">
        <w:rPr>
          <w:spacing w:val="1"/>
        </w:rPr>
        <w:t xml:space="preserve"> </w:t>
      </w:r>
      <w:r w:rsidR="00431801" w:rsidRPr="00A660D2">
        <w:t>відправленні Орендодавця.</w:t>
      </w:r>
    </w:p>
    <w:p w:rsidR="00431801" w:rsidRPr="00A660D2" w:rsidRDefault="00431801" w:rsidP="00FF46A6">
      <w:pPr>
        <w:pStyle w:val="a5"/>
        <w:numPr>
          <w:ilvl w:val="1"/>
          <w:numId w:val="4"/>
        </w:numPr>
        <w:tabs>
          <w:tab w:val="left" w:pos="0"/>
        </w:tabs>
        <w:kinsoku w:val="0"/>
        <w:overflowPunct w:val="0"/>
        <w:spacing w:line="322" w:lineRule="exact"/>
        <w:ind w:left="0" w:firstLine="0"/>
        <w:rPr>
          <w:sz w:val="28"/>
          <w:szCs w:val="28"/>
        </w:rPr>
      </w:pPr>
      <w:r w:rsidRPr="00A660D2">
        <w:rPr>
          <w:sz w:val="28"/>
          <w:szCs w:val="28"/>
        </w:rPr>
        <w:t>Цей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догові</w:t>
      </w:r>
      <w:proofErr w:type="gramStart"/>
      <w:r w:rsidRPr="00A660D2">
        <w:rPr>
          <w:sz w:val="28"/>
          <w:szCs w:val="28"/>
        </w:rPr>
        <w:t>р</w:t>
      </w:r>
      <w:proofErr w:type="gramEnd"/>
      <w:r w:rsidRPr="00A660D2">
        <w:rPr>
          <w:spacing w:val="-1"/>
          <w:sz w:val="28"/>
          <w:szCs w:val="28"/>
        </w:rPr>
        <w:t xml:space="preserve"> </w:t>
      </w:r>
      <w:r w:rsidRPr="00A660D2">
        <w:rPr>
          <w:sz w:val="28"/>
          <w:szCs w:val="28"/>
        </w:rPr>
        <w:t>може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бути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достроково</w:t>
      </w:r>
      <w:r w:rsidRPr="00A660D2">
        <w:rPr>
          <w:spacing w:val="-5"/>
          <w:sz w:val="28"/>
          <w:szCs w:val="28"/>
        </w:rPr>
        <w:t xml:space="preserve"> </w:t>
      </w:r>
      <w:r w:rsidRPr="00A660D2">
        <w:rPr>
          <w:sz w:val="28"/>
          <w:szCs w:val="28"/>
        </w:rPr>
        <w:t>припинений</w:t>
      </w:r>
      <w:r w:rsidRPr="00A660D2">
        <w:rPr>
          <w:spacing w:val="-5"/>
          <w:sz w:val="28"/>
          <w:szCs w:val="28"/>
        </w:rPr>
        <w:t xml:space="preserve"> </w:t>
      </w:r>
      <w:r w:rsidRPr="00A660D2">
        <w:rPr>
          <w:sz w:val="28"/>
          <w:szCs w:val="28"/>
        </w:rPr>
        <w:t>на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вимогу</w:t>
      </w:r>
      <w:r w:rsidRPr="00A660D2">
        <w:rPr>
          <w:spacing w:val="-6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Орендаря,</w:t>
      </w:r>
    </w:p>
    <w:p w:rsidR="00431801" w:rsidRPr="00A660D2" w:rsidRDefault="00431801" w:rsidP="005549CD">
      <w:pPr>
        <w:pStyle w:val="a3"/>
        <w:kinsoku w:val="0"/>
        <w:overflowPunct w:val="0"/>
        <w:spacing w:line="322" w:lineRule="exact"/>
        <w:ind w:left="0" w:firstLine="0"/>
        <w:jc w:val="left"/>
      </w:pPr>
      <w:r w:rsidRPr="00A660D2">
        <w:t>якщо:</w:t>
      </w:r>
    </w:p>
    <w:p w:rsidR="00431801" w:rsidRPr="00A660D2" w:rsidRDefault="00431801" w:rsidP="00FF46A6">
      <w:pPr>
        <w:pStyle w:val="a5"/>
        <w:numPr>
          <w:ilvl w:val="2"/>
          <w:numId w:val="4"/>
        </w:numPr>
        <w:tabs>
          <w:tab w:val="left" w:pos="0"/>
        </w:tabs>
        <w:kinsoku w:val="0"/>
        <w:overflowPunct w:val="0"/>
        <w:spacing w:before="2"/>
        <w:ind w:left="0" w:firstLine="0"/>
        <w:rPr>
          <w:sz w:val="28"/>
          <w:szCs w:val="28"/>
        </w:rPr>
      </w:pPr>
      <w:r w:rsidRPr="00A660D2">
        <w:rPr>
          <w:sz w:val="28"/>
          <w:szCs w:val="28"/>
        </w:rPr>
        <w:t>протягом</w:t>
      </w:r>
      <w:r w:rsidRPr="00A660D2">
        <w:rPr>
          <w:spacing w:val="7"/>
          <w:sz w:val="28"/>
          <w:szCs w:val="28"/>
        </w:rPr>
        <w:t xml:space="preserve"> </w:t>
      </w:r>
      <w:r w:rsidRPr="00A660D2">
        <w:rPr>
          <w:sz w:val="28"/>
          <w:szCs w:val="28"/>
        </w:rPr>
        <w:t>одного</w:t>
      </w:r>
      <w:r w:rsidRPr="00A660D2">
        <w:rPr>
          <w:spacing w:val="9"/>
          <w:sz w:val="28"/>
          <w:szCs w:val="28"/>
        </w:rPr>
        <w:t xml:space="preserve"> </w:t>
      </w:r>
      <w:r w:rsidRPr="00A660D2">
        <w:rPr>
          <w:sz w:val="28"/>
          <w:szCs w:val="28"/>
        </w:rPr>
        <w:t>місяця</w:t>
      </w:r>
      <w:r w:rsidRPr="00A660D2">
        <w:rPr>
          <w:spacing w:val="8"/>
          <w:sz w:val="28"/>
          <w:szCs w:val="28"/>
        </w:rPr>
        <w:t xml:space="preserve"> </w:t>
      </w:r>
      <w:proofErr w:type="gramStart"/>
      <w:r w:rsidRPr="00A660D2">
        <w:rPr>
          <w:sz w:val="28"/>
          <w:szCs w:val="28"/>
        </w:rPr>
        <w:t>п</w:t>
      </w:r>
      <w:proofErr w:type="gramEnd"/>
      <w:r w:rsidRPr="00A660D2">
        <w:rPr>
          <w:sz w:val="28"/>
          <w:szCs w:val="28"/>
        </w:rPr>
        <w:t>ісля</w:t>
      </w:r>
      <w:r w:rsidRPr="00A660D2">
        <w:rPr>
          <w:spacing w:val="7"/>
          <w:sz w:val="28"/>
          <w:szCs w:val="28"/>
        </w:rPr>
        <w:t xml:space="preserve"> </w:t>
      </w:r>
      <w:r w:rsidRPr="00A660D2">
        <w:rPr>
          <w:sz w:val="28"/>
          <w:szCs w:val="28"/>
        </w:rPr>
        <w:t>підписання</w:t>
      </w:r>
      <w:r w:rsidRPr="00A660D2">
        <w:rPr>
          <w:spacing w:val="8"/>
          <w:sz w:val="28"/>
          <w:szCs w:val="28"/>
        </w:rPr>
        <w:t xml:space="preserve"> </w:t>
      </w:r>
      <w:r w:rsidRPr="00A660D2">
        <w:rPr>
          <w:sz w:val="28"/>
          <w:szCs w:val="28"/>
        </w:rPr>
        <w:t>акта</w:t>
      </w:r>
      <w:r w:rsidRPr="00A660D2">
        <w:rPr>
          <w:spacing w:val="14"/>
          <w:sz w:val="28"/>
          <w:szCs w:val="28"/>
        </w:rPr>
        <w:t xml:space="preserve"> </w:t>
      </w:r>
      <w:r w:rsidRPr="00A660D2">
        <w:rPr>
          <w:sz w:val="28"/>
          <w:szCs w:val="28"/>
        </w:rPr>
        <w:t>приймання-передачі</w:t>
      </w:r>
      <w:r w:rsidR="00FF46A6" w:rsidRPr="00A660D2">
        <w:rPr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</w:rPr>
        <w:t>Орендар</w:t>
      </w:r>
      <w:r w:rsidRPr="00A660D2">
        <w:rPr>
          <w:spacing w:val="-7"/>
          <w:sz w:val="28"/>
          <w:szCs w:val="28"/>
        </w:rPr>
        <w:t xml:space="preserve"> </w:t>
      </w:r>
      <w:r w:rsidRPr="00A660D2">
        <w:rPr>
          <w:sz w:val="28"/>
          <w:szCs w:val="28"/>
        </w:rPr>
        <w:t>отримає</w:t>
      </w:r>
      <w:r w:rsidRPr="00A660D2">
        <w:rPr>
          <w:spacing w:val="-6"/>
          <w:sz w:val="28"/>
          <w:szCs w:val="28"/>
        </w:rPr>
        <w:t xml:space="preserve"> </w:t>
      </w:r>
      <w:r w:rsidRPr="00A660D2">
        <w:rPr>
          <w:sz w:val="28"/>
          <w:szCs w:val="28"/>
        </w:rPr>
        <w:t>докази</w:t>
      </w:r>
      <w:r w:rsidRPr="00A660D2">
        <w:rPr>
          <w:spacing w:val="-7"/>
          <w:sz w:val="28"/>
          <w:szCs w:val="28"/>
        </w:rPr>
        <w:t xml:space="preserve"> </w:t>
      </w:r>
      <w:r w:rsidRPr="00A660D2">
        <w:rPr>
          <w:sz w:val="28"/>
          <w:szCs w:val="28"/>
        </w:rPr>
        <w:t>істотної</w:t>
      </w:r>
      <w:r w:rsidRPr="00A660D2">
        <w:rPr>
          <w:spacing w:val="-5"/>
          <w:sz w:val="28"/>
          <w:szCs w:val="28"/>
        </w:rPr>
        <w:t xml:space="preserve"> </w:t>
      </w:r>
      <w:r w:rsidRPr="00A660D2">
        <w:rPr>
          <w:sz w:val="28"/>
          <w:szCs w:val="28"/>
        </w:rPr>
        <w:t>невідповідності</w:t>
      </w:r>
      <w:r w:rsidRPr="00A660D2">
        <w:rPr>
          <w:spacing w:val="-5"/>
          <w:sz w:val="28"/>
          <w:szCs w:val="28"/>
        </w:rPr>
        <w:t xml:space="preserve"> </w:t>
      </w:r>
      <w:r w:rsidRPr="00A660D2">
        <w:rPr>
          <w:sz w:val="28"/>
          <w:szCs w:val="28"/>
        </w:rPr>
        <w:t>об’єкта</w:t>
      </w:r>
      <w:r w:rsidRPr="00A660D2">
        <w:rPr>
          <w:spacing w:val="-8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оренди</w:t>
      </w:r>
      <w:r w:rsidRPr="00A660D2">
        <w:rPr>
          <w:spacing w:val="-6"/>
          <w:sz w:val="28"/>
          <w:szCs w:val="28"/>
        </w:rPr>
        <w:t xml:space="preserve"> </w:t>
      </w:r>
      <w:r w:rsidRPr="00A660D2">
        <w:rPr>
          <w:sz w:val="28"/>
          <w:szCs w:val="28"/>
        </w:rPr>
        <w:t>інформації</w:t>
      </w:r>
      <w:r w:rsidRPr="00A660D2">
        <w:rPr>
          <w:spacing w:val="-4"/>
          <w:sz w:val="28"/>
          <w:szCs w:val="28"/>
        </w:rPr>
        <w:t xml:space="preserve"> </w:t>
      </w:r>
      <w:r w:rsidRPr="00A660D2">
        <w:rPr>
          <w:sz w:val="28"/>
          <w:szCs w:val="28"/>
        </w:rPr>
        <w:t>про</w:t>
      </w:r>
      <w:r w:rsidRPr="00A660D2">
        <w:rPr>
          <w:spacing w:val="-68"/>
          <w:sz w:val="28"/>
          <w:szCs w:val="28"/>
        </w:rPr>
        <w:t xml:space="preserve"> </w:t>
      </w:r>
      <w:r w:rsidRPr="00A660D2">
        <w:rPr>
          <w:sz w:val="28"/>
          <w:szCs w:val="28"/>
        </w:rPr>
        <w:t>нього, зазначеній в оголошенні або інформаційному повідомленні/інформації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про об’єкт оренди, якщо договір укладено без проведення аукціону, або в акті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 xml:space="preserve">приймання-передачі; </w:t>
      </w:r>
    </w:p>
    <w:p w:rsidR="00431801" w:rsidRPr="00A660D2" w:rsidRDefault="00FF46A6" w:rsidP="00FF46A6">
      <w:pPr>
        <w:tabs>
          <w:tab w:val="left" w:pos="0"/>
        </w:tabs>
        <w:kinsoku w:val="0"/>
        <w:overflowPunct w:val="0"/>
        <w:spacing w:before="65"/>
        <w:ind w:firstLine="0"/>
        <w:rPr>
          <w:rFonts w:ascii="Times New Roman" w:hAnsi="Times New Roman" w:cs="Times New Roman"/>
          <w:sz w:val="28"/>
          <w:szCs w:val="28"/>
        </w:rPr>
      </w:pPr>
      <w:r w:rsidRPr="00A660D2">
        <w:rPr>
          <w:rFonts w:ascii="Times New Roman" w:hAnsi="Times New Roman" w:cs="Times New Roman"/>
          <w:sz w:val="28"/>
          <w:szCs w:val="28"/>
          <w:lang w:val="uk-UA"/>
        </w:rPr>
        <w:t xml:space="preserve">12.9.2 </w:t>
      </w:r>
      <w:r w:rsidR="00431801" w:rsidRPr="00A660D2">
        <w:rPr>
          <w:rFonts w:ascii="Times New Roman" w:hAnsi="Times New Roman" w:cs="Times New Roman"/>
          <w:sz w:val="28"/>
          <w:szCs w:val="28"/>
        </w:rPr>
        <w:t>протягом двох місяців після підписання акта приймання-передачі</w:t>
      </w:r>
      <w:r w:rsidR="00431801" w:rsidRPr="00A660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Орендар</w:t>
      </w:r>
      <w:r w:rsidR="00431801" w:rsidRPr="00A660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не</w:t>
      </w:r>
      <w:r w:rsidR="00431801" w:rsidRPr="00A660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матиме</w:t>
      </w:r>
      <w:r w:rsidR="00431801" w:rsidRPr="00A660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можливості</w:t>
      </w:r>
      <w:r w:rsidR="00431801" w:rsidRPr="00A660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використовувати</w:t>
      </w:r>
      <w:r w:rsidR="00431801" w:rsidRPr="00A660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об’єкт</w:t>
      </w:r>
      <w:r w:rsidR="00431801" w:rsidRPr="00A660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або</w:t>
      </w:r>
      <w:r w:rsidR="00431801" w:rsidRPr="00A660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приступити</w:t>
      </w:r>
      <w:r w:rsidR="00431801" w:rsidRPr="00A660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до</w:t>
      </w:r>
      <w:r w:rsidR="00431801" w:rsidRPr="00A660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виконання ремонтних робіт на об’єкті через відсутність на об’єкті можливості</w:t>
      </w:r>
      <w:r w:rsidR="00431801" w:rsidRPr="00A660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5549CD" w:rsidRPr="00A660D2">
        <w:rPr>
          <w:rFonts w:ascii="Times New Roman" w:hAnsi="Times New Roman" w:cs="Times New Roman"/>
          <w:sz w:val="28"/>
          <w:szCs w:val="28"/>
        </w:rPr>
        <w:t>підключення</w:t>
      </w:r>
      <w:r w:rsidR="005549CD" w:rsidRPr="00A660D2">
        <w:rPr>
          <w:rFonts w:ascii="Times New Roman" w:hAnsi="Times New Roman" w:cs="Times New Roman"/>
          <w:sz w:val="28"/>
          <w:szCs w:val="28"/>
        </w:rPr>
        <w:tab/>
        <w:t>до</w:t>
      </w:r>
      <w:r w:rsidR="005549CD" w:rsidRPr="00A660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комунальних</w:t>
      </w:r>
      <w:r w:rsidR="00431801" w:rsidRPr="00A660D2">
        <w:rPr>
          <w:rFonts w:ascii="Times New Roman" w:hAnsi="Times New Roman" w:cs="Times New Roman"/>
          <w:sz w:val="28"/>
          <w:szCs w:val="28"/>
        </w:rPr>
        <w:tab/>
        <w:t>послуг,</w:t>
      </w:r>
      <w:r w:rsidR="00431801" w:rsidRPr="00A660D2">
        <w:rPr>
          <w:rFonts w:ascii="Times New Roman" w:hAnsi="Times New Roman" w:cs="Times New Roman"/>
          <w:sz w:val="28"/>
          <w:szCs w:val="28"/>
        </w:rPr>
        <w:tab/>
      </w:r>
      <w:r w:rsidR="005549CD" w:rsidRPr="00A660D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31801" w:rsidRPr="00A660D2">
        <w:rPr>
          <w:rFonts w:ascii="Times New Roman" w:hAnsi="Times New Roman" w:cs="Times New Roman"/>
          <w:sz w:val="28"/>
          <w:szCs w:val="28"/>
        </w:rPr>
        <w:t>бо</w:t>
      </w:r>
      <w:r w:rsidRPr="00A660D2">
        <w:rPr>
          <w:rFonts w:ascii="Times New Roman" w:hAnsi="Times New Roman" w:cs="Times New Roman"/>
          <w:sz w:val="28"/>
          <w:szCs w:val="28"/>
          <w:lang w:val="uk-UA"/>
        </w:rPr>
        <w:t xml:space="preserve"> відмови Орендодавця</w:t>
      </w:r>
      <w:r w:rsidR="00431801" w:rsidRPr="00A660D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431801" w:rsidRPr="00A660D2">
        <w:rPr>
          <w:rFonts w:ascii="Times New Roman" w:hAnsi="Times New Roman" w:cs="Times New Roman"/>
          <w:sz w:val="28"/>
          <w:szCs w:val="28"/>
        </w:rPr>
        <w:t>Балансоутримувача</w:t>
      </w:r>
      <w:r w:rsidR="00431801" w:rsidRPr="00A660D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431801" w:rsidRPr="00A660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укласти</w:t>
      </w:r>
      <w:r w:rsidR="00431801" w:rsidRPr="00A660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із</w:t>
      </w:r>
      <w:r w:rsidR="00431801" w:rsidRPr="00A660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Орендарем</w:t>
      </w:r>
      <w:r w:rsidR="00431801" w:rsidRPr="00A660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договір</w:t>
      </w:r>
      <w:r w:rsidR="00431801" w:rsidRPr="00A660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про</w:t>
      </w:r>
      <w:r w:rsidR="00431801" w:rsidRPr="00A660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відшкодування</w:t>
      </w:r>
      <w:r w:rsidR="00431801" w:rsidRPr="00A660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витрат</w:t>
      </w:r>
      <w:r w:rsidR="00431801" w:rsidRPr="00A660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на</w:t>
      </w:r>
      <w:r w:rsidR="00431801" w:rsidRPr="00A660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утримання</w:t>
      </w:r>
      <w:r w:rsidR="00431801" w:rsidRPr="00A660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орендованого</w:t>
      </w:r>
      <w:r w:rsidR="00431801" w:rsidRPr="00A660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Майна</w:t>
      </w:r>
      <w:r w:rsidR="00431801" w:rsidRPr="00A660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та</w:t>
      </w:r>
      <w:r w:rsidR="00431801" w:rsidRPr="00A660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надання</w:t>
      </w:r>
      <w:r w:rsidR="00431801" w:rsidRPr="00A660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комунальних</w:t>
      </w:r>
      <w:r w:rsidR="00431801" w:rsidRPr="00A660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послуг</w:t>
      </w:r>
      <w:r w:rsidR="00431801" w:rsidRPr="00A660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Орендарю,</w:t>
      </w:r>
      <w:r w:rsidR="00431801" w:rsidRPr="00A660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або</w:t>
      </w:r>
      <w:r w:rsidR="00431801" w:rsidRPr="00A660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відмови</w:t>
      </w:r>
      <w:r w:rsidR="00431801" w:rsidRPr="00A660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постачальників</w:t>
      </w:r>
      <w:r w:rsidR="00431801" w:rsidRPr="00A660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відповідних</w:t>
      </w:r>
      <w:r w:rsidR="00431801" w:rsidRPr="00A660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комунальних</w:t>
      </w:r>
      <w:r w:rsidR="00431801" w:rsidRPr="00A660D2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послуг</w:t>
      </w:r>
      <w:r w:rsidR="00431801" w:rsidRPr="00A660D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укласти</w:t>
      </w:r>
      <w:r w:rsidR="00431801" w:rsidRPr="00A660D2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із</w:t>
      </w:r>
      <w:r w:rsidR="00431801" w:rsidRPr="00A660D2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Орендарем</w:t>
      </w:r>
      <w:r w:rsidR="00431801" w:rsidRPr="00A660D2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договори</w:t>
      </w:r>
      <w:r w:rsidR="00431801" w:rsidRPr="00A660D2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на</w:t>
      </w:r>
      <w:r w:rsidR="00431801" w:rsidRPr="00A660D2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постачання</w:t>
      </w:r>
      <w:r w:rsidR="00431801" w:rsidRPr="00A660D2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таких</w:t>
      </w:r>
      <w:r w:rsidR="00431801" w:rsidRPr="00A660D2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послуг</w:t>
      </w:r>
      <w:r w:rsidR="00431801" w:rsidRPr="00A660D2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протягом одного місяця з моменту звернення Орендаря (за умови, що Орендар</w:t>
      </w:r>
      <w:r w:rsidR="00431801" w:rsidRPr="00A660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pacing w:val="-1"/>
          <w:sz w:val="28"/>
          <w:szCs w:val="28"/>
        </w:rPr>
        <w:t>звернувся</w:t>
      </w:r>
      <w:r w:rsidR="00431801" w:rsidRPr="00A660D2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pacing w:val="-1"/>
          <w:sz w:val="28"/>
          <w:szCs w:val="28"/>
        </w:rPr>
        <w:t>до</w:t>
      </w:r>
      <w:r w:rsidR="00431801" w:rsidRPr="00A660D2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pacing w:val="-1"/>
          <w:sz w:val="28"/>
          <w:szCs w:val="28"/>
        </w:rPr>
        <w:t>таких</w:t>
      </w:r>
      <w:r w:rsidR="00431801" w:rsidRPr="00A660D2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pacing w:val="-1"/>
          <w:sz w:val="28"/>
          <w:szCs w:val="28"/>
        </w:rPr>
        <w:t>постачальників</w:t>
      </w:r>
      <w:r w:rsidR="00431801" w:rsidRPr="00A660D2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послуг</w:t>
      </w:r>
      <w:r w:rsidR="00431801" w:rsidRPr="00A660D2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не</w:t>
      </w:r>
      <w:r w:rsidR="00431801" w:rsidRPr="00A660D2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пізніше</w:t>
      </w:r>
      <w:r w:rsidR="00431801" w:rsidRPr="00A660D2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ніж</w:t>
      </w:r>
      <w:r w:rsidR="00431801" w:rsidRPr="00A660D2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протягом</w:t>
      </w:r>
      <w:r w:rsidR="00431801" w:rsidRPr="00A660D2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одного</w:t>
      </w:r>
      <w:r w:rsidR="00431801" w:rsidRPr="00A660D2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місяця</w:t>
      </w:r>
      <w:r w:rsidR="00431801" w:rsidRPr="00A660D2">
        <w:rPr>
          <w:rFonts w:ascii="Times New Roman" w:hAnsi="Times New Roman" w:cs="Times New Roman"/>
          <w:spacing w:val="-68"/>
          <w:sz w:val="28"/>
          <w:szCs w:val="28"/>
        </w:rPr>
        <w:t xml:space="preserve"> </w:t>
      </w:r>
      <w:r w:rsidRPr="00A660D2">
        <w:rPr>
          <w:rFonts w:ascii="Times New Roman" w:hAnsi="Times New Roman" w:cs="Times New Roman"/>
          <w:spacing w:val="-68"/>
          <w:sz w:val="28"/>
          <w:szCs w:val="28"/>
          <w:lang w:val="uk-UA"/>
        </w:rPr>
        <w:t xml:space="preserve">                                                           </w:t>
      </w:r>
      <w:r w:rsidR="00431801" w:rsidRPr="00A660D2">
        <w:rPr>
          <w:rFonts w:ascii="Times New Roman" w:hAnsi="Times New Roman" w:cs="Times New Roman"/>
          <w:sz w:val="28"/>
          <w:szCs w:val="28"/>
        </w:rPr>
        <w:t>після</w:t>
      </w:r>
      <w:r w:rsidR="00431801" w:rsidRPr="00A660D2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431801" w:rsidRPr="00A660D2">
        <w:rPr>
          <w:rFonts w:ascii="Times New Roman" w:hAnsi="Times New Roman" w:cs="Times New Roman"/>
          <w:sz w:val="28"/>
          <w:szCs w:val="28"/>
        </w:rPr>
        <w:t>підписання акта приймання-передачі Майна).</w:t>
      </w:r>
    </w:p>
    <w:p w:rsidR="00431801" w:rsidRPr="00A660D2" w:rsidRDefault="00FF46A6" w:rsidP="00FF46A6">
      <w:pPr>
        <w:pStyle w:val="a5"/>
        <w:numPr>
          <w:ilvl w:val="1"/>
          <w:numId w:val="4"/>
        </w:numPr>
        <w:tabs>
          <w:tab w:val="left" w:pos="0"/>
        </w:tabs>
        <w:kinsoku w:val="0"/>
        <w:overflowPunct w:val="0"/>
        <w:spacing w:before="1"/>
        <w:ind w:left="0" w:firstLine="0"/>
        <w:rPr>
          <w:sz w:val="28"/>
          <w:szCs w:val="28"/>
        </w:rPr>
      </w:pPr>
      <w:r w:rsidRPr="00A660D2">
        <w:rPr>
          <w:sz w:val="28"/>
          <w:szCs w:val="28"/>
          <w:lang w:val="uk-UA"/>
        </w:rPr>
        <w:t xml:space="preserve"> </w:t>
      </w:r>
      <w:r w:rsidR="00431801" w:rsidRPr="00A660D2">
        <w:rPr>
          <w:sz w:val="28"/>
          <w:szCs w:val="28"/>
          <w:lang w:val="uk-UA"/>
        </w:rPr>
        <w:t>Про виявлення обставин, які дають право Орендарю на припинення</w:t>
      </w:r>
      <w:r w:rsidR="00431801" w:rsidRPr="00A660D2">
        <w:rPr>
          <w:spacing w:val="-67"/>
          <w:sz w:val="28"/>
          <w:szCs w:val="28"/>
          <w:lang w:val="uk-UA"/>
        </w:rPr>
        <w:t xml:space="preserve"> </w:t>
      </w:r>
      <w:r w:rsidR="00431801" w:rsidRPr="00A660D2">
        <w:rPr>
          <w:sz w:val="28"/>
          <w:szCs w:val="28"/>
          <w:lang w:val="uk-UA"/>
        </w:rPr>
        <w:t>договору,</w:t>
      </w:r>
      <w:r w:rsidR="00431801" w:rsidRPr="00A660D2">
        <w:rPr>
          <w:spacing w:val="1"/>
          <w:sz w:val="28"/>
          <w:szCs w:val="28"/>
          <w:lang w:val="uk-UA"/>
        </w:rPr>
        <w:t xml:space="preserve"> </w:t>
      </w:r>
      <w:r w:rsidR="00431801" w:rsidRPr="00A660D2">
        <w:rPr>
          <w:sz w:val="28"/>
          <w:szCs w:val="28"/>
          <w:lang w:val="uk-UA"/>
        </w:rPr>
        <w:t>Орендар</w:t>
      </w:r>
      <w:r w:rsidR="00431801" w:rsidRPr="00A660D2">
        <w:rPr>
          <w:spacing w:val="1"/>
          <w:sz w:val="28"/>
          <w:szCs w:val="28"/>
          <w:lang w:val="uk-UA"/>
        </w:rPr>
        <w:t xml:space="preserve"> </w:t>
      </w:r>
      <w:r w:rsidR="00431801" w:rsidRPr="00A660D2">
        <w:rPr>
          <w:sz w:val="28"/>
          <w:szCs w:val="28"/>
          <w:lang w:val="uk-UA"/>
        </w:rPr>
        <w:t>повинен</w:t>
      </w:r>
      <w:r w:rsidR="00431801" w:rsidRPr="00A660D2">
        <w:rPr>
          <w:spacing w:val="1"/>
          <w:sz w:val="28"/>
          <w:szCs w:val="28"/>
          <w:lang w:val="uk-UA"/>
        </w:rPr>
        <w:t xml:space="preserve"> </w:t>
      </w:r>
      <w:r w:rsidR="00431801" w:rsidRPr="00A660D2">
        <w:rPr>
          <w:sz w:val="28"/>
          <w:szCs w:val="28"/>
          <w:lang w:val="uk-UA"/>
        </w:rPr>
        <w:t>повідомити</w:t>
      </w:r>
      <w:r w:rsidR="00431801" w:rsidRPr="00A660D2">
        <w:rPr>
          <w:spacing w:val="1"/>
          <w:sz w:val="28"/>
          <w:szCs w:val="28"/>
          <w:lang w:val="uk-UA"/>
        </w:rPr>
        <w:t xml:space="preserve"> </w:t>
      </w:r>
      <w:r w:rsidR="00431801" w:rsidRPr="00A660D2">
        <w:rPr>
          <w:sz w:val="28"/>
          <w:szCs w:val="28"/>
          <w:lang w:val="uk-UA"/>
        </w:rPr>
        <w:t>Орендодавця(Балансоутримувача)</w:t>
      </w:r>
      <w:r w:rsidR="00431801" w:rsidRPr="00A660D2">
        <w:rPr>
          <w:spacing w:val="1"/>
          <w:sz w:val="28"/>
          <w:szCs w:val="28"/>
          <w:lang w:val="uk-UA"/>
        </w:rPr>
        <w:t xml:space="preserve"> </w:t>
      </w:r>
      <w:r w:rsidR="00431801" w:rsidRPr="00A660D2">
        <w:rPr>
          <w:sz w:val="28"/>
          <w:szCs w:val="28"/>
          <w:lang w:val="uk-UA"/>
        </w:rPr>
        <w:t>із</w:t>
      </w:r>
      <w:r w:rsidR="00431801" w:rsidRPr="00A660D2">
        <w:rPr>
          <w:spacing w:val="1"/>
          <w:sz w:val="28"/>
          <w:szCs w:val="28"/>
          <w:lang w:val="uk-UA"/>
        </w:rPr>
        <w:t xml:space="preserve"> </w:t>
      </w:r>
      <w:r w:rsidR="00431801" w:rsidRPr="00A660D2">
        <w:rPr>
          <w:sz w:val="28"/>
          <w:szCs w:val="28"/>
          <w:lang w:val="uk-UA"/>
        </w:rPr>
        <w:t>наданням відповідних доказів протягом трьох робочих днів після закінчення</w:t>
      </w:r>
      <w:r w:rsidR="00431801" w:rsidRPr="00A660D2">
        <w:rPr>
          <w:spacing w:val="1"/>
          <w:sz w:val="28"/>
          <w:szCs w:val="28"/>
          <w:lang w:val="uk-UA"/>
        </w:rPr>
        <w:t xml:space="preserve"> </w:t>
      </w:r>
      <w:r w:rsidR="00431801" w:rsidRPr="00A660D2">
        <w:rPr>
          <w:sz w:val="28"/>
          <w:szCs w:val="28"/>
          <w:lang w:val="uk-UA"/>
        </w:rPr>
        <w:t>строків,</w:t>
      </w:r>
      <w:r w:rsidR="00431801" w:rsidRPr="00A660D2">
        <w:rPr>
          <w:spacing w:val="-9"/>
          <w:sz w:val="28"/>
          <w:szCs w:val="28"/>
          <w:lang w:val="uk-UA"/>
        </w:rPr>
        <w:t xml:space="preserve"> </w:t>
      </w:r>
      <w:r w:rsidR="00431801" w:rsidRPr="00A660D2">
        <w:rPr>
          <w:sz w:val="28"/>
          <w:szCs w:val="28"/>
          <w:lang w:val="uk-UA"/>
        </w:rPr>
        <w:t>передбачених</w:t>
      </w:r>
      <w:r w:rsidR="00431801" w:rsidRPr="00A660D2">
        <w:rPr>
          <w:spacing w:val="-6"/>
          <w:sz w:val="28"/>
          <w:szCs w:val="28"/>
          <w:lang w:val="uk-UA"/>
        </w:rPr>
        <w:t xml:space="preserve"> </w:t>
      </w:r>
      <w:r w:rsidR="00431801" w:rsidRPr="00A660D2">
        <w:rPr>
          <w:sz w:val="28"/>
          <w:szCs w:val="28"/>
          <w:lang w:val="uk-UA"/>
        </w:rPr>
        <w:t>пунктом</w:t>
      </w:r>
      <w:r w:rsidR="00431801" w:rsidRPr="00A660D2">
        <w:rPr>
          <w:spacing w:val="-7"/>
          <w:sz w:val="28"/>
          <w:szCs w:val="28"/>
          <w:lang w:val="uk-UA"/>
        </w:rPr>
        <w:t xml:space="preserve"> </w:t>
      </w:r>
      <w:r w:rsidR="00431801" w:rsidRPr="00A660D2">
        <w:rPr>
          <w:sz w:val="28"/>
          <w:szCs w:val="28"/>
          <w:lang w:val="uk-UA"/>
        </w:rPr>
        <w:t>12.9</w:t>
      </w:r>
      <w:r w:rsidR="00431801" w:rsidRPr="00A660D2">
        <w:rPr>
          <w:spacing w:val="-6"/>
          <w:sz w:val="28"/>
          <w:szCs w:val="28"/>
          <w:lang w:val="uk-UA"/>
        </w:rPr>
        <w:t xml:space="preserve"> </w:t>
      </w:r>
      <w:r w:rsidR="00431801" w:rsidRPr="00A660D2">
        <w:rPr>
          <w:sz w:val="28"/>
          <w:szCs w:val="28"/>
          <w:lang w:val="uk-UA"/>
        </w:rPr>
        <w:t>договору.</w:t>
      </w:r>
      <w:r w:rsidR="00431801" w:rsidRPr="00A660D2">
        <w:rPr>
          <w:spacing w:val="-7"/>
          <w:sz w:val="28"/>
          <w:szCs w:val="28"/>
          <w:lang w:val="uk-UA"/>
        </w:rPr>
        <w:t xml:space="preserve"> </w:t>
      </w:r>
      <w:r w:rsidR="00431801" w:rsidRPr="00A660D2">
        <w:rPr>
          <w:sz w:val="28"/>
          <w:szCs w:val="28"/>
        </w:rPr>
        <w:t>Якщо</w:t>
      </w:r>
      <w:r w:rsidR="00431801" w:rsidRPr="00A660D2">
        <w:rPr>
          <w:spacing w:val="-6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протягом</w:t>
      </w:r>
      <w:r w:rsidR="00431801" w:rsidRPr="00A660D2">
        <w:rPr>
          <w:spacing w:val="-8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30</w:t>
      </w:r>
      <w:r w:rsidR="00431801" w:rsidRPr="00A660D2">
        <w:rPr>
          <w:spacing w:val="-6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днів</w:t>
      </w:r>
      <w:r w:rsidR="00431801" w:rsidRPr="00A660D2">
        <w:rPr>
          <w:spacing w:val="-7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з</w:t>
      </w:r>
      <w:r w:rsidR="00431801" w:rsidRPr="00A660D2">
        <w:rPr>
          <w:spacing w:val="-7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моменту</w:t>
      </w:r>
      <w:r w:rsidR="00431801" w:rsidRPr="00A660D2">
        <w:rPr>
          <w:spacing w:val="-68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отримання повідомлення Орендаря зауваження Орендаря не будуть усунені,</w:t>
      </w:r>
      <w:r w:rsidR="00431801" w:rsidRPr="00A660D2">
        <w:rPr>
          <w:spacing w:val="1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Орендар</w:t>
      </w:r>
      <w:r w:rsidR="00431801" w:rsidRPr="00A660D2">
        <w:rPr>
          <w:spacing w:val="1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надсилає</w:t>
      </w:r>
      <w:r w:rsidR="00431801" w:rsidRPr="00A660D2">
        <w:rPr>
          <w:spacing w:val="1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Орендодавцю</w:t>
      </w:r>
      <w:r w:rsidRPr="00A660D2">
        <w:rPr>
          <w:sz w:val="28"/>
          <w:szCs w:val="28"/>
          <w:lang w:val="uk-UA"/>
        </w:rPr>
        <w:t xml:space="preserve"> </w:t>
      </w:r>
      <w:r w:rsidR="00431801" w:rsidRPr="00A660D2">
        <w:rPr>
          <w:sz w:val="28"/>
          <w:szCs w:val="28"/>
          <w:lang w:val="uk-UA"/>
        </w:rPr>
        <w:t>(</w:t>
      </w:r>
      <w:r w:rsidR="00431801" w:rsidRPr="00A660D2">
        <w:rPr>
          <w:sz w:val="28"/>
          <w:szCs w:val="28"/>
        </w:rPr>
        <w:t>Балансоутримувачу</w:t>
      </w:r>
      <w:r w:rsidR="00431801" w:rsidRPr="00A660D2">
        <w:rPr>
          <w:sz w:val="28"/>
          <w:szCs w:val="28"/>
          <w:lang w:val="uk-UA"/>
        </w:rPr>
        <w:t>)</w:t>
      </w:r>
      <w:r w:rsidR="00431801" w:rsidRPr="00A660D2">
        <w:rPr>
          <w:spacing w:val="1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вимогу</w:t>
      </w:r>
      <w:r w:rsidR="00431801" w:rsidRPr="00A660D2">
        <w:rPr>
          <w:spacing w:val="1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про</w:t>
      </w:r>
      <w:r w:rsidR="00431801" w:rsidRPr="00A660D2">
        <w:rPr>
          <w:spacing w:val="1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дострокове</w:t>
      </w:r>
      <w:r w:rsidR="00431801" w:rsidRPr="00A660D2">
        <w:rPr>
          <w:spacing w:val="1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припинення</w:t>
      </w:r>
      <w:r w:rsidR="00431801" w:rsidRPr="00A660D2">
        <w:rPr>
          <w:spacing w:val="1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цього</w:t>
      </w:r>
      <w:r w:rsidR="00431801" w:rsidRPr="00A660D2">
        <w:rPr>
          <w:spacing w:val="1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договору</w:t>
      </w:r>
      <w:r w:rsidR="00431801" w:rsidRPr="00A660D2">
        <w:rPr>
          <w:spacing w:val="1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і</w:t>
      </w:r>
      <w:r w:rsidR="00431801" w:rsidRPr="00A660D2">
        <w:rPr>
          <w:spacing w:val="1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вимогу</w:t>
      </w:r>
      <w:r w:rsidR="00431801" w:rsidRPr="00A660D2">
        <w:rPr>
          <w:spacing w:val="1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про</w:t>
      </w:r>
      <w:r w:rsidR="00431801" w:rsidRPr="00A660D2">
        <w:rPr>
          <w:spacing w:val="1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повернення</w:t>
      </w:r>
      <w:r w:rsidR="00431801" w:rsidRPr="00A660D2">
        <w:rPr>
          <w:spacing w:val="1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забезпечувального</w:t>
      </w:r>
      <w:r w:rsidR="00431801" w:rsidRPr="00A660D2">
        <w:rPr>
          <w:spacing w:val="1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 xml:space="preserve">депозиту і сплачених сум орендної плати. Вимоги Орендаря, заявлені </w:t>
      </w:r>
      <w:proofErr w:type="gramStart"/>
      <w:r w:rsidR="00431801" w:rsidRPr="00A660D2">
        <w:rPr>
          <w:sz w:val="28"/>
          <w:szCs w:val="28"/>
        </w:rPr>
        <w:t>п</w:t>
      </w:r>
      <w:proofErr w:type="gramEnd"/>
      <w:r w:rsidR="00431801" w:rsidRPr="00A660D2">
        <w:rPr>
          <w:sz w:val="28"/>
          <w:szCs w:val="28"/>
        </w:rPr>
        <w:t>ісля</w:t>
      </w:r>
      <w:r w:rsidR="00431801" w:rsidRPr="00A660D2">
        <w:rPr>
          <w:spacing w:val="1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закінчення</w:t>
      </w:r>
      <w:r w:rsidR="00431801" w:rsidRPr="00A660D2">
        <w:rPr>
          <w:spacing w:val="1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строків,</w:t>
      </w:r>
      <w:r w:rsidR="00431801" w:rsidRPr="00A660D2">
        <w:rPr>
          <w:spacing w:val="1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встановлених</w:t>
      </w:r>
      <w:r w:rsidR="00431801" w:rsidRPr="00A660D2">
        <w:rPr>
          <w:spacing w:val="1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цим</w:t>
      </w:r>
      <w:r w:rsidR="00431801" w:rsidRPr="00A660D2">
        <w:rPr>
          <w:spacing w:val="1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пунктом</w:t>
      </w:r>
      <w:r w:rsidR="00431801" w:rsidRPr="00A660D2">
        <w:rPr>
          <w:spacing w:val="1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договору,</w:t>
      </w:r>
      <w:r w:rsidR="00431801" w:rsidRPr="00A660D2">
        <w:rPr>
          <w:spacing w:val="1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задоволенню</w:t>
      </w:r>
      <w:r w:rsidR="00431801" w:rsidRPr="00A660D2">
        <w:rPr>
          <w:spacing w:val="1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не</w:t>
      </w:r>
      <w:r w:rsidR="00431801" w:rsidRPr="00A660D2">
        <w:rPr>
          <w:spacing w:val="1"/>
          <w:sz w:val="28"/>
          <w:szCs w:val="28"/>
        </w:rPr>
        <w:t xml:space="preserve"> </w:t>
      </w:r>
      <w:r w:rsidR="00431801" w:rsidRPr="00A660D2">
        <w:rPr>
          <w:sz w:val="28"/>
          <w:szCs w:val="28"/>
        </w:rPr>
        <w:t>підлягають.</w:t>
      </w:r>
    </w:p>
    <w:p w:rsidR="00431801" w:rsidRPr="00A660D2" w:rsidRDefault="00FF46A6" w:rsidP="005549CD">
      <w:pPr>
        <w:pStyle w:val="a3"/>
        <w:kinsoku w:val="0"/>
        <w:overflowPunct w:val="0"/>
        <w:spacing w:before="1"/>
        <w:ind w:left="0" w:firstLine="0"/>
        <w:rPr>
          <w:lang w:val="uk-UA"/>
        </w:rPr>
      </w:pPr>
      <w:r w:rsidRPr="00A660D2">
        <w:rPr>
          <w:spacing w:val="-1"/>
          <w:lang w:val="uk-UA"/>
        </w:rPr>
        <w:tab/>
      </w:r>
      <w:r w:rsidR="00431801" w:rsidRPr="00A660D2">
        <w:rPr>
          <w:spacing w:val="-1"/>
          <w:lang w:val="uk-UA"/>
        </w:rPr>
        <w:t>Договір</w:t>
      </w:r>
      <w:r w:rsidR="00431801" w:rsidRPr="00A660D2">
        <w:rPr>
          <w:spacing w:val="-14"/>
          <w:lang w:val="uk-UA"/>
        </w:rPr>
        <w:t xml:space="preserve"> </w:t>
      </w:r>
      <w:r w:rsidR="00431801" w:rsidRPr="00A660D2">
        <w:rPr>
          <w:lang w:val="uk-UA"/>
        </w:rPr>
        <w:t>вважається</w:t>
      </w:r>
      <w:r w:rsidR="00431801" w:rsidRPr="00A660D2">
        <w:rPr>
          <w:spacing w:val="-14"/>
          <w:lang w:val="uk-UA"/>
        </w:rPr>
        <w:t xml:space="preserve"> </w:t>
      </w:r>
      <w:r w:rsidR="00431801" w:rsidRPr="00A660D2">
        <w:rPr>
          <w:lang w:val="uk-UA"/>
        </w:rPr>
        <w:t>припиненим</w:t>
      </w:r>
      <w:r w:rsidR="00431801" w:rsidRPr="00A660D2">
        <w:rPr>
          <w:spacing w:val="-15"/>
          <w:lang w:val="uk-UA"/>
        </w:rPr>
        <w:t xml:space="preserve"> </w:t>
      </w:r>
      <w:r w:rsidR="00431801" w:rsidRPr="00A660D2">
        <w:rPr>
          <w:lang w:val="uk-UA"/>
        </w:rPr>
        <w:t>на</w:t>
      </w:r>
      <w:r w:rsidR="00431801" w:rsidRPr="00A660D2">
        <w:rPr>
          <w:spacing w:val="-17"/>
          <w:lang w:val="uk-UA"/>
        </w:rPr>
        <w:t xml:space="preserve"> </w:t>
      </w:r>
      <w:r w:rsidR="00431801" w:rsidRPr="00A660D2">
        <w:rPr>
          <w:lang w:val="uk-UA"/>
        </w:rPr>
        <w:t>десятий</w:t>
      </w:r>
      <w:r w:rsidR="00431801" w:rsidRPr="00A660D2">
        <w:rPr>
          <w:spacing w:val="-14"/>
          <w:lang w:val="uk-UA"/>
        </w:rPr>
        <w:t xml:space="preserve"> </w:t>
      </w:r>
      <w:r w:rsidR="00431801" w:rsidRPr="00A660D2">
        <w:rPr>
          <w:lang w:val="uk-UA"/>
        </w:rPr>
        <w:t>робочий</w:t>
      </w:r>
      <w:r w:rsidR="00431801" w:rsidRPr="00A660D2">
        <w:rPr>
          <w:spacing w:val="-13"/>
          <w:lang w:val="uk-UA"/>
        </w:rPr>
        <w:t xml:space="preserve"> </w:t>
      </w:r>
      <w:r w:rsidR="00431801" w:rsidRPr="00A660D2">
        <w:rPr>
          <w:lang w:val="uk-UA"/>
        </w:rPr>
        <w:t>день</w:t>
      </w:r>
      <w:r w:rsidR="00431801" w:rsidRPr="00A660D2">
        <w:rPr>
          <w:spacing w:val="-16"/>
          <w:lang w:val="uk-UA"/>
        </w:rPr>
        <w:t xml:space="preserve"> </w:t>
      </w:r>
      <w:r w:rsidR="00431801" w:rsidRPr="00A660D2">
        <w:rPr>
          <w:lang w:val="uk-UA"/>
        </w:rPr>
        <w:t>після</w:t>
      </w:r>
      <w:r w:rsidR="00431801" w:rsidRPr="00A660D2">
        <w:rPr>
          <w:spacing w:val="-15"/>
          <w:lang w:val="uk-UA"/>
        </w:rPr>
        <w:t xml:space="preserve"> </w:t>
      </w:r>
      <w:r w:rsidR="00431801" w:rsidRPr="00A660D2">
        <w:rPr>
          <w:lang w:val="uk-UA"/>
        </w:rPr>
        <w:t>надіслання</w:t>
      </w:r>
      <w:r w:rsidR="00431801" w:rsidRPr="00A660D2">
        <w:rPr>
          <w:spacing w:val="-68"/>
          <w:lang w:val="uk-UA"/>
        </w:rPr>
        <w:t xml:space="preserve"> </w:t>
      </w:r>
      <w:r w:rsidR="00431801" w:rsidRPr="00A660D2">
        <w:rPr>
          <w:lang w:val="uk-UA"/>
        </w:rPr>
        <w:t>Орендарем Орендодавцю вимоги про дострокове припинення цього договору,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 xml:space="preserve">крім випадків, коли Орендодавець надав Орендарю </w:t>
      </w:r>
      <w:r w:rsidR="00431801" w:rsidRPr="00A660D2">
        <w:rPr>
          <w:lang w:val="uk-UA"/>
        </w:rPr>
        <w:lastRenderedPageBreak/>
        <w:t>обґрунтовані зауваження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щодо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обставин,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викладених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у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повідомленні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Орендаря.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Спори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щодо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обґрунтованості цих</w:t>
      </w:r>
      <w:r w:rsidR="00431801" w:rsidRPr="00A660D2">
        <w:rPr>
          <w:spacing w:val="-1"/>
          <w:lang w:val="uk-UA"/>
        </w:rPr>
        <w:t xml:space="preserve"> </w:t>
      </w:r>
      <w:r w:rsidR="00431801" w:rsidRPr="00A660D2">
        <w:rPr>
          <w:lang w:val="uk-UA"/>
        </w:rPr>
        <w:t>зауважень</w:t>
      </w:r>
      <w:r w:rsidR="00431801" w:rsidRPr="00A660D2">
        <w:rPr>
          <w:spacing w:val="-2"/>
          <w:lang w:val="uk-UA"/>
        </w:rPr>
        <w:t xml:space="preserve"> </w:t>
      </w:r>
      <w:r w:rsidR="00431801" w:rsidRPr="00A660D2">
        <w:rPr>
          <w:lang w:val="uk-UA"/>
        </w:rPr>
        <w:t>вирішуються судом.</w:t>
      </w:r>
    </w:p>
    <w:p w:rsidR="00431801" w:rsidRPr="00A660D2" w:rsidRDefault="00431801" w:rsidP="005549CD">
      <w:pPr>
        <w:pStyle w:val="a3"/>
        <w:kinsoku w:val="0"/>
        <w:overflowPunct w:val="0"/>
        <w:spacing w:before="1"/>
        <w:ind w:left="0" w:firstLine="0"/>
        <w:rPr>
          <w:lang w:val="uk-UA"/>
        </w:rPr>
      </w:pPr>
      <w:r w:rsidRPr="00A660D2">
        <w:rPr>
          <w:lang w:val="uk-UA"/>
        </w:rPr>
        <w:t>За відсутності зауважень Орендодавця(Балансоутримувача), передбачених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абзацом</w:t>
      </w:r>
      <w:r w:rsidRPr="00A660D2">
        <w:rPr>
          <w:spacing w:val="-4"/>
          <w:lang w:val="uk-UA"/>
        </w:rPr>
        <w:t xml:space="preserve"> </w:t>
      </w:r>
      <w:r w:rsidRPr="00A660D2">
        <w:rPr>
          <w:lang w:val="uk-UA"/>
        </w:rPr>
        <w:t>другим цього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пункту:</w:t>
      </w:r>
    </w:p>
    <w:p w:rsidR="00431801" w:rsidRPr="00A660D2" w:rsidRDefault="00431801" w:rsidP="00FF46A6">
      <w:pPr>
        <w:pStyle w:val="a3"/>
        <w:numPr>
          <w:ilvl w:val="0"/>
          <w:numId w:val="12"/>
        </w:numPr>
        <w:kinsoku w:val="0"/>
        <w:overflowPunct w:val="0"/>
      </w:pPr>
      <w:r w:rsidRPr="00A660D2">
        <w:t>Орендодавець</w:t>
      </w:r>
      <w:r w:rsidRPr="00A660D2">
        <w:rPr>
          <w:spacing w:val="1"/>
        </w:rPr>
        <w:t xml:space="preserve"> </w:t>
      </w:r>
      <w:r w:rsidRPr="00A660D2">
        <w:t>повертає</w:t>
      </w:r>
      <w:r w:rsidRPr="00A660D2">
        <w:rPr>
          <w:spacing w:val="1"/>
        </w:rPr>
        <w:t xml:space="preserve"> </w:t>
      </w:r>
      <w:r w:rsidRPr="00A660D2">
        <w:t>Орендарю</w:t>
      </w:r>
      <w:r w:rsidRPr="00A660D2">
        <w:rPr>
          <w:spacing w:val="1"/>
        </w:rPr>
        <w:t xml:space="preserve"> </w:t>
      </w:r>
      <w:r w:rsidRPr="00A660D2">
        <w:t>відповідну</w:t>
      </w:r>
      <w:r w:rsidRPr="00A660D2">
        <w:rPr>
          <w:spacing w:val="1"/>
        </w:rPr>
        <w:t xml:space="preserve"> </w:t>
      </w:r>
      <w:r w:rsidRPr="00A660D2">
        <w:t>частину</w:t>
      </w:r>
      <w:r w:rsidRPr="00A660D2">
        <w:rPr>
          <w:spacing w:val="1"/>
        </w:rPr>
        <w:t xml:space="preserve"> </w:t>
      </w:r>
      <w:r w:rsidRPr="00A660D2">
        <w:t>орендної</w:t>
      </w:r>
      <w:r w:rsidRPr="00A660D2">
        <w:rPr>
          <w:spacing w:val="1"/>
        </w:rPr>
        <w:t xml:space="preserve"> </w:t>
      </w:r>
      <w:r w:rsidRPr="00A660D2">
        <w:t>плати,</w:t>
      </w:r>
      <w:r w:rsidRPr="00A660D2">
        <w:rPr>
          <w:spacing w:val="-67"/>
        </w:rPr>
        <w:t xml:space="preserve"> </w:t>
      </w:r>
      <w:r w:rsidRPr="00A660D2">
        <w:t>сплаченої Орендарем, протягом десяти календарних днів з моменту отримання</w:t>
      </w:r>
      <w:r w:rsidRPr="00A660D2">
        <w:rPr>
          <w:spacing w:val="1"/>
        </w:rPr>
        <w:t xml:space="preserve"> </w:t>
      </w:r>
      <w:r w:rsidRPr="00A660D2">
        <w:t>вимоги</w:t>
      </w:r>
      <w:r w:rsidRPr="00A660D2">
        <w:rPr>
          <w:spacing w:val="-2"/>
        </w:rPr>
        <w:t xml:space="preserve"> </w:t>
      </w:r>
      <w:r w:rsidRPr="00A660D2">
        <w:t>Орендаря</w:t>
      </w:r>
      <w:r w:rsidRPr="00A660D2">
        <w:rPr>
          <w:spacing w:val="-2"/>
        </w:rPr>
        <w:t xml:space="preserve"> </w:t>
      </w:r>
      <w:r w:rsidRPr="00A660D2">
        <w:t>і</w:t>
      </w:r>
      <w:r w:rsidRPr="00A660D2">
        <w:rPr>
          <w:spacing w:val="-5"/>
        </w:rPr>
        <w:t xml:space="preserve"> </w:t>
      </w:r>
      <w:proofErr w:type="gramStart"/>
      <w:r w:rsidRPr="00A660D2">
        <w:t>п</w:t>
      </w:r>
      <w:proofErr w:type="gramEnd"/>
      <w:r w:rsidRPr="00A660D2">
        <w:t>ідписання</w:t>
      </w:r>
      <w:r w:rsidRPr="00A660D2">
        <w:rPr>
          <w:spacing w:val="-2"/>
        </w:rPr>
        <w:t xml:space="preserve"> </w:t>
      </w:r>
      <w:r w:rsidRPr="00A660D2">
        <w:t>Орендарем</w:t>
      </w:r>
      <w:r w:rsidRPr="00A660D2">
        <w:rPr>
          <w:spacing w:val="-2"/>
        </w:rPr>
        <w:t xml:space="preserve"> </w:t>
      </w:r>
      <w:r w:rsidRPr="00A660D2">
        <w:t>акта</w:t>
      </w:r>
      <w:r w:rsidRPr="00A660D2">
        <w:rPr>
          <w:spacing w:val="-3"/>
        </w:rPr>
        <w:t xml:space="preserve"> </w:t>
      </w:r>
      <w:r w:rsidRPr="00A660D2">
        <w:t>повернення</w:t>
      </w:r>
      <w:r w:rsidRPr="00A660D2">
        <w:rPr>
          <w:spacing w:val="-4"/>
        </w:rPr>
        <w:t xml:space="preserve"> </w:t>
      </w:r>
      <w:r w:rsidRPr="00A660D2">
        <w:t>Майна</w:t>
      </w:r>
      <w:r w:rsidRPr="00A660D2">
        <w:rPr>
          <w:spacing w:val="-2"/>
        </w:rPr>
        <w:t xml:space="preserve"> </w:t>
      </w:r>
      <w:r w:rsidRPr="00A660D2">
        <w:t>з</w:t>
      </w:r>
      <w:r w:rsidRPr="00A660D2">
        <w:rPr>
          <w:spacing w:val="-3"/>
        </w:rPr>
        <w:t xml:space="preserve"> </w:t>
      </w:r>
      <w:r w:rsidRPr="00A660D2">
        <w:t>оренди;</w:t>
      </w:r>
    </w:p>
    <w:p w:rsidR="00431801" w:rsidRPr="00A660D2" w:rsidRDefault="00431801" w:rsidP="00FF46A6">
      <w:pPr>
        <w:pStyle w:val="a5"/>
        <w:numPr>
          <w:ilvl w:val="1"/>
          <w:numId w:val="4"/>
        </w:numPr>
        <w:tabs>
          <w:tab w:val="left" w:pos="0"/>
        </w:tabs>
        <w:kinsoku w:val="0"/>
        <w:overflowPunct w:val="0"/>
        <w:spacing w:line="321" w:lineRule="exact"/>
        <w:ind w:left="0" w:firstLine="0"/>
        <w:rPr>
          <w:sz w:val="28"/>
          <w:szCs w:val="28"/>
        </w:rPr>
      </w:pPr>
      <w:proofErr w:type="gramStart"/>
      <w:r w:rsidRPr="00A660D2">
        <w:rPr>
          <w:sz w:val="28"/>
          <w:szCs w:val="28"/>
        </w:rPr>
        <w:t>У</w:t>
      </w:r>
      <w:proofErr w:type="gramEnd"/>
      <w:r w:rsidRPr="00A660D2">
        <w:rPr>
          <w:spacing w:val="-4"/>
          <w:sz w:val="28"/>
          <w:szCs w:val="28"/>
        </w:rPr>
        <w:t xml:space="preserve"> </w:t>
      </w:r>
      <w:r w:rsidRPr="00A660D2">
        <w:rPr>
          <w:sz w:val="28"/>
          <w:szCs w:val="28"/>
        </w:rPr>
        <w:t>разі</w:t>
      </w:r>
      <w:r w:rsidRPr="00A660D2">
        <w:rPr>
          <w:spacing w:val="-3"/>
          <w:sz w:val="28"/>
          <w:szCs w:val="28"/>
        </w:rPr>
        <w:t xml:space="preserve"> </w:t>
      </w:r>
      <w:r w:rsidRPr="00A660D2">
        <w:rPr>
          <w:sz w:val="28"/>
          <w:szCs w:val="28"/>
        </w:rPr>
        <w:t>припинення</w:t>
      </w:r>
      <w:r w:rsidRPr="00A660D2">
        <w:rPr>
          <w:spacing w:val="-3"/>
          <w:sz w:val="28"/>
          <w:szCs w:val="28"/>
        </w:rPr>
        <w:t xml:space="preserve"> </w:t>
      </w:r>
      <w:r w:rsidRPr="00A660D2">
        <w:rPr>
          <w:sz w:val="28"/>
          <w:szCs w:val="28"/>
        </w:rPr>
        <w:t>договору:</w:t>
      </w:r>
    </w:p>
    <w:p w:rsidR="00431801" w:rsidRPr="00A660D2" w:rsidRDefault="00431801" w:rsidP="00FF46A6">
      <w:pPr>
        <w:pStyle w:val="a3"/>
        <w:numPr>
          <w:ilvl w:val="0"/>
          <w:numId w:val="12"/>
        </w:numPr>
        <w:kinsoku w:val="0"/>
        <w:overflowPunct w:val="0"/>
      </w:pPr>
      <w:r w:rsidRPr="00A660D2">
        <w:rPr>
          <w:spacing w:val="-1"/>
          <w:lang w:val="uk-UA"/>
        </w:rPr>
        <w:t>поліпшення</w:t>
      </w:r>
      <w:r w:rsidRPr="00A660D2">
        <w:rPr>
          <w:spacing w:val="-17"/>
          <w:lang w:val="uk-UA"/>
        </w:rPr>
        <w:t xml:space="preserve"> </w:t>
      </w:r>
      <w:r w:rsidRPr="00A660D2">
        <w:rPr>
          <w:spacing w:val="-1"/>
          <w:lang w:val="uk-UA"/>
        </w:rPr>
        <w:t>орендованого</w:t>
      </w:r>
      <w:r w:rsidRPr="00A660D2">
        <w:rPr>
          <w:spacing w:val="-15"/>
          <w:lang w:val="uk-UA"/>
        </w:rPr>
        <w:t xml:space="preserve"> </w:t>
      </w:r>
      <w:r w:rsidRPr="00A660D2">
        <w:rPr>
          <w:lang w:val="uk-UA"/>
        </w:rPr>
        <w:t>Майна,</w:t>
      </w:r>
      <w:r w:rsidRPr="00A660D2">
        <w:rPr>
          <w:spacing w:val="-17"/>
          <w:lang w:val="uk-UA"/>
        </w:rPr>
        <w:t xml:space="preserve"> </w:t>
      </w:r>
      <w:r w:rsidRPr="00A660D2">
        <w:rPr>
          <w:lang w:val="uk-UA"/>
        </w:rPr>
        <w:t>здійснені</w:t>
      </w:r>
      <w:r w:rsidRPr="00A660D2">
        <w:rPr>
          <w:spacing w:val="-15"/>
          <w:lang w:val="uk-UA"/>
        </w:rPr>
        <w:t xml:space="preserve"> </w:t>
      </w:r>
      <w:r w:rsidRPr="00A660D2">
        <w:rPr>
          <w:lang w:val="uk-UA"/>
        </w:rPr>
        <w:t>Орендарем</w:t>
      </w:r>
      <w:r w:rsidRPr="00A660D2">
        <w:rPr>
          <w:spacing w:val="-17"/>
          <w:lang w:val="uk-UA"/>
        </w:rPr>
        <w:t xml:space="preserve"> </w:t>
      </w:r>
      <w:r w:rsidRPr="00A660D2">
        <w:rPr>
          <w:lang w:val="uk-UA"/>
        </w:rPr>
        <w:t>за</w:t>
      </w:r>
      <w:r w:rsidRPr="00A660D2">
        <w:rPr>
          <w:spacing w:val="-17"/>
          <w:lang w:val="uk-UA"/>
        </w:rPr>
        <w:t xml:space="preserve"> </w:t>
      </w:r>
      <w:r w:rsidRPr="00A660D2">
        <w:rPr>
          <w:lang w:val="uk-UA"/>
        </w:rPr>
        <w:t>рахунок</w:t>
      </w:r>
      <w:r w:rsidRPr="00A660D2">
        <w:rPr>
          <w:spacing w:val="-16"/>
          <w:lang w:val="uk-UA"/>
        </w:rPr>
        <w:t xml:space="preserve"> </w:t>
      </w:r>
      <w:r w:rsidRPr="00A660D2">
        <w:rPr>
          <w:lang w:val="uk-UA"/>
        </w:rPr>
        <w:t>власних</w:t>
      </w:r>
      <w:r w:rsidRPr="00A660D2">
        <w:rPr>
          <w:spacing w:val="-68"/>
          <w:lang w:val="uk-UA"/>
        </w:rPr>
        <w:t xml:space="preserve"> </w:t>
      </w:r>
      <w:r w:rsidRPr="00A660D2">
        <w:rPr>
          <w:lang w:val="uk-UA"/>
        </w:rPr>
        <w:t>коштів</w:t>
      </w:r>
      <w:r w:rsidRPr="00A660D2">
        <w:rPr>
          <w:spacing w:val="-8"/>
          <w:lang w:val="uk-UA"/>
        </w:rPr>
        <w:t xml:space="preserve"> </w:t>
      </w:r>
      <w:r w:rsidRPr="00A660D2">
        <w:rPr>
          <w:lang w:val="uk-UA"/>
        </w:rPr>
        <w:t>за</w:t>
      </w:r>
      <w:r w:rsidRPr="00A660D2">
        <w:rPr>
          <w:spacing w:val="-7"/>
          <w:lang w:val="uk-UA"/>
        </w:rPr>
        <w:t xml:space="preserve"> </w:t>
      </w:r>
      <w:r w:rsidRPr="00A660D2">
        <w:rPr>
          <w:lang w:val="uk-UA"/>
        </w:rPr>
        <w:t>згодою</w:t>
      </w:r>
      <w:r w:rsidRPr="00A660D2">
        <w:rPr>
          <w:spacing w:val="-7"/>
          <w:lang w:val="uk-UA"/>
        </w:rPr>
        <w:t xml:space="preserve"> </w:t>
      </w:r>
      <w:r w:rsidRPr="00A660D2">
        <w:rPr>
          <w:lang w:val="uk-UA"/>
        </w:rPr>
        <w:t>осіб,</w:t>
      </w:r>
      <w:r w:rsidRPr="00A660D2">
        <w:rPr>
          <w:spacing w:val="-7"/>
          <w:lang w:val="uk-UA"/>
        </w:rPr>
        <w:t xml:space="preserve"> </w:t>
      </w:r>
      <w:r w:rsidRPr="00A660D2">
        <w:rPr>
          <w:lang w:val="uk-UA"/>
        </w:rPr>
        <w:t>визначених</w:t>
      </w:r>
      <w:r w:rsidRPr="00A660D2">
        <w:rPr>
          <w:spacing w:val="-6"/>
          <w:lang w:val="uk-UA"/>
        </w:rPr>
        <w:t xml:space="preserve"> </w:t>
      </w:r>
      <w:r w:rsidRPr="00A660D2">
        <w:rPr>
          <w:lang w:val="uk-UA"/>
        </w:rPr>
        <w:t>у</w:t>
      </w:r>
      <w:r w:rsidRPr="00A660D2">
        <w:rPr>
          <w:spacing w:val="-8"/>
          <w:lang w:val="uk-UA"/>
        </w:rPr>
        <w:t xml:space="preserve"> </w:t>
      </w:r>
      <w:r w:rsidRPr="00A660D2">
        <w:rPr>
          <w:lang w:val="uk-UA"/>
        </w:rPr>
        <w:t>пункті</w:t>
      </w:r>
      <w:r w:rsidRPr="00A660D2">
        <w:rPr>
          <w:spacing w:val="-3"/>
          <w:lang w:val="uk-UA"/>
        </w:rPr>
        <w:t xml:space="preserve"> </w:t>
      </w:r>
      <w:r w:rsidRPr="00A660D2">
        <w:rPr>
          <w:lang w:val="uk-UA"/>
        </w:rPr>
        <w:t>7.2 цієї</w:t>
      </w:r>
      <w:r w:rsidRPr="00A660D2">
        <w:rPr>
          <w:spacing w:val="-6"/>
          <w:lang w:val="uk-UA"/>
        </w:rPr>
        <w:t xml:space="preserve"> </w:t>
      </w:r>
      <w:r w:rsidRPr="00A660D2">
        <w:rPr>
          <w:lang w:val="uk-UA"/>
        </w:rPr>
        <w:t>угоди,</w:t>
      </w:r>
      <w:r w:rsidRPr="00A660D2">
        <w:rPr>
          <w:spacing w:val="-7"/>
          <w:lang w:val="uk-UA"/>
        </w:rPr>
        <w:t xml:space="preserve"> </w:t>
      </w:r>
      <w:r w:rsidRPr="00A660D2">
        <w:rPr>
          <w:lang w:val="uk-UA"/>
        </w:rPr>
        <w:t>які</w:t>
      </w:r>
      <w:r w:rsidRPr="00A660D2">
        <w:rPr>
          <w:spacing w:val="-8"/>
          <w:lang w:val="uk-UA"/>
        </w:rPr>
        <w:t xml:space="preserve"> </w:t>
      </w:r>
      <w:r w:rsidRPr="00A660D2">
        <w:rPr>
          <w:lang w:val="uk-UA"/>
        </w:rPr>
        <w:t>можна</w:t>
      </w:r>
      <w:r w:rsidRPr="00A660D2">
        <w:rPr>
          <w:spacing w:val="-7"/>
          <w:lang w:val="uk-UA"/>
        </w:rPr>
        <w:t xml:space="preserve"> </w:t>
      </w:r>
      <w:r w:rsidRPr="00A660D2">
        <w:rPr>
          <w:lang w:val="uk-UA"/>
        </w:rPr>
        <w:t>відокремити</w:t>
      </w:r>
      <w:r w:rsidRPr="00A660D2">
        <w:rPr>
          <w:spacing w:val="-68"/>
          <w:lang w:val="uk-UA"/>
        </w:rPr>
        <w:t xml:space="preserve"> </w:t>
      </w:r>
      <w:r w:rsidRPr="00A660D2">
        <w:rPr>
          <w:lang w:val="uk-UA"/>
        </w:rPr>
        <w:t xml:space="preserve">від орендованого Майна, не завдаючи йому шкоди, є власністю </w:t>
      </w:r>
      <w:r w:rsidRPr="00A660D2">
        <w:t>Орендаря, а</w:t>
      </w:r>
      <w:r w:rsidRPr="00A660D2">
        <w:rPr>
          <w:spacing w:val="1"/>
        </w:rPr>
        <w:t xml:space="preserve"> </w:t>
      </w:r>
      <w:r w:rsidRPr="00A660D2">
        <w:t>поліпшення,</w:t>
      </w:r>
      <w:r w:rsidRPr="00A660D2">
        <w:rPr>
          <w:spacing w:val="1"/>
        </w:rPr>
        <w:t xml:space="preserve"> </w:t>
      </w:r>
      <w:r w:rsidRPr="00A660D2">
        <w:t>які</w:t>
      </w:r>
      <w:r w:rsidRPr="00A660D2">
        <w:rPr>
          <w:spacing w:val="1"/>
        </w:rPr>
        <w:t xml:space="preserve"> </w:t>
      </w:r>
      <w:r w:rsidRPr="00A660D2">
        <w:t>не можна</w:t>
      </w:r>
      <w:r w:rsidRPr="00A660D2">
        <w:rPr>
          <w:spacing w:val="1"/>
        </w:rPr>
        <w:t xml:space="preserve"> </w:t>
      </w:r>
      <w:r w:rsidRPr="00A660D2">
        <w:t>відокремити</w:t>
      </w:r>
      <w:r w:rsidRPr="00A660D2">
        <w:rPr>
          <w:spacing w:val="1"/>
        </w:rPr>
        <w:t xml:space="preserve"> </w:t>
      </w:r>
      <w:r w:rsidRPr="00A660D2">
        <w:t>без</w:t>
      </w:r>
      <w:r w:rsidRPr="00A660D2">
        <w:rPr>
          <w:spacing w:val="1"/>
        </w:rPr>
        <w:t xml:space="preserve"> </w:t>
      </w:r>
      <w:r w:rsidRPr="00A660D2">
        <w:t>шкоди</w:t>
      </w:r>
      <w:r w:rsidRPr="00A660D2">
        <w:rPr>
          <w:spacing w:val="1"/>
        </w:rPr>
        <w:t xml:space="preserve"> </w:t>
      </w:r>
      <w:r w:rsidRPr="00A660D2">
        <w:t>для</w:t>
      </w:r>
      <w:r w:rsidRPr="00A660D2">
        <w:rPr>
          <w:spacing w:val="1"/>
        </w:rPr>
        <w:t xml:space="preserve"> </w:t>
      </w:r>
      <w:r w:rsidRPr="00A660D2">
        <w:t>майна,</w:t>
      </w:r>
      <w:r w:rsidRPr="00A660D2">
        <w:rPr>
          <w:spacing w:val="1"/>
        </w:rPr>
        <w:t xml:space="preserve"> </w:t>
      </w:r>
      <w:r w:rsidRPr="00A660D2">
        <w:t>—</w:t>
      </w:r>
      <w:r w:rsidRPr="00A660D2">
        <w:rPr>
          <w:spacing w:val="1"/>
        </w:rPr>
        <w:t xml:space="preserve"> </w:t>
      </w:r>
      <w:r w:rsidRPr="00A660D2">
        <w:t>власністю</w:t>
      </w:r>
      <w:r w:rsidRPr="00A660D2">
        <w:rPr>
          <w:spacing w:val="1"/>
        </w:rPr>
        <w:t xml:space="preserve"> </w:t>
      </w:r>
      <w:r w:rsidRPr="00A660D2">
        <w:t>Орендодавця</w:t>
      </w:r>
      <w:r w:rsidRPr="00A660D2">
        <w:rPr>
          <w:lang w:val="uk-UA"/>
        </w:rPr>
        <w:t xml:space="preserve"> (</w:t>
      </w:r>
      <w:r w:rsidRPr="00A660D2">
        <w:t>Балансоутримувача</w:t>
      </w:r>
      <w:r w:rsidRPr="00A660D2">
        <w:rPr>
          <w:lang w:val="uk-UA"/>
        </w:rPr>
        <w:t>)</w:t>
      </w:r>
      <w:r w:rsidRPr="00A660D2">
        <w:t>.</w:t>
      </w:r>
    </w:p>
    <w:p w:rsidR="00431801" w:rsidRPr="00A660D2" w:rsidRDefault="00431801" w:rsidP="00FF46A6">
      <w:pPr>
        <w:pStyle w:val="a5"/>
        <w:numPr>
          <w:ilvl w:val="1"/>
          <w:numId w:val="4"/>
        </w:numPr>
        <w:tabs>
          <w:tab w:val="left" w:pos="0"/>
        </w:tabs>
        <w:kinsoku w:val="0"/>
        <w:overflowPunct w:val="0"/>
        <w:spacing w:before="1"/>
        <w:ind w:left="0" w:firstLine="0"/>
        <w:rPr>
          <w:sz w:val="28"/>
          <w:szCs w:val="28"/>
        </w:rPr>
      </w:pPr>
      <w:r w:rsidRPr="00A660D2">
        <w:rPr>
          <w:sz w:val="28"/>
          <w:szCs w:val="28"/>
        </w:rPr>
        <w:t xml:space="preserve">Майно вважається поверненим Орендодавцю з моменту </w:t>
      </w:r>
      <w:proofErr w:type="gramStart"/>
      <w:r w:rsidRPr="00A660D2">
        <w:rPr>
          <w:sz w:val="28"/>
          <w:szCs w:val="28"/>
        </w:rPr>
        <w:t>п</w:t>
      </w:r>
      <w:proofErr w:type="gramEnd"/>
      <w:r w:rsidRPr="00A660D2">
        <w:rPr>
          <w:sz w:val="28"/>
          <w:szCs w:val="28"/>
        </w:rPr>
        <w:t>ідписання</w:t>
      </w:r>
      <w:r w:rsidRPr="00A660D2">
        <w:rPr>
          <w:spacing w:val="-67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Орендодавцем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та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Орендарем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акта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повернення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з</w:t>
      </w:r>
      <w:r w:rsidRPr="00A660D2">
        <w:rPr>
          <w:spacing w:val="-4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оренди</w:t>
      </w:r>
      <w:r w:rsidRPr="00A660D2">
        <w:rPr>
          <w:spacing w:val="-5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орендованого</w:t>
      </w:r>
      <w:r w:rsidRPr="00A660D2">
        <w:rPr>
          <w:spacing w:val="-4"/>
          <w:sz w:val="28"/>
          <w:szCs w:val="28"/>
        </w:rPr>
        <w:t xml:space="preserve"> </w:t>
      </w:r>
      <w:r w:rsidRPr="00A660D2">
        <w:rPr>
          <w:sz w:val="28"/>
          <w:szCs w:val="28"/>
        </w:rPr>
        <w:t>Майна.</w:t>
      </w:r>
    </w:p>
    <w:p w:rsidR="00431801" w:rsidRPr="00A660D2" w:rsidRDefault="00431801" w:rsidP="005549CD">
      <w:pPr>
        <w:pStyle w:val="a3"/>
        <w:kinsoku w:val="0"/>
        <w:overflowPunct w:val="0"/>
        <w:spacing w:before="1"/>
        <w:ind w:left="0" w:firstLine="0"/>
        <w:jc w:val="left"/>
      </w:pPr>
    </w:p>
    <w:p w:rsidR="00431801" w:rsidRPr="00A660D2" w:rsidRDefault="00431801" w:rsidP="005549CD">
      <w:pPr>
        <w:pStyle w:val="a5"/>
        <w:tabs>
          <w:tab w:val="left" w:pos="5443"/>
        </w:tabs>
        <w:kinsoku w:val="0"/>
        <w:overflowPunct w:val="0"/>
        <w:spacing w:line="322" w:lineRule="exact"/>
        <w:ind w:left="0" w:firstLine="0"/>
        <w:jc w:val="center"/>
        <w:rPr>
          <w:b/>
          <w:sz w:val="28"/>
          <w:szCs w:val="28"/>
        </w:rPr>
      </w:pPr>
      <w:r w:rsidRPr="00A660D2">
        <w:rPr>
          <w:b/>
          <w:sz w:val="28"/>
          <w:szCs w:val="28"/>
          <w:lang w:val="uk-UA"/>
        </w:rPr>
        <w:t>13.</w:t>
      </w:r>
      <w:r w:rsidRPr="00A660D2">
        <w:rPr>
          <w:b/>
          <w:sz w:val="28"/>
          <w:szCs w:val="28"/>
        </w:rPr>
        <w:t>Інше</w:t>
      </w:r>
    </w:p>
    <w:p w:rsidR="00431801" w:rsidRPr="00A660D2" w:rsidRDefault="00431801" w:rsidP="00FF46A6">
      <w:pPr>
        <w:pStyle w:val="a5"/>
        <w:numPr>
          <w:ilvl w:val="1"/>
          <w:numId w:val="3"/>
        </w:numPr>
        <w:tabs>
          <w:tab w:val="left" w:pos="0"/>
        </w:tabs>
        <w:kinsoku w:val="0"/>
        <w:overflowPunct w:val="0"/>
        <w:ind w:left="0" w:firstLine="0"/>
        <w:rPr>
          <w:sz w:val="28"/>
          <w:szCs w:val="28"/>
        </w:rPr>
      </w:pPr>
      <w:r w:rsidRPr="00A660D2">
        <w:rPr>
          <w:sz w:val="28"/>
          <w:szCs w:val="28"/>
        </w:rPr>
        <w:t>Орендар письмово повідомляє іншим сторонам договору протягом</w:t>
      </w:r>
      <w:r w:rsidRPr="00A660D2">
        <w:rPr>
          <w:spacing w:val="1"/>
          <w:sz w:val="28"/>
          <w:szCs w:val="28"/>
        </w:rPr>
        <w:t xml:space="preserve"> </w:t>
      </w:r>
      <w:proofErr w:type="gramStart"/>
      <w:r w:rsidRPr="00A660D2">
        <w:rPr>
          <w:sz w:val="28"/>
          <w:szCs w:val="28"/>
        </w:rPr>
        <w:t>п’яти</w:t>
      </w:r>
      <w:proofErr w:type="gramEnd"/>
      <w:r w:rsidRPr="00A660D2">
        <w:rPr>
          <w:spacing w:val="-11"/>
          <w:sz w:val="28"/>
          <w:szCs w:val="28"/>
        </w:rPr>
        <w:t xml:space="preserve"> </w:t>
      </w:r>
      <w:r w:rsidRPr="00A660D2">
        <w:rPr>
          <w:sz w:val="28"/>
          <w:szCs w:val="28"/>
        </w:rPr>
        <w:t>робочих</w:t>
      </w:r>
      <w:r w:rsidRPr="00A660D2">
        <w:rPr>
          <w:spacing w:val="-13"/>
          <w:sz w:val="28"/>
          <w:szCs w:val="28"/>
        </w:rPr>
        <w:t xml:space="preserve"> </w:t>
      </w:r>
      <w:r w:rsidRPr="00A660D2">
        <w:rPr>
          <w:sz w:val="28"/>
          <w:szCs w:val="28"/>
        </w:rPr>
        <w:t>днів</w:t>
      </w:r>
      <w:r w:rsidRPr="00A660D2">
        <w:rPr>
          <w:spacing w:val="-12"/>
          <w:sz w:val="28"/>
          <w:szCs w:val="28"/>
        </w:rPr>
        <w:t xml:space="preserve"> </w:t>
      </w:r>
      <w:r w:rsidRPr="00A660D2">
        <w:rPr>
          <w:sz w:val="28"/>
          <w:szCs w:val="28"/>
        </w:rPr>
        <w:t>з</w:t>
      </w:r>
      <w:r w:rsidRPr="00A660D2">
        <w:rPr>
          <w:spacing w:val="-13"/>
          <w:sz w:val="28"/>
          <w:szCs w:val="28"/>
        </w:rPr>
        <w:t xml:space="preserve"> </w:t>
      </w:r>
      <w:r w:rsidRPr="00A660D2">
        <w:rPr>
          <w:sz w:val="28"/>
          <w:szCs w:val="28"/>
        </w:rPr>
        <w:t>дати</w:t>
      </w:r>
      <w:r w:rsidRPr="00A660D2">
        <w:rPr>
          <w:spacing w:val="-11"/>
          <w:sz w:val="28"/>
          <w:szCs w:val="28"/>
        </w:rPr>
        <w:t xml:space="preserve"> </w:t>
      </w:r>
      <w:r w:rsidRPr="00A660D2">
        <w:rPr>
          <w:sz w:val="28"/>
          <w:szCs w:val="28"/>
        </w:rPr>
        <w:t>внесення</w:t>
      </w:r>
      <w:r w:rsidRPr="00A660D2">
        <w:rPr>
          <w:spacing w:val="-11"/>
          <w:sz w:val="28"/>
          <w:szCs w:val="28"/>
        </w:rPr>
        <w:t xml:space="preserve"> </w:t>
      </w:r>
      <w:r w:rsidRPr="00A660D2">
        <w:rPr>
          <w:sz w:val="28"/>
          <w:szCs w:val="28"/>
        </w:rPr>
        <w:t>змін</w:t>
      </w:r>
      <w:r w:rsidRPr="00A660D2">
        <w:rPr>
          <w:spacing w:val="-13"/>
          <w:sz w:val="28"/>
          <w:szCs w:val="28"/>
        </w:rPr>
        <w:t xml:space="preserve"> </w:t>
      </w:r>
      <w:r w:rsidRPr="00A660D2">
        <w:rPr>
          <w:sz w:val="28"/>
          <w:szCs w:val="28"/>
        </w:rPr>
        <w:t>у</w:t>
      </w:r>
      <w:r w:rsidRPr="00A660D2">
        <w:rPr>
          <w:spacing w:val="-15"/>
          <w:sz w:val="28"/>
          <w:szCs w:val="28"/>
        </w:rPr>
        <w:t xml:space="preserve"> </w:t>
      </w:r>
      <w:r w:rsidRPr="00A660D2">
        <w:rPr>
          <w:sz w:val="28"/>
          <w:szCs w:val="28"/>
        </w:rPr>
        <w:t>його</w:t>
      </w:r>
      <w:r w:rsidRPr="00A660D2">
        <w:rPr>
          <w:spacing w:val="-10"/>
          <w:sz w:val="28"/>
          <w:szCs w:val="28"/>
        </w:rPr>
        <w:t xml:space="preserve"> </w:t>
      </w:r>
      <w:r w:rsidRPr="00A660D2">
        <w:rPr>
          <w:sz w:val="28"/>
          <w:szCs w:val="28"/>
        </w:rPr>
        <w:t>найменуванні,</w:t>
      </w:r>
      <w:r w:rsidRPr="00A660D2">
        <w:rPr>
          <w:spacing w:val="-12"/>
          <w:sz w:val="28"/>
          <w:szCs w:val="28"/>
        </w:rPr>
        <w:t xml:space="preserve"> </w:t>
      </w:r>
      <w:r w:rsidRPr="00A660D2">
        <w:rPr>
          <w:sz w:val="28"/>
          <w:szCs w:val="28"/>
        </w:rPr>
        <w:t>місцезнаходженні,</w:t>
      </w:r>
      <w:r w:rsidRPr="00A660D2">
        <w:rPr>
          <w:spacing w:val="-68"/>
          <w:sz w:val="28"/>
          <w:szCs w:val="28"/>
        </w:rPr>
        <w:t xml:space="preserve"> </w:t>
      </w:r>
      <w:r w:rsidRPr="00A660D2">
        <w:rPr>
          <w:sz w:val="28"/>
          <w:szCs w:val="28"/>
        </w:rPr>
        <w:t>банківських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реквізитах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і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контактних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даних.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Орендодавець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повідомляє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Орендареві</w:t>
      </w:r>
      <w:r w:rsidRPr="00A660D2">
        <w:rPr>
          <w:spacing w:val="-4"/>
          <w:sz w:val="28"/>
          <w:szCs w:val="28"/>
        </w:rPr>
        <w:t xml:space="preserve"> </w:t>
      </w:r>
      <w:proofErr w:type="gramStart"/>
      <w:r w:rsidRPr="00A660D2">
        <w:rPr>
          <w:sz w:val="28"/>
          <w:szCs w:val="28"/>
        </w:rPr>
        <w:t>про</w:t>
      </w:r>
      <w:proofErr w:type="gramEnd"/>
      <w:r w:rsidRPr="00A660D2">
        <w:rPr>
          <w:spacing w:val="-1"/>
          <w:sz w:val="28"/>
          <w:szCs w:val="28"/>
        </w:rPr>
        <w:t xml:space="preserve"> </w:t>
      </w:r>
      <w:r w:rsidRPr="00A660D2">
        <w:rPr>
          <w:sz w:val="28"/>
          <w:szCs w:val="28"/>
        </w:rPr>
        <w:t>відповідні зміни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письмово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або на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адресу</w:t>
      </w:r>
      <w:r w:rsidRPr="00A660D2">
        <w:rPr>
          <w:spacing w:val="-6"/>
          <w:sz w:val="28"/>
          <w:szCs w:val="28"/>
        </w:rPr>
        <w:t xml:space="preserve"> </w:t>
      </w:r>
      <w:r w:rsidRPr="00A660D2">
        <w:rPr>
          <w:sz w:val="28"/>
          <w:szCs w:val="28"/>
        </w:rPr>
        <w:t>електронної пошти.</w:t>
      </w:r>
    </w:p>
    <w:p w:rsidR="00431801" w:rsidRPr="00A660D2" w:rsidRDefault="00431801" w:rsidP="00FF46A6">
      <w:pPr>
        <w:pStyle w:val="a5"/>
        <w:numPr>
          <w:ilvl w:val="1"/>
          <w:numId w:val="3"/>
        </w:numPr>
        <w:tabs>
          <w:tab w:val="left" w:pos="0"/>
        </w:tabs>
        <w:kinsoku w:val="0"/>
        <w:overflowPunct w:val="0"/>
        <w:spacing w:before="65"/>
        <w:ind w:left="0" w:firstLine="0"/>
        <w:rPr>
          <w:sz w:val="28"/>
          <w:szCs w:val="28"/>
        </w:rPr>
      </w:pPr>
      <w:r w:rsidRPr="00A660D2">
        <w:rPr>
          <w:sz w:val="28"/>
          <w:szCs w:val="28"/>
        </w:rPr>
        <w:t>Якщо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протягом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строку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дії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договору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відбувається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зміна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Орендодавця</w:t>
      </w:r>
      <w:r w:rsidRPr="00A660D2">
        <w:rPr>
          <w:sz w:val="28"/>
          <w:szCs w:val="28"/>
          <w:lang w:val="uk-UA"/>
        </w:rPr>
        <w:t xml:space="preserve"> (</w:t>
      </w:r>
      <w:r w:rsidRPr="00A660D2">
        <w:rPr>
          <w:sz w:val="28"/>
          <w:szCs w:val="28"/>
        </w:rPr>
        <w:t>Балансоутримувача</w:t>
      </w:r>
      <w:r w:rsidRPr="00A660D2">
        <w:rPr>
          <w:sz w:val="28"/>
          <w:szCs w:val="28"/>
          <w:lang w:val="uk-UA"/>
        </w:rPr>
        <w:t>)</w:t>
      </w:r>
      <w:r w:rsidRPr="00A660D2">
        <w:rPr>
          <w:sz w:val="28"/>
          <w:szCs w:val="28"/>
        </w:rPr>
        <w:t xml:space="preserve"> Майна, новий Орендодавець стає стороною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 xml:space="preserve">такого договору шляхом складення акта про заміну сторони </w:t>
      </w:r>
      <w:proofErr w:type="gramStart"/>
      <w:r w:rsidRPr="00A660D2">
        <w:rPr>
          <w:sz w:val="28"/>
          <w:szCs w:val="28"/>
        </w:rPr>
        <w:t>у</w:t>
      </w:r>
      <w:proofErr w:type="gramEnd"/>
      <w:r w:rsidRPr="00A660D2">
        <w:rPr>
          <w:sz w:val="28"/>
          <w:szCs w:val="28"/>
        </w:rPr>
        <w:t xml:space="preserve"> договорі оренди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комунального майна (далі — акт про заміну сторони) і оприлюднюється на його</w:t>
      </w:r>
      <w:r w:rsidRPr="00A660D2">
        <w:rPr>
          <w:spacing w:val="-67"/>
          <w:sz w:val="28"/>
          <w:szCs w:val="28"/>
        </w:rPr>
        <w:t xml:space="preserve"> </w:t>
      </w:r>
      <w:r w:rsidRPr="00A660D2">
        <w:rPr>
          <w:sz w:val="28"/>
          <w:szCs w:val="28"/>
        </w:rPr>
        <w:t>офіційному</w:t>
      </w:r>
      <w:r w:rsidRPr="00A660D2">
        <w:rPr>
          <w:spacing w:val="-5"/>
          <w:sz w:val="28"/>
          <w:szCs w:val="28"/>
        </w:rPr>
        <w:t xml:space="preserve"> </w:t>
      </w:r>
      <w:r w:rsidRPr="00A660D2">
        <w:rPr>
          <w:sz w:val="28"/>
          <w:szCs w:val="28"/>
        </w:rPr>
        <w:t>веб-сайті.</w:t>
      </w:r>
    </w:p>
    <w:p w:rsidR="00431801" w:rsidRPr="00A660D2" w:rsidRDefault="00FF46A6" w:rsidP="005549CD">
      <w:pPr>
        <w:pStyle w:val="a3"/>
        <w:kinsoku w:val="0"/>
        <w:overflowPunct w:val="0"/>
        <w:spacing w:before="1"/>
        <w:ind w:left="0" w:firstLine="0"/>
      </w:pPr>
      <w:r w:rsidRPr="00A660D2">
        <w:rPr>
          <w:spacing w:val="-1"/>
          <w:lang w:val="uk-UA"/>
        </w:rPr>
        <w:tab/>
      </w:r>
      <w:r w:rsidR="00431801" w:rsidRPr="00A660D2">
        <w:rPr>
          <w:spacing w:val="-1"/>
        </w:rPr>
        <w:t>Акт</w:t>
      </w:r>
      <w:r w:rsidR="00431801" w:rsidRPr="00A660D2">
        <w:rPr>
          <w:spacing w:val="-12"/>
        </w:rPr>
        <w:t xml:space="preserve"> </w:t>
      </w:r>
      <w:r w:rsidR="00431801" w:rsidRPr="00A660D2">
        <w:rPr>
          <w:spacing w:val="-1"/>
        </w:rPr>
        <w:t>про</w:t>
      </w:r>
      <w:r w:rsidR="00431801" w:rsidRPr="00A660D2">
        <w:rPr>
          <w:spacing w:val="-11"/>
        </w:rPr>
        <w:t xml:space="preserve"> </w:t>
      </w:r>
      <w:r w:rsidR="00431801" w:rsidRPr="00A660D2">
        <w:rPr>
          <w:spacing w:val="-1"/>
        </w:rPr>
        <w:t>заміну</w:t>
      </w:r>
      <w:r w:rsidR="00431801" w:rsidRPr="00A660D2">
        <w:rPr>
          <w:spacing w:val="-16"/>
        </w:rPr>
        <w:t xml:space="preserve"> </w:t>
      </w:r>
      <w:r w:rsidR="00431801" w:rsidRPr="00A660D2">
        <w:rPr>
          <w:spacing w:val="-1"/>
        </w:rPr>
        <w:t>сторони</w:t>
      </w:r>
      <w:r w:rsidR="00431801" w:rsidRPr="00A660D2">
        <w:rPr>
          <w:spacing w:val="-11"/>
        </w:rPr>
        <w:t xml:space="preserve"> </w:t>
      </w:r>
      <w:proofErr w:type="gramStart"/>
      <w:r w:rsidR="00431801" w:rsidRPr="00A660D2">
        <w:rPr>
          <w:spacing w:val="-1"/>
        </w:rPr>
        <w:t>п</w:t>
      </w:r>
      <w:proofErr w:type="gramEnd"/>
      <w:r w:rsidR="00431801" w:rsidRPr="00A660D2">
        <w:rPr>
          <w:spacing w:val="-1"/>
        </w:rPr>
        <w:t>ідписується</w:t>
      </w:r>
      <w:r w:rsidR="00431801" w:rsidRPr="00A660D2">
        <w:rPr>
          <w:spacing w:val="-11"/>
        </w:rPr>
        <w:t xml:space="preserve"> </w:t>
      </w:r>
      <w:r w:rsidR="00431801" w:rsidRPr="00A660D2">
        <w:t>попереднім</w:t>
      </w:r>
      <w:r w:rsidR="00431801" w:rsidRPr="00A660D2">
        <w:rPr>
          <w:spacing w:val="-12"/>
        </w:rPr>
        <w:t xml:space="preserve"> </w:t>
      </w:r>
      <w:r w:rsidR="00431801" w:rsidRPr="00A660D2">
        <w:t>і</w:t>
      </w:r>
      <w:r w:rsidR="00431801" w:rsidRPr="00A660D2">
        <w:rPr>
          <w:spacing w:val="-11"/>
        </w:rPr>
        <w:t xml:space="preserve"> </w:t>
      </w:r>
      <w:r w:rsidR="00431801" w:rsidRPr="00A660D2">
        <w:t>новим</w:t>
      </w:r>
      <w:r w:rsidR="00431801" w:rsidRPr="00A660D2">
        <w:rPr>
          <w:spacing w:val="-12"/>
        </w:rPr>
        <w:t xml:space="preserve"> </w:t>
      </w:r>
      <w:r w:rsidR="00431801" w:rsidRPr="00A660D2">
        <w:t>Орендодавцем</w:t>
      </w:r>
      <w:r w:rsidR="00431801" w:rsidRPr="00A660D2">
        <w:rPr>
          <w:spacing w:val="-12"/>
        </w:rPr>
        <w:t xml:space="preserve"> </w:t>
      </w:r>
      <w:r w:rsidR="00431801" w:rsidRPr="00A660D2">
        <w:t>та</w:t>
      </w:r>
      <w:r w:rsidR="00431801" w:rsidRPr="00A660D2">
        <w:rPr>
          <w:spacing w:val="-68"/>
        </w:rPr>
        <w:t xml:space="preserve"> </w:t>
      </w:r>
      <w:r w:rsidR="00431801" w:rsidRPr="00A660D2">
        <w:t>в</w:t>
      </w:r>
      <w:r w:rsidR="00431801" w:rsidRPr="00A660D2">
        <w:rPr>
          <w:spacing w:val="-8"/>
        </w:rPr>
        <w:t xml:space="preserve"> </w:t>
      </w:r>
      <w:r w:rsidR="00431801" w:rsidRPr="00A660D2">
        <w:t>той</w:t>
      </w:r>
      <w:r w:rsidR="00431801" w:rsidRPr="00A660D2">
        <w:rPr>
          <w:spacing w:val="-7"/>
        </w:rPr>
        <w:t xml:space="preserve"> </w:t>
      </w:r>
      <w:r w:rsidR="00431801" w:rsidRPr="00A660D2">
        <w:t>же</w:t>
      </w:r>
      <w:r w:rsidR="00431801" w:rsidRPr="00A660D2">
        <w:rPr>
          <w:spacing w:val="-7"/>
        </w:rPr>
        <w:t xml:space="preserve"> </w:t>
      </w:r>
      <w:r w:rsidR="00431801" w:rsidRPr="00A660D2">
        <w:t>день</w:t>
      </w:r>
      <w:r w:rsidR="00431801" w:rsidRPr="00A660D2">
        <w:rPr>
          <w:spacing w:val="-8"/>
        </w:rPr>
        <w:t xml:space="preserve"> </w:t>
      </w:r>
      <w:r w:rsidR="00431801" w:rsidRPr="00A660D2">
        <w:t>надсилається</w:t>
      </w:r>
      <w:r w:rsidR="00431801" w:rsidRPr="00A660D2">
        <w:rPr>
          <w:spacing w:val="-6"/>
        </w:rPr>
        <w:t xml:space="preserve"> </w:t>
      </w:r>
      <w:r w:rsidR="00431801" w:rsidRPr="00A660D2">
        <w:t>іншим</w:t>
      </w:r>
      <w:r w:rsidR="00431801" w:rsidRPr="00A660D2">
        <w:rPr>
          <w:spacing w:val="-8"/>
        </w:rPr>
        <w:t xml:space="preserve"> </w:t>
      </w:r>
      <w:r w:rsidR="00431801" w:rsidRPr="00A660D2">
        <w:t>сторонам</w:t>
      </w:r>
      <w:r w:rsidR="00431801" w:rsidRPr="00A660D2">
        <w:rPr>
          <w:spacing w:val="-8"/>
        </w:rPr>
        <w:t xml:space="preserve"> </w:t>
      </w:r>
      <w:r w:rsidR="00431801" w:rsidRPr="00A660D2">
        <w:t>договору</w:t>
      </w:r>
      <w:r w:rsidR="00431801" w:rsidRPr="00A660D2">
        <w:rPr>
          <w:spacing w:val="-10"/>
        </w:rPr>
        <w:t xml:space="preserve"> </w:t>
      </w:r>
      <w:r w:rsidR="00431801" w:rsidRPr="00A660D2">
        <w:t>листом</w:t>
      </w:r>
      <w:r w:rsidR="00431801" w:rsidRPr="00A660D2">
        <w:rPr>
          <w:spacing w:val="-8"/>
        </w:rPr>
        <w:t xml:space="preserve"> </w:t>
      </w:r>
      <w:r w:rsidR="00431801" w:rsidRPr="00A660D2">
        <w:t>(цінним</w:t>
      </w:r>
      <w:r w:rsidR="00431801" w:rsidRPr="00A660D2">
        <w:rPr>
          <w:spacing w:val="-8"/>
        </w:rPr>
        <w:t xml:space="preserve"> </w:t>
      </w:r>
      <w:r w:rsidR="00431801" w:rsidRPr="00A660D2">
        <w:t>з</w:t>
      </w:r>
      <w:r w:rsidR="00431801" w:rsidRPr="00A660D2">
        <w:rPr>
          <w:spacing w:val="-8"/>
        </w:rPr>
        <w:t xml:space="preserve"> </w:t>
      </w:r>
      <w:r w:rsidR="00431801" w:rsidRPr="00A660D2">
        <w:t>описом).</w:t>
      </w:r>
      <w:r w:rsidR="00431801" w:rsidRPr="00A660D2">
        <w:rPr>
          <w:spacing w:val="-67"/>
        </w:rPr>
        <w:t xml:space="preserve"> </w:t>
      </w:r>
      <w:r w:rsidR="00431801" w:rsidRPr="00A660D2">
        <w:t xml:space="preserve">Акт </w:t>
      </w:r>
      <w:proofErr w:type="gramStart"/>
      <w:r w:rsidR="00431801" w:rsidRPr="00A660D2">
        <w:t>про</w:t>
      </w:r>
      <w:proofErr w:type="gramEnd"/>
      <w:r w:rsidR="00431801" w:rsidRPr="00A660D2">
        <w:t xml:space="preserve"> заміну сторони складається у трьох оригінальних примірниках. Новий</w:t>
      </w:r>
      <w:r w:rsidR="00431801" w:rsidRPr="00A660D2">
        <w:rPr>
          <w:spacing w:val="1"/>
        </w:rPr>
        <w:t xml:space="preserve"> </w:t>
      </w:r>
      <w:r w:rsidR="00431801" w:rsidRPr="00A660D2">
        <w:t>Орендодавець</w:t>
      </w:r>
      <w:r w:rsidR="00431801" w:rsidRPr="00A660D2">
        <w:rPr>
          <w:spacing w:val="1"/>
        </w:rPr>
        <w:t xml:space="preserve"> </w:t>
      </w:r>
      <w:r w:rsidR="00431801" w:rsidRPr="00A660D2">
        <w:t>зобов’язаний</w:t>
      </w:r>
      <w:r w:rsidR="00431801" w:rsidRPr="00A660D2">
        <w:rPr>
          <w:spacing w:val="1"/>
        </w:rPr>
        <w:t xml:space="preserve"> </w:t>
      </w:r>
      <w:r w:rsidR="00431801" w:rsidRPr="00A660D2">
        <w:t>(протягом</w:t>
      </w:r>
      <w:r w:rsidR="00431801" w:rsidRPr="00A660D2">
        <w:rPr>
          <w:spacing w:val="1"/>
        </w:rPr>
        <w:t xml:space="preserve"> </w:t>
      </w:r>
      <w:r w:rsidR="00431801" w:rsidRPr="00A660D2">
        <w:t>п’яти</w:t>
      </w:r>
      <w:r w:rsidR="00431801" w:rsidRPr="00A660D2">
        <w:rPr>
          <w:spacing w:val="1"/>
        </w:rPr>
        <w:t xml:space="preserve"> </w:t>
      </w:r>
      <w:r w:rsidR="00431801" w:rsidRPr="00A660D2">
        <w:t>робочих</w:t>
      </w:r>
      <w:r w:rsidR="00431801" w:rsidRPr="00A660D2">
        <w:rPr>
          <w:spacing w:val="1"/>
        </w:rPr>
        <w:t xml:space="preserve"> </w:t>
      </w:r>
      <w:r w:rsidR="00431801" w:rsidRPr="00A660D2">
        <w:t>днів</w:t>
      </w:r>
      <w:r w:rsidR="00431801" w:rsidRPr="00A660D2">
        <w:rPr>
          <w:spacing w:val="1"/>
        </w:rPr>
        <w:t xml:space="preserve"> </w:t>
      </w:r>
      <w:proofErr w:type="gramStart"/>
      <w:r w:rsidR="00431801" w:rsidRPr="00A660D2">
        <w:t>в</w:t>
      </w:r>
      <w:proofErr w:type="gramEnd"/>
      <w:r w:rsidR="00431801" w:rsidRPr="00A660D2">
        <w:t>ід</w:t>
      </w:r>
      <w:r w:rsidR="00431801" w:rsidRPr="00A660D2">
        <w:rPr>
          <w:spacing w:val="1"/>
        </w:rPr>
        <w:t xml:space="preserve"> </w:t>
      </w:r>
      <w:r w:rsidR="00431801" w:rsidRPr="00A660D2">
        <w:t>дати</w:t>
      </w:r>
      <w:r w:rsidR="00431801" w:rsidRPr="00A660D2">
        <w:rPr>
          <w:spacing w:val="1"/>
        </w:rPr>
        <w:t xml:space="preserve"> </w:t>
      </w:r>
      <w:r w:rsidR="00431801" w:rsidRPr="00A660D2">
        <w:t>його</w:t>
      </w:r>
      <w:r w:rsidR="00431801" w:rsidRPr="00A660D2">
        <w:rPr>
          <w:spacing w:val="1"/>
        </w:rPr>
        <w:t xml:space="preserve"> </w:t>
      </w:r>
      <w:r w:rsidR="00431801" w:rsidRPr="00A660D2">
        <w:t>надсилання</w:t>
      </w:r>
      <w:r w:rsidR="00431801" w:rsidRPr="00A660D2">
        <w:rPr>
          <w:spacing w:val="1"/>
        </w:rPr>
        <w:t xml:space="preserve"> </w:t>
      </w:r>
      <w:r w:rsidR="00431801" w:rsidRPr="00A660D2">
        <w:t>Орендарю)</w:t>
      </w:r>
      <w:r w:rsidR="00431801" w:rsidRPr="00A660D2">
        <w:rPr>
          <w:spacing w:val="1"/>
        </w:rPr>
        <w:t xml:space="preserve"> </w:t>
      </w:r>
      <w:r w:rsidR="00431801" w:rsidRPr="00A660D2">
        <w:t>опублікувати</w:t>
      </w:r>
      <w:r w:rsidR="00431801" w:rsidRPr="00A660D2">
        <w:rPr>
          <w:spacing w:val="1"/>
        </w:rPr>
        <w:t xml:space="preserve"> </w:t>
      </w:r>
      <w:r w:rsidR="00431801" w:rsidRPr="00A660D2">
        <w:t>зазначений</w:t>
      </w:r>
      <w:r w:rsidR="00431801" w:rsidRPr="00A660D2">
        <w:rPr>
          <w:spacing w:val="1"/>
        </w:rPr>
        <w:t xml:space="preserve"> </w:t>
      </w:r>
      <w:r w:rsidR="00431801" w:rsidRPr="00A660D2">
        <w:t>акт</w:t>
      </w:r>
      <w:r w:rsidR="00431801" w:rsidRPr="00A660D2">
        <w:rPr>
          <w:spacing w:val="1"/>
        </w:rPr>
        <w:t xml:space="preserve"> </w:t>
      </w:r>
      <w:r w:rsidR="00431801" w:rsidRPr="00A660D2">
        <w:t>в</w:t>
      </w:r>
      <w:r w:rsidR="00431801" w:rsidRPr="00A660D2">
        <w:rPr>
          <w:spacing w:val="1"/>
        </w:rPr>
        <w:t xml:space="preserve"> </w:t>
      </w:r>
      <w:r w:rsidR="00431801" w:rsidRPr="00A660D2">
        <w:t>електронній</w:t>
      </w:r>
      <w:r w:rsidR="00431801" w:rsidRPr="00A660D2">
        <w:rPr>
          <w:spacing w:val="1"/>
        </w:rPr>
        <w:t xml:space="preserve"> </w:t>
      </w:r>
      <w:r w:rsidR="00431801" w:rsidRPr="00A660D2">
        <w:t>торговій</w:t>
      </w:r>
      <w:r w:rsidR="00431801" w:rsidRPr="00A660D2">
        <w:rPr>
          <w:spacing w:val="-67"/>
        </w:rPr>
        <w:t xml:space="preserve"> </w:t>
      </w:r>
      <w:r w:rsidR="00431801" w:rsidRPr="00A660D2">
        <w:t>системі.</w:t>
      </w:r>
      <w:r w:rsidR="00431801" w:rsidRPr="00A660D2">
        <w:rPr>
          <w:spacing w:val="1"/>
        </w:rPr>
        <w:t xml:space="preserve"> </w:t>
      </w:r>
      <w:r w:rsidR="00431801" w:rsidRPr="00A660D2">
        <w:t>Орендодавець</w:t>
      </w:r>
      <w:r w:rsidR="00431801" w:rsidRPr="00A660D2">
        <w:rPr>
          <w:spacing w:val="1"/>
        </w:rPr>
        <w:t xml:space="preserve"> </w:t>
      </w:r>
      <w:r w:rsidR="00431801" w:rsidRPr="00A660D2">
        <w:t>за</w:t>
      </w:r>
      <w:r w:rsidR="00431801" w:rsidRPr="00A660D2">
        <w:rPr>
          <w:spacing w:val="1"/>
        </w:rPr>
        <w:t xml:space="preserve"> </w:t>
      </w:r>
      <w:r w:rsidR="00431801" w:rsidRPr="00A660D2">
        <w:t>цим</w:t>
      </w:r>
      <w:r w:rsidR="00431801" w:rsidRPr="00A660D2">
        <w:rPr>
          <w:spacing w:val="1"/>
        </w:rPr>
        <w:t xml:space="preserve"> </w:t>
      </w:r>
      <w:r w:rsidR="00431801" w:rsidRPr="00A660D2">
        <w:t>договором</w:t>
      </w:r>
      <w:r w:rsidR="00431801" w:rsidRPr="00A660D2">
        <w:rPr>
          <w:spacing w:val="1"/>
        </w:rPr>
        <w:t xml:space="preserve"> </w:t>
      </w:r>
      <w:r w:rsidR="00431801" w:rsidRPr="00A660D2">
        <w:t>вважається</w:t>
      </w:r>
      <w:r w:rsidR="00431801" w:rsidRPr="00A660D2">
        <w:rPr>
          <w:spacing w:val="1"/>
        </w:rPr>
        <w:t xml:space="preserve"> </w:t>
      </w:r>
      <w:r w:rsidR="00431801" w:rsidRPr="00A660D2">
        <w:t>заміненим</w:t>
      </w:r>
      <w:r w:rsidR="00431801" w:rsidRPr="00A660D2">
        <w:rPr>
          <w:spacing w:val="1"/>
        </w:rPr>
        <w:t xml:space="preserve"> </w:t>
      </w:r>
      <w:r w:rsidR="00431801" w:rsidRPr="00A660D2">
        <w:t>з</w:t>
      </w:r>
      <w:r w:rsidR="00431801" w:rsidRPr="00A660D2">
        <w:rPr>
          <w:spacing w:val="1"/>
        </w:rPr>
        <w:t xml:space="preserve"> </w:t>
      </w:r>
      <w:r w:rsidR="00431801" w:rsidRPr="00A660D2">
        <w:t>моменту</w:t>
      </w:r>
      <w:r w:rsidR="00431801" w:rsidRPr="00A660D2">
        <w:rPr>
          <w:spacing w:val="1"/>
        </w:rPr>
        <w:t xml:space="preserve"> </w:t>
      </w:r>
      <w:r w:rsidR="00431801" w:rsidRPr="00A660D2">
        <w:t>опублікування</w:t>
      </w:r>
      <w:r w:rsidR="00431801" w:rsidRPr="00A660D2">
        <w:rPr>
          <w:spacing w:val="-1"/>
        </w:rPr>
        <w:t xml:space="preserve"> </w:t>
      </w:r>
      <w:r w:rsidR="00431801" w:rsidRPr="00A660D2">
        <w:t>акта</w:t>
      </w:r>
      <w:r w:rsidR="00431801" w:rsidRPr="00A660D2">
        <w:rPr>
          <w:spacing w:val="-4"/>
        </w:rPr>
        <w:t xml:space="preserve"> </w:t>
      </w:r>
      <w:r w:rsidR="00431801" w:rsidRPr="00A660D2">
        <w:t>про заміну</w:t>
      </w:r>
      <w:r w:rsidR="00431801" w:rsidRPr="00A660D2">
        <w:rPr>
          <w:spacing w:val="-4"/>
        </w:rPr>
        <w:t xml:space="preserve"> </w:t>
      </w:r>
      <w:r w:rsidR="00431801" w:rsidRPr="00A660D2">
        <w:t>сторін в</w:t>
      </w:r>
      <w:r w:rsidR="00431801" w:rsidRPr="00A660D2">
        <w:rPr>
          <w:spacing w:val="-6"/>
        </w:rPr>
        <w:t xml:space="preserve"> </w:t>
      </w:r>
      <w:r w:rsidR="00431801" w:rsidRPr="00A660D2">
        <w:t>електронній торговій</w:t>
      </w:r>
      <w:r w:rsidR="00431801" w:rsidRPr="00A660D2">
        <w:rPr>
          <w:spacing w:val="-1"/>
        </w:rPr>
        <w:t xml:space="preserve"> </w:t>
      </w:r>
      <w:r w:rsidR="00431801" w:rsidRPr="00A660D2">
        <w:t>системі.</w:t>
      </w:r>
    </w:p>
    <w:p w:rsidR="00431801" w:rsidRPr="00A660D2" w:rsidRDefault="00FF46A6" w:rsidP="005549CD">
      <w:pPr>
        <w:pStyle w:val="a3"/>
        <w:kinsoku w:val="0"/>
        <w:overflowPunct w:val="0"/>
        <w:ind w:left="0" w:firstLine="0"/>
      </w:pPr>
      <w:r w:rsidRPr="00A660D2">
        <w:rPr>
          <w:lang w:val="uk-UA"/>
        </w:rPr>
        <w:tab/>
      </w:r>
      <w:r w:rsidR="00431801" w:rsidRPr="00A660D2">
        <w:t>У разі коли догові</w:t>
      </w:r>
      <w:proofErr w:type="gramStart"/>
      <w:r w:rsidR="00431801" w:rsidRPr="00A660D2">
        <w:t>р</w:t>
      </w:r>
      <w:proofErr w:type="gramEnd"/>
      <w:r w:rsidR="00431801" w:rsidRPr="00A660D2">
        <w:t xml:space="preserve"> нотаріально посвідчено, то підписи посадових осіб</w:t>
      </w:r>
      <w:r w:rsidR="00431801" w:rsidRPr="00A660D2">
        <w:rPr>
          <w:spacing w:val="1"/>
        </w:rPr>
        <w:t xml:space="preserve"> </w:t>
      </w:r>
      <w:r w:rsidR="00431801" w:rsidRPr="00A660D2">
        <w:t>попереднього і</w:t>
      </w:r>
      <w:r w:rsidR="00431801" w:rsidRPr="00A660D2">
        <w:rPr>
          <w:spacing w:val="1"/>
        </w:rPr>
        <w:t xml:space="preserve"> </w:t>
      </w:r>
      <w:r w:rsidR="00431801" w:rsidRPr="00A660D2">
        <w:t>нового орендодавців</w:t>
      </w:r>
      <w:r w:rsidR="00431801" w:rsidRPr="00A660D2">
        <w:rPr>
          <w:spacing w:val="1"/>
        </w:rPr>
        <w:t xml:space="preserve"> </w:t>
      </w:r>
      <w:r w:rsidR="00431801" w:rsidRPr="00A660D2">
        <w:t>на</w:t>
      </w:r>
      <w:r w:rsidR="00431801" w:rsidRPr="00A660D2">
        <w:rPr>
          <w:spacing w:val="1"/>
        </w:rPr>
        <w:t xml:space="preserve"> </w:t>
      </w:r>
      <w:r w:rsidR="00431801" w:rsidRPr="00A660D2">
        <w:t>акті</w:t>
      </w:r>
      <w:r w:rsidR="00431801" w:rsidRPr="00A660D2">
        <w:rPr>
          <w:spacing w:val="1"/>
        </w:rPr>
        <w:t xml:space="preserve"> </w:t>
      </w:r>
      <w:r w:rsidR="00431801" w:rsidRPr="00A660D2">
        <w:t>про</w:t>
      </w:r>
      <w:r w:rsidR="00431801" w:rsidRPr="00A660D2">
        <w:rPr>
          <w:spacing w:val="1"/>
        </w:rPr>
        <w:t xml:space="preserve"> </w:t>
      </w:r>
      <w:r w:rsidR="00431801" w:rsidRPr="00A660D2">
        <w:t>заміну сторони підлягають</w:t>
      </w:r>
      <w:r w:rsidR="00431801" w:rsidRPr="00A660D2">
        <w:rPr>
          <w:spacing w:val="1"/>
        </w:rPr>
        <w:t xml:space="preserve"> </w:t>
      </w:r>
      <w:r w:rsidR="00431801" w:rsidRPr="00A660D2">
        <w:t>нотаріальному</w:t>
      </w:r>
      <w:r w:rsidR="00431801" w:rsidRPr="00A660D2">
        <w:rPr>
          <w:spacing w:val="-5"/>
        </w:rPr>
        <w:t xml:space="preserve"> </w:t>
      </w:r>
      <w:r w:rsidR="00431801" w:rsidRPr="00A660D2">
        <w:t>посвідченню.</w:t>
      </w:r>
    </w:p>
    <w:p w:rsidR="00431801" w:rsidRPr="00A660D2" w:rsidRDefault="00431801" w:rsidP="00FF46A6">
      <w:pPr>
        <w:pStyle w:val="a5"/>
        <w:numPr>
          <w:ilvl w:val="1"/>
          <w:numId w:val="3"/>
        </w:numPr>
        <w:tabs>
          <w:tab w:val="left" w:pos="0"/>
        </w:tabs>
        <w:kinsoku w:val="0"/>
        <w:overflowPunct w:val="0"/>
        <w:spacing w:before="1"/>
        <w:ind w:left="0" w:firstLine="0"/>
        <w:rPr>
          <w:sz w:val="28"/>
          <w:szCs w:val="28"/>
        </w:rPr>
      </w:pPr>
      <w:r w:rsidRPr="00A660D2">
        <w:rPr>
          <w:sz w:val="28"/>
          <w:szCs w:val="28"/>
        </w:rPr>
        <w:t>У разі реорганізації Орендаря догові</w:t>
      </w:r>
      <w:proofErr w:type="gramStart"/>
      <w:r w:rsidRPr="00A660D2">
        <w:rPr>
          <w:sz w:val="28"/>
          <w:szCs w:val="28"/>
        </w:rPr>
        <w:t>р</w:t>
      </w:r>
      <w:proofErr w:type="gramEnd"/>
      <w:r w:rsidRPr="00A660D2">
        <w:rPr>
          <w:sz w:val="28"/>
          <w:szCs w:val="28"/>
        </w:rPr>
        <w:t xml:space="preserve"> оренди зберігає чинність для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відповідного правонаступника</w:t>
      </w:r>
      <w:r w:rsidRPr="00A660D2">
        <w:rPr>
          <w:spacing w:val="-1"/>
          <w:sz w:val="28"/>
          <w:szCs w:val="28"/>
        </w:rPr>
        <w:t xml:space="preserve"> </w:t>
      </w:r>
      <w:r w:rsidRPr="00A660D2">
        <w:rPr>
          <w:sz w:val="28"/>
          <w:szCs w:val="28"/>
        </w:rPr>
        <w:t>юридичної</w:t>
      </w:r>
      <w:r w:rsidRPr="00A660D2">
        <w:rPr>
          <w:spacing w:val="-3"/>
          <w:sz w:val="28"/>
          <w:szCs w:val="28"/>
        </w:rPr>
        <w:t xml:space="preserve"> </w:t>
      </w:r>
      <w:r w:rsidRPr="00A660D2">
        <w:rPr>
          <w:sz w:val="28"/>
          <w:szCs w:val="28"/>
        </w:rPr>
        <w:t>особи</w:t>
      </w:r>
      <w:r w:rsidRPr="00A660D2">
        <w:rPr>
          <w:spacing w:val="6"/>
          <w:sz w:val="28"/>
          <w:szCs w:val="28"/>
        </w:rPr>
        <w:t xml:space="preserve"> </w:t>
      </w:r>
      <w:r w:rsidRPr="00A660D2">
        <w:rPr>
          <w:sz w:val="28"/>
          <w:szCs w:val="28"/>
        </w:rPr>
        <w:t>—</w:t>
      </w:r>
      <w:r w:rsidRPr="00A660D2">
        <w:rPr>
          <w:spacing w:val="-1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Орендаря.</w:t>
      </w:r>
    </w:p>
    <w:p w:rsidR="00431801" w:rsidRPr="00A660D2" w:rsidRDefault="00FF46A6" w:rsidP="005549CD">
      <w:pPr>
        <w:pStyle w:val="a3"/>
        <w:kinsoku w:val="0"/>
        <w:overflowPunct w:val="0"/>
        <w:ind w:left="0" w:firstLine="0"/>
      </w:pPr>
      <w:r w:rsidRPr="00A660D2">
        <w:rPr>
          <w:lang w:val="uk-UA"/>
        </w:rPr>
        <w:tab/>
      </w:r>
      <w:r w:rsidR="00431801" w:rsidRPr="00A660D2">
        <w:rPr>
          <w:lang w:val="uk-UA"/>
        </w:rPr>
        <w:t>У разі виділу з юридичної особи — Орендаря окремої юридичної особи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перехід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до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такої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особи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прав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і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обов’язків,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які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витікають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із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цього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договору,</w:t>
      </w:r>
      <w:r w:rsidR="00431801" w:rsidRPr="00A660D2">
        <w:rPr>
          <w:spacing w:val="1"/>
          <w:lang w:val="uk-UA"/>
        </w:rPr>
        <w:t xml:space="preserve"> </w:t>
      </w:r>
      <w:r w:rsidR="00431801" w:rsidRPr="00A660D2">
        <w:rPr>
          <w:lang w:val="uk-UA"/>
        </w:rPr>
        <w:t>можливий</w:t>
      </w:r>
      <w:r w:rsidR="00431801" w:rsidRPr="00A660D2">
        <w:rPr>
          <w:spacing w:val="-1"/>
          <w:lang w:val="uk-UA"/>
        </w:rPr>
        <w:t xml:space="preserve"> </w:t>
      </w:r>
      <w:r w:rsidR="00431801" w:rsidRPr="00A660D2">
        <w:rPr>
          <w:lang w:val="uk-UA"/>
        </w:rPr>
        <w:t>лише за згодою</w:t>
      </w:r>
      <w:r w:rsidR="00431801" w:rsidRPr="00A660D2">
        <w:rPr>
          <w:spacing w:val="-2"/>
          <w:lang w:val="uk-UA"/>
        </w:rPr>
        <w:t xml:space="preserve"> </w:t>
      </w:r>
      <w:r w:rsidR="00431801" w:rsidRPr="00A660D2">
        <w:t>Орендодавця.</w:t>
      </w:r>
    </w:p>
    <w:p w:rsidR="00431801" w:rsidRPr="00A660D2" w:rsidRDefault="00FF46A6" w:rsidP="005549CD">
      <w:pPr>
        <w:pStyle w:val="a3"/>
        <w:kinsoku w:val="0"/>
        <w:overflowPunct w:val="0"/>
        <w:spacing w:before="1"/>
        <w:ind w:left="0" w:firstLine="0"/>
      </w:pPr>
      <w:r w:rsidRPr="00A660D2">
        <w:rPr>
          <w:lang w:val="uk-UA"/>
        </w:rPr>
        <w:tab/>
      </w:r>
      <w:r w:rsidR="00431801" w:rsidRPr="00A660D2">
        <w:t xml:space="preserve">Заміна сторони Орендаря набуває чинності з дня внесення змін до </w:t>
      </w:r>
      <w:r w:rsidR="00431801" w:rsidRPr="00A660D2">
        <w:lastRenderedPageBreak/>
        <w:t>цього</w:t>
      </w:r>
      <w:r w:rsidR="00431801" w:rsidRPr="00A660D2">
        <w:rPr>
          <w:spacing w:val="1"/>
        </w:rPr>
        <w:t xml:space="preserve"> </w:t>
      </w:r>
      <w:r w:rsidR="00431801" w:rsidRPr="00A660D2">
        <w:t>договору.</w:t>
      </w:r>
    </w:p>
    <w:p w:rsidR="00431801" w:rsidRPr="00A660D2" w:rsidRDefault="00431801" w:rsidP="005549CD">
      <w:pPr>
        <w:pStyle w:val="a3"/>
        <w:kinsoku w:val="0"/>
        <w:overflowPunct w:val="0"/>
        <w:spacing w:line="321" w:lineRule="exact"/>
        <w:ind w:left="0" w:firstLine="0"/>
      </w:pPr>
      <w:r w:rsidRPr="00A660D2">
        <w:t>Заміна</w:t>
      </w:r>
      <w:r w:rsidRPr="00A660D2">
        <w:rPr>
          <w:spacing w:val="-3"/>
        </w:rPr>
        <w:t xml:space="preserve"> </w:t>
      </w:r>
      <w:r w:rsidRPr="00A660D2">
        <w:t>Орендаря</w:t>
      </w:r>
      <w:r w:rsidRPr="00A660D2">
        <w:rPr>
          <w:spacing w:val="-5"/>
        </w:rPr>
        <w:t xml:space="preserve"> </w:t>
      </w:r>
      <w:r w:rsidRPr="00A660D2">
        <w:t>інша,</w:t>
      </w:r>
      <w:r w:rsidRPr="00A660D2">
        <w:rPr>
          <w:spacing w:val="-4"/>
        </w:rPr>
        <w:t xml:space="preserve"> </w:t>
      </w:r>
      <w:r w:rsidRPr="00A660D2">
        <w:t>ніж</w:t>
      </w:r>
      <w:r w:rsidRPr="00A660D2">
        <w:rPr>
          <w:spacing w:val="-3"/>
        </w:rPr>
        <w:t xml:space="preserve"> </w:t>
      </w:r>
      <w:r w:rsidRPr="00A660D2">
        <w:t>передбачена</w:t>
      </w:r>
      <w:r w:rsidRPr="00A660D2">
        <w:rPr>
          <w:spacing w:val="-2"/>
        </w:rPr>
        <w:t xml:space="preserve"> </w:t>
      </w:r>
      <w:r w:rsidRPr="00A660D2">
        <w:t>цим</w:t>
      </w:r>
      <w:r w:rsidRPr="00A660D2">
        <w:rPr>
          <w:spacing w:val="-5"/>
        </w:rPr>
        <w:t xml:space="preserve"> </w:t>
      </w:r>
      <w:r w:rsidRPr="00A660D2">
        <w:t>пунктом,</w:t>
      </w:r>
      <w:r w:rsidRPr="00A660D2">
        <w:rPr>
          <w:spacing w:val="-4"/>
        </w:rPr>
        <w:t xml:space="preserve"> </w:t>
      </w:r>
      <w:r w:rsidRPr="00A660D2">
        <w:t>не</w:t>
      </w:r>
      <w:r w:rsidRPr="00A660D2">
        <w:rPr>
          <w:spacing w:val="-3"/>
        </w:rPr>
        <w:t xml:space="preserve"> </w:t>
      </w:r>
      <w:proofErr w:type="gramStart"/>
      <w:r w:rsidRPr="00A660D2">
        <w:t>допускається</w:t>
      </w:r>
      <w:proofErr w:type="gramEnd"/>
      <w:r w:rsidRPr="00A660D2">
        <w:t>.</w:t>
      </w:r>
    </w:p>
    <w:p w:rsidR="00431801" w:rsidRPr="00A660D2" w:rsidRDefault="00431801" w:rsidP="00FF46A6">
      <w:pPr>
        <w:pStyle w:val="a5"/>
        <w:numPr>
          <w:ilvl w:val="1"/>
          <w:numId w:val="3"/>
        </w:numPr>
        <w:tabs>
          <w:tab w:val="left" w:pos="0"/>
        </w:tabs>
        <w:kinsoku w:val="0"/>
        <w:overflowPunct w:val="0"/>
        <w:ind w:left="0" w:firstLine="0"/>
        <w:rPr>
          <w:sz w:val="28"/>
          <w:szCs w:val="28"/>
        </w:rPr>
      </w:pPr>
      <w:r w:rsidRPr="00A660D2">
        <w:rPr>
          <w:spacing w:val="-1"/>
          <w:sz w:val="28"/>
          <w:szCs w:val="28"/>
        </w:rPr>
        <w:t>Цей</w:t>
      </w:r>
      <w:r w:rsidRPr="00A660D2">
        <w:rPr>
          <w:spacing w:val="-14"/>
          <w:sz w:val="28"/>
          <w:szCs w:val="28"/>
        </w:rPr>
        <w:t xml:space="preserve"> </w:t>
      </w:r>
      <w:r w:rsidRPr="00A660D2">
        <w:rPr>
          <w:spacing w:val="-1"/>
          <w:sz w:val="28"/>
          <w:szCs w:val="28"/>
        </w:rPr>
        <w:t>Догові</w:t>
      </w:r>
      <w:proofErr w:type="gramStart"/>
      <w:r w:rsidRPr="00A660D2">
        <w:rPr>
          <w:spacing w:val="-1"/>
          <w:sz w:val="28"/>
          <w:szCs w:val="28"/>
        </w:rPr>
        <w:t>р</w:t>
      </w:r>
      <w:proofErr w:type="gramEnd"/>
      <w:r w:rsidRPr="00A660D2">
        <w:rPr>
          <w:spacing w:val="-14"/>
          <w:sz w:val="28"/>
          <w:szCs w:val="28"/>
        </w:rPr>
        <w:t xml:space="preserve"> </w:t>
      </w:r>
      <w:r w:rsidRPr="00A660D2">
        <w:rPr>
          <w:spacing w:val="-1"/>
          <w:sz w:val="28"/>
          <w:szCs w:val="28"/>
        </w:rPr>
        <w:t>укладено</w:t>
      </w:r>
      <w:r w:rsidRPr="00A660D2">
        <w:rPr>
          <w:spacing w:val="-13"/>
          <w:sz w:val="28"/>
          <w:szCs w:val="28"/>
        </w:rPr>
        <w:t xml:space="preserve"> </w:t>
      </w:r>
      <w:r w:rsidRPr="00A660D2">
        <w:rPr>
          <w:sz w:val="28"/>
          <w:szCs w:val="28"/>
        </w:rPr>
        <w:t>у</w:t>
      </w:r>
      <w:r w:rsidRPr="00A660D2">
        <w:rPr>
          <w:spacing w:val="-19"/>
          <w:sz w:val="28"/>
          <w:szCs w:val="28"/>
        </w:rPr>
        <w:t xml:space="preserve"> </w:t>
      </w:r>
      <w:r w:rsidRPr="00A660D2">
        <w:rPr>
          <w:sz w:val="28"/>
          <w:szCs w:val="28"/>
        </w:rPr>
        <w:t>двох</w:t>
      </w:r>
      <w:r w:rsidRPr="00A660D2">
        <w:rPr>
          <w:spacing w:val="-13"/>
          <w:sz w:val="28"/>
          <w:szCs w:val="28"/>
        </w:rPr>
        <w:t xml:space="preserve"> </w:t>
      </w:r>
      <w:r w:rsidRPr="00A660D2">
        <w:rPr>
          <w:sz w:val="28"/>
          <w:szCs w:val="28"/>
        </w:rPr>
        <w:t>примірниках,</w:t>
      </w:r>
      <w:r w:rsidRPr="00A660D2">
        <w:rPr>
          <w:spacing w:val="-16"/>
          <w:sz w:val="28"/>
          <w:szCs w:val="28"/>
        </w:rPr>
        <w:t xml:space="preserve"> </w:t>
      </w:r>
      <w:r w:rsidRPr="00A660D2">
        <w:rPr>
          <w:sz w:val="28"/>
          <w:szCs w:val="28"/>
        </w:rPr>
        <w:t>кожен</w:t>
      </w:r>
      <w:r w:rsidRPr="00A660D2">
        <w:rPr>
          <w:spacing w:val="-14"/>
          <w:sz w:val="28"/>
          <w:szCs w:val="28"/>
        </w:rPr>
        <w:t xml:space="preserve"> </w:t>
      </w:r>
      <w:r w:rsidRPr="00A660D2">
        <w:rPr>
          <w:sz w:val="28"/>
          <w:szCs w:val="28"/>
        </w:rPr>
        <w:t>з</w:t>
      </w:r>
      <w:r w:rsidRPr="00A660D2">
        <w:rPr>
          <w:spacing w:val="-16"/>
          <w:sz w:val="28"/>
          <w:szCs w:val="28"/>
        </w:rPr>
        <w:t xml:space="preserve"> </w:t>
      </w:r>
      <w:r w:rsidRPr="00A660D2">
        <w:rPr>
          <w:sz w:val="28"/>
          <w:szCs w:val="28"/>
        </w:rPr>
        <w:t>яких</w:t>
      </w:r>
      <w:r w:rsidRPr="00A660D2">
        <w:rPr>
          <w:spacing w:val="-14"/>
          <w:sz w:val="28"/>
          <w:szCs w:val="28"/>
        </w:rPr>
        <w:t xml:space="preserve"> </w:t>
      </w:r>
      <w:r w:rsidRPr="00A660D2">
        <w:rPr>
          <w:sz w:val="28"/>
          <w:szCs w:val="28"/>
        </w:rPr>
        <w:t>має</w:t>
      </w:r>
      <w:r w:rsidRPr="00A660D2">
        <w:rPr>
          <w:spacing w:val="-10"/>
          <w:sz w:val="28"/>
          <w:szCs w:val="28"/>
        </w:rPr>
        <w:t xml:space="preserve"> </w:t>
      </w:r>
      <w:r w:rsidRPr="00A660D2">
        <w:rPr>
          <w:sz w:val="28"/>
          <w:szCs w:val="28"/>
        </w:rPr>
        <w:t>однакову</w:t>
      </w:r>
      <w:r w:rsidRPr="00A660D2">
        <w:rPr>
          <w:spacing w:val="-67"/>
          <w:sz w:val="28"/>
          <w:szCs w:val="28"/>
        </w:rPr>
        <w:t xml:space="preserve"> </w:t>
      </w:r>
      <w:r w:rsidRPr="00A660D2">
        <w:rPr>
          <w:sz w:val="28"/>
          <w:szCs w:val="28"/>
        </w:rPr>
        <w:t>юридичну</w:t>
      </w:r>
      <w:r w:rsidRPr="00A660D2">
        <w:rPr>
          <w:spacing w:val="-6"/>
          <w:sz w:val="28"/>
          <w:szCs w:val="28"/>
        </w:rPr>
        <w:t xml:space="preserve"> </w:t>
      </w:r>
      <w:r w:rsidRPr="00A660D2">
        <w:rPr>
          <w:sz w:val="28"/>
          <w:szCs w:val="28"/>
        </w:rPr>
        <w:t>силу,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по одному</w:t>
      </w:r>
      <w:r w:rsidRPr="00A660D2">
        <w:rPr>
          <w:spacing w:val="-5"/>
          <w:sz w:val="28"/>
          <w:szCs w:val="28"/>
        </w:rPr>
        <w:t xml:space="preserve"> </w:t>
      </w:r>
      <w:r w:rsidRPr="00A660D2">
        <w:rPr>
          <w:sz w:val="28"/>
          <w:szCs w:val="28"/>
        </w:rPr>
        <w:t>для</w:t>
      </w:r>
      <w:r w:rsidRPr="00A660D2">
        <w:rPr>
          <w:spacing w:val="-1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Орендаря</w:t>
      </w:r>
      <w:r w:rsidRPr="00A660D2">
        <w:rPr>
          <w:spacing w:val="-1"/>
          <w:sz w:val="28"/>
          <w:szCs w:val="28"/>
        </w:rPr>
        <w:t xml:space="preserve"> </w:t>
      </w:r>
      <w:r w:rsidRPr="00A660D2">
        <w:rPr>
          <w:sz w:val="28"/>
          <w:szCs w:val="28"/>
        </w:rPr>
        <w:t>і</w:t>
      </w:r>
      <w:r w:rsidRPr="00A660D2">
        <w:rPr>
          <w:spacing w:val="-1"/>
          <w:sz w:val="28"/>
          <w:szCs w:val="28"/>
        </w:rPr>
        <w:t xml:space="preserve"> </w:t>
      </w:r>
      <w:r w:rsidRPr="00A660D2">
        <w:rPr>
          <w:sz w:val="28"/>
          <w:szCs w:val="28"/>
        </w:rPr>
        <w:t>Орендодавця</w:t>
      </w:r>
      <w:r w:rsidRPr="00A660D2">
        <w:rPr>
          <w:sz w:val="28"/>
          <w:szCs w:val="28"/>
          <w:lang w:val="uk-UA"/>
        </w:rPr>
        <w:t>(</w:t>
      </w:r>
      <w:r w:rsidRPr="00A660D2">
        <w:rPr>
          <w:sz w:val="28"/>
          <w:szCs w:val="28"/>
        </w:rPr>
        <w:t>Балансоутримувача</w:t>
      </w:r>
      <w:r w:rsidRPr="00A660D2">
        <w:rPr>
          <w:sz w:val="28"/>
          <w:szCs w:val="28"/>
          <w:lang w:val="uk-UA"/>
        </w:rPr>
        <w:t>)</w:t>
      </w:r>
      <w:r w:rsidRPr="00A660D2">
        <w:rPr>
          <w:sz w:val="28"/>
          <w:szCs w:val="28"/>
        </w:rPr>
        <w:t>.</w:t>
      </w:r>
    </w:p>
    <w:p w:rsidR="00431801" w:rsidRPr="00A660D2" w:rsidRDefault="00431801" w:rsidP="005549CD">
      <w:pPr>
        <w:pStyle w:val="a3"/>
        <w:kinsoku w:val="0"/>
        <w:overflowPunct w:val="0"/>
        <w:spacing w:before="10"/>
        <w:ind w:left="0" w:firstLine="0"/>
        <w:jc w:val="left"/>
        <w:rPr>
          <w:sz w:val="23"/>
          <w:szCs w:val="23"/>
        </w:rPr>
      </w:pPr>
    </w:p>
    <w:p w:rsidR="00431801" w:rsidRPr="00A660D2" w:rsidRDefault="00431801" w:rsidP="005549CD">
      <w:pPr>
        <w:pStyle w:val="a3"/>
        <w:kinsoku w:val="0"/>
        <w:overflowPunct w:val="0"/>
        <w:ind w:left="0" w:firstLine="0"/>
        <w:jc w:val="center"/>
        <w:rPr>
          <w:b/>
          <w:lang w:val="uk-UA"/>
        </w:rPr>
      </w:pPr>
      <w:proofErr w:type="gramStart"/>
      <w:r w:rsidRPr="00A660D2">
        <w:rPr>
          <w:b/>
        </w:rPr>
        <w:t>П</w:t>
      </w:r>
      <w:proofErr w:type="gramEnd"/>
      <w:r w:rsidRPr="00A660D2">
        <w:rPr>
          <w:b/>
        </w:rPr>
        <w:t>ідписи</w:t>
      </w:r>
      <w:r w:rsidRPr="00A660D2">
        <w:rPr>
          <w:b/>
          <w:spacing w:val="-4"/>
        </w:rPr>
        <w:t xml:space="preserve"> </w:t>
      </w:r>
      <w:r w:rsidRPr="00A660D2">
        <w:rPr>
          <w:b/>
        </w:rPr>
        <w:t>сторін</w:t>
      </w:r>
    </w:p>
    <w:tbl>
      <w:tblPr>
        <w:tblStyle w:val="a9"/>
        <w:tblW w:w="0" w:type="auto"/>
        <w:tblInd w:w="1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1"/>
        <w:gridCol w:w="833"/>
        <w:gridCol w:w="3752"/>
      </w:tblGrid>
      <w:tr w:rsidR="00431801" w:rsidRPr="00A660D2" w:rsidTr="002F1C54">
        <w:tc>
          <w:tcPr>
            <w:tcW w:w="4148" w:type="dxa"/>
          </w:tcPr>
          <w:p w:rsidR="00431801" w:rsidRPr="00A660D2" w:rsidRDefault="00431801" w:rsidP="005549CD">
            <w:pPr>
              <w:pStyle w:val="a3"/>
              <w:tabs>
                <w:tab w:val="left" w:pos="3898"/>
              </w:tabs>
              <w:kinsoku w:val="0"/>
              <w:overflowPunct w:val="0"/>
              <w:ind w:left="0" w:firstLine="0"/>
              <w:jc w:val="center"/>
              <w:rPr>
                <w:b/>
                <w:sz w:val="24"/>
                <w:szCs w:val="24"/>
                <w:lang w:val="uk-UA"/>
              </w:rPr>
            </w:pPr>
            <w:r w:rsidRPr="00A660D2">
              <w:rPr>
                <w:b/>
                <w:sz w:val="24"/>
                <w:szCs w:val="24"/>
              </w:rPr>
              <w:t>Від</w:t>
            </w:r>
            <w:r w:rsidRPr="00A660D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A660D2">
              <w:rPr>
                <w:b/>
                <w:sz w:val="24"/>
                <w:szCs w:val="24"/>
              </w:rPr>
              <w:t>Оренд</w:t>
            </w:r>
            <w:r w:rsidRPr="00A660D2">
              <w:rPr>
                <w:b/>
                <w:sz w:val="24"/>
                <w:szCs w:val="24"/>
                <w:lang w:val="uk-UA"/>
              </w:rPr>
              <w:t>одавця</w:t>
            </w:r>
          </w:p>
        </w:tc>
        <w:tc>
          <w:tcPr>
            <w:tcW w:w="992" w:type="dxa"/>
          </w:tcPr>
          <w:p w:rsidR="00431801" w:rsidRPr="00A660D2" w:rsidRDefault="00431801" w:rsidP="005549CD">
            <w:pPr>
              <w:pStyle w:val="a3"/>
              <w:kinsoku w:val="0"/>
              <w:overflowPunct w:val="0"/>
              <w:ind w:left="0" w:firstLine="0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431801" w:rsidRPr="00A660D2" w:rsidRDefault="00431801" w:rsidP="005549CD">
            <w:pPr>
              <w:pStyle w:val="a3"/>
              <w:tabs>
                <w:tab w:val="left" w:pos="4003"/>
              </w:tabs>
              <w:kinsoku w:val="0"/>
              <w:overflowPunct w:val="0"/>
              <w:ind w:left="0" w:firstLine="0"/>
              <w:jc w:val="center"/>
              <w:rPr>
                <w:b/>
                <w:sz w:val="24"/>
                <w:szCs w:val="24"/>
                <w:lang w:val="uk-UA"/>
              </w:rPr>
            </w:pPr>
            <w:r w:rsidRPr="00A660D2">
              <w:rPr>
                <w:b/>
                <w:sz w:val="24"/>
                <w:szCs w:val="24"/>
                <w:lang w:val="uk-UA"/>
              </w:rPr>
              <w:t>Від Орендаря</w:t>
            </w:r>
          </w:p>
        </w:tc>
      </w:tr>
      <w:tr w:rsidR="00431801" w:rsidRPr="00A660D2" w:rsidTr="002F1C54">
        <w:tc>
          <w:tcPr>
            <w:tcW w:w="4148" w:type="dxa"/>
          </w:tcPr>
          <w:p w:rsidR="00431801" w:rsidRPr="00A660D2" w:rsidRDefault="00431801" w:rsidP="005549CD">
            <w:pPr>
              <w:pStyle w:val="a3"/>
              <w:tabs>
                <w:tab w:val="left" w:pos="3898"/>
              </w:tabs>
              <w:kinsoku w:val="0"/>
              <w:overflowPunct w:val="0"/>
              <w:ind w:left="0" w:firstLine="0"/>
              <w:jc w:val="center"/>
              <w:rPr>
                <w:b/>
                <w:bCs/>
                <w:spacing w:val="1"/>
                <w:sz w:val="24"/>
                <w:szCs w:val="24"/>
                <w:lang w:val="uk-UA"/>
              </w:rPr>
            </w:pPr>
            <w:r w:rsidRPr="00A660D2">
              <w:rPr>
                <w:b/>
                <w:sz w:val="24"/>
                <w:szCs w:val="24"/>
                <w:lang w:val="uk-UA"/>
              </w:rPr>
              <w:t xml:space="preserve">      </w:t>
            </w:r>
            <w:r w:rsidR="00FF46A6" w:rsidRPr="00A660D2">
              <w:rPr>
                <w:b/>
                <w:bCs/>
                <w:spacing w:val="1"/>
                <w:sz w:val="24"/>
                <w:szCs w:val="24"/>
                <w:lang w:val="uk-UA"/>
              </w:rPr>
              <w:t>КП «Погребищенський центр первинної медико-санітарної допомоги»</w:t>
            </w:r>
          </w:p>
          <w:p w:rsidR="00431801" w:rsidRPr="00A660D2" w:rsidRDefault="00431801" w:rsidP="005549CD">
            <w:pPr>
              <w:pStyle w:val="TableParagraph"/>
              <w:kinsoku w:val="0"/>
              <w:overflowPunct w:val="0"/>
              <w:spacing w:line="221" w:lineRule="exact"/>
              <w:rPr>
                <w:lang w:val="uk-UA"/>
              </w:rPr>
            </w:pPr>
            <w:r w:rsidRPr="00A660D2">
              <w:t>22</w:t>
            </w:r>
            <w:r w:rsidRPr="00A660D2">
              <w:rPr>
                <w:lang w:val="uk-UA"/>
              </w:rPr>
              <w:t>2</w:t>
            </w:r>
            <w:r w:rsidRPr="00A660D2">
              <w:t>00,</w:t>
            </w:r>
            <w:r w:rsidRPr="00A660D2">
              <w:rPr>
                <w:spacing w:val="1"/>
              </w:rPr>
              <w:t xml:space="preserve"> </w:t>
            </w:r>
            <w:r w:rsidRPr="00A660D2">
              <w:t>Вінницька область</w:t>
            </w:r>
            <w:r w:rsidRPr="00A660D2">
              <w:rPr>
                <w:lang w:val="uk-UA"/>
              </w:rPr>
              <w:t xml:space="preserve">, </w:t>
            </w:r>
            <w:r w:rsidRPr="00A660D2">
              <w:t xml:space="preserve"> </w:t>
            </w:r>
          </w:p>
          <w:p w:rsidR="00431801" w:rsidRPr="00A660D2" w:rsidRDefault="00431801" w:rsidP="005549CD">
            <w:pPr>
              <w:pStyle w:val="TableParagraph"/>
              <w:kinsoku w:val="0"/>
              <w:overflowPunct w:val="0"/>
              <w:spacing w:line="221" w:lineRule="exact"/>
              <w:rPr>
                <w:lang w:val="uk-UA"/>
              </w:rPr>
            </w:pPr>
            <w:r w:rsidRPr="00A660D2">
              <w:t>м.</w:t>
            </w:r>
            <w:r w:rsidRPr="00A660D2">
              <w:rPr>
                <w:lang w:val="uk-UA"/>
              </w:rPr>
              <w:t xml:space="preserve"> Погребище</w:t>
            </w:r>
            <w:r w:rsidRPr="00A660D2">
              <w:t xml:space="preserve">, </w:t>
            </w:r>
          </w:p>
          <w:p w:rsidR="00431801" w:rsidRPr="00A660D2" w:rsidRDefault="00431801" w:rsidP="005549CD">
            <w:pPr>
              <w:pStyle w:val="TableParagraph"/>
              <w:kinsoku w:val="0"/>
              <w:overflowPunct w:val="0"/>
              <w:spacing w:line="221" w:lineRule="exact"/>
              <w:rPr>
                <w:lang w:val="uk-UA"/>
              </w:rPr>
            </w:pPr>
            <w:r w:rsidRPr="00A660D2">
              <w:rPr>
                <w:lang w:val="uk-UA"/>
              </w:rPr>
              <w:t>вул.</w:t>
            </w:r>
            <w:r w:rsidR="00FF46A6" w:rsidRPr="00A660D2">
              <w:rPr>
                <w:lang w:val="uk-UA"/>
              </w:rPr>
              <w:t xml:space="preserve"> П. Тичини, 54</w:t>
            </w:r>
            <w:r w:rsidRPr="00A660D2">
              <w:rPr>
                <w:lang w:val="uk-UA"/>
              </w:rPr>
              <w:t xml:space="preserve">, </w:t>
            </w:r>
          </w:p>
          <w:p w:rsidR="00431801" w:rsidRPr="00A660D2" w:rsidRDefault="00431801" w:rsidP="005549CD">
            <w:pPr>
              <w:rPr>
                <w:sz w:val="24"/>
                <w:szCs w:val="24"/>
                <w:lang w:val="uk-UA"/>
              </w:rPr>
            </w:pPr>
            <w:r w:rsidRPr="00A660D2">
              <w:rPr>
                <w:b/>
                <w:bCs/>
                <w:sz w:val="24"/>
                <w:szCs w:val="24"/>
                <w:lang w:val="uk-UA"/>
              </w:rPr>
              <w:t xml:space="preserve">  </w:t>
            </w:r>
            <w:r w:rsidR="00FF46A6" w:rsidRPr="00A660D2">
              <w:rPr>
                <w:sz w:val="24"/>
                <w:szCs w:val="24"/>
                <w:lang w:val="uk-UA"/>
              </w:rPr>
              <w:t>Код ЄДРПОУ 37179654</w:t>
            </w:r>
          </w:p>
          <w:p w:rsidR="00431801" w:rsidRPr="00A660D2" w:rsidRDefault="00431801" w:rsidP="005549CD">
            <w:pPr>
              <w:pStyle w:val="a3"/>
              <w:tabs>
                <w:tab w:val="left" w:pos="3898"/>
              </w:tabs>
              <w:kinsoku w:val="0"/>
              <w:overflowPunct w:val="0"/>
              <w:ind w:left="0" w:firstLine="0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431801" w:rsidRPr="00A660D2" w:rsidRDefault="00431801" w:rsidP="005549CD">
            <w:pPr>
              <w:pStyle w:val="a3"/>
              <w:kinsoku w:val="0"/>
              <w:overflowPunct w:val="0"/>
              <w:ind w:left="0" w:firstLine="0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431801" w:rsidRPr="00A660D2" w:rsidRDefault="00FF46A6" w:rsidP="00FF46A6">
            <w:pPr>
              <w:pStyle w:val="a3"/>
              <w:kinsoku w:val="0"/>
              <w:overflowPunct w:val="0"/>
              <w:ind w:left="0" w:firstLine="0"/>
              <w:jc w:val="center"/>
              <w:rPr>
                <w:b/>
                <w:sz w:val="24"/>
                <w:szCs w:val="24"/>
                <w:lang w:val="uk-UA"/>
              </w:rPr>
            </w:pPr>
            <w:r w:rsidRPr="00A660D2">
              <w:rPr>
                <w:b/>
                <w:sz w:val="24"/>
                <w:szCs w:val="24"/>
                <w:lang w:val="uk-UA"/>
              </w:rPr>
              <w:t>КНП «ТМО «ВОЦЕМДМК ВОР»</w:t>
            </w:r>
          </w:p>
          <w:p w:rsidR="00431801" w:rsidRPr="00A660D2" w:rsidRDefault="00431801" w:rsidP="005549CD">
            <w:pPr>
              <w:pStyle w:val="a3"/>
              <w:kinsoku w:val="0"/>
              <w:overflowPunct w:val="0"/>
              <w:ind w:left="0" w:firstLine="0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431801" w:rsidRPr="00A660D2" w:rsidTr="002F1C54">
        <w:tc>
          <w:tcPr>
            <w:tcW w:w="4148" w:type="dxa"/>
          </w:tcPr>
          <w:p w:rsidR="00431801" w:rsidRPr="00A660D2" w:rsidRDefault="00FF46A6" w:rsidP="005549CD">
            <w:pPr>
              <w:pStyle w:val="a3"/>
              <w:kinsoku w:val="0"/>
              <w:overflowPunct w:val="0"/>
              <w:ind w:left="0" w:firstLine="0"/>
              <w:jc w:val="right"/>
              <w:rPr>
                <w:b/>
                <w:lang w:val="uk-UA"/>
              </w:rPr>
            </w:pPr>
            <w:r w:rsidRPr="00A660D2">
              <w:rPr>
                <w:b/>
                <w:lang w:val="uk-UA"/>
              </w:rPr>
              <w:t>І.Г. Роздольський</w:t>
            </w:r>
          </w:p>
        </w:tc>
        <w:tc>
          <w:tcPr>
            <w:tcW w:w="992" w:type="dxa"/>
          </w:tcPr>
          <w:p w:rsidR="00431801" w:rsidRPr="00A660D2" w:rsidRDefault="00431801" w:rsidP="005549CD">
            <w:pPr>
              <w:pStyle w:val="a3"/>
              <w:kinsoku w:val="0"/>
              <w:overflowPunct w:val="0"/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253" w:type="dxa"/>
          </w:tcPr>
          <w:p w:rsidR="00431801" w:rsidRPr="00A660D2" w:rsidRDefault="00961E3B" w:rsidP="005549CD">
            <w:pPr>
              <w:pStyle w:val="a3"/>
              <w:kinsoku w:val="0"/>
              <w:overflowPunct w:val="0"/>
              <w:ind w:left="0" w:firstLine="0"/>
              <w:jc w:val="right"/>
              <w:rPr>
                <w:b/>
                <w:lang w:val="uk-UA"/>
              </w:rPr>
            </w:pPr>
            <w:r w:rsidRPr="00A660D2">
              <w:rPr>
                <w:b/>
                <w:lang w:val="uk-UA"/>
              </w:rPr>
              <w:t>А.В. Пірникоза</w:t>
            </w:r>
          </w:p>
        </w:tc>
      </w:tr>
    </w:tbl>
    <w:p w:rsidR="00431801" w:rsidRPr="00A660D2" w:rsidRDefault="00431801" w:rsidP="005549CD">
      <w:pPr>
        <w:pStyle w:val="a3"/>
        <w:kinsoku w:val="0"/>
        <w:overflowPunct w:val="0"/>
        <w:ind w:left="0" w:firstLine="0"/>
        <w:jc w:val="center"/>
        <w:rPr>
          <w:b/>
          <w:lang w:val="uk-UA"/>
        </w:rPr>
      </w:pPr>
    </w:p>
    <w:p w:rsidR="00431801" w:rsidRPr="00A660D2" w:rsidRDefault="00431801" w:rsidP="005549CD">
      <w:pPr>
        <w:pStyle w:val="a3"/>
        <w:tabs>
          <w:tab w:val="left" w:pos="5430"/>
          <w:tab w:val="left" w:pos="8282"/>
        </w:tabs>
        <w:kinsoku w:val="0"/>
        <w:overflowPunct w:val="0"/>
        <w:spacing w:before="89"/>
        <w:ind w:left="0" w:firstLine="0"/>
        <w:jc w:val="left"/>
        <w:rPr>
          <w:b/>
          <w:lang w:val="uk-UA"/>
        </w:rPr>
      </w:pPr>
      <w:r w:rsidRPr="00A660D2">
        <w:rPr>
          <w:b/>
          <w:lang w:val="uk-UA"/>
        </w:rPr>
        <w:t xml:space="preserve">                    </w:t>
      </w:r>
    </w:p>
    <w:p w:rsidR="00431801" w:rsidRPr="00A660D2" w:rsidRDefault="00431801" w:rsidP="005549CD">
      <w:pPr>
        <w:pStyle w:val="a3"/>
        <w:tabs>
          <w:tab w:val="left" w:pos="5430"/>
          <w:tab w:val="left" w:pos="8282"/>
        </w:tabs>
        <w:kinsoku w:val="0"/>
        <w:overflowPunct w:val="0"/>
        <w:spacing w:before="89"/>
        <w:ind w:left="0" w:firstLine="0"/>
        <w:jc w:val="left"/>
        <w:rPr>
          <w:b/>
          <w:lang w:val="uk-UA"/>
        </w:rPr>
      </w:pPr>
    </w:p>
    <w:p w:rsidR="008079F6" w:rsidRPr="00A660D2" w:rsidRDefault="008079F6" w:rsidP="005549CD">
      <w:pPr>
        <w:pStyle w:val="a3"/>
        <w:tabs>
          <w:tab w:val="left" w:pos="5430"/>
          <w:tab w:val="left" w:pos="8282"/>
        </w:tabs>
        <w:kinsoku w:val="0"/>
        <w:overflowPunct w:val="0"/>
        <w:spacing w:before="89"/>
        <w:ind w:left="0" w:firstLine="0"/>
        <w:jc w:val="left"/>
        <w:rPr>
          <w:b/>
          <w:lang w:val="uk-UA"/>
        </w:rPr>
      </w:pPr>
    </w:p>
    <w:p w:rsidR="008079F6" w:rsidRPr="00A660D2" w:rsidRDefault="008079F6" w:rsidP="005549CD">
      <w:pPr>
        <w:pStyle w:val="a3"/>
        <w:tabs>
          <w:tab w:val="left" w:pos="5430"/>
          <w:tab w:val="left" w:pos="8282"/>
        </w:tabs>
        <w:kinsoku w:val="0"/>
        <w:overflowPunct w:val="0"/>
        <w:spacing w:before="89"/>
        <w:ind w:left="0" w:firstLine="0"/>
        <w:jc w:val="left"/>
        <w:rPr>
          <w:b/>
          <w:lang w:val="uk-UA"/>
        </w:rPr>
      </w:pPr>
    </w:p>
    <w:p w:rsidR="008079F6" w:rsidRPr="00A660D2" w:rsidRDefault="008079F6" w:rsidP="005549CD">
      <w:pPr>
        <w:pStyle w:val="a3"/>
        <w:tabs>
          <w:tab w:val="left" w:pos="5430"/>
          <w:tab w:val="left" w:pos="8282"/>
        </w:tabs>
        <w:kinsoku w:val="0"/>
        <w:overflowPunct w:val="0"/>
        <w:spacing w:before="89"/>
        <w:ind w:left="0" w:firstLine="0"/>
        <w:jc w:val="left"/>
        <w:rPr>
          <w:b/>
          <w:lang w:val="uk-UA"/>
        </w:rPr>
      </w:pPr>
    </w:p>
    <w:p w:rsidR="008079F6" w:rsidRPr="00A660D2" w:rsidRDefault="008079F6" w:rsidP="005549CD">
      <w:pPr>
        <w:pStyle w:val="a3"/>
        <w:tabs>
          <w:tab w:val="left" w:pos="5430"/>
          <w:tab w:val="left" w:pos="8282"/>
        </w:tabs>
        <w:kinsoku w:val="0"/>
        <w:overflowPunct w:val="0"/>
        <w:spacing w:before="89"/>
        <w:ind w:left="0" w:firstLine="0"/>
        <w:jc w:val="left"/>
        <w:rPr>
          <w:b/>
          <w:lang w:val="uk-UA"/>
        </w:rPr>
      </w:pPr>
    </w:p>
    <w:p w:rsidR="008079F6" w:rsidRPr="00A660D2" w:rsidRDefault="008079F6" w:rsidP="005549CD">
      <w:pPr>
        <w:pStyle w:val="a3"/>
        <w:tabs>
          <w:tab w:val="left" w:pos="5430"/>
          <w:tab w:val="left" w:pos="8282"/>
        </w:tabs>
        <w:kinsoku w:val="0"/>
        <w:overflowPunct w:val="0"/>
        <w:spacing w:before="89"/>
        <w:ind w:left="0" w:firstLine="0"/>
        <w:jc w:val="left"/>
        <w:rPr>
          <w:b/>
          <w:lang w:val="uk-UA"/>
        </w:rPr>
      </w:pPr>
    </w:p>
    <w:p w:rsidR="008079F6" w:rsidRPr="00A660D2" w:rsidRDefault="008079F6" w:rsidP="005549CD">
      <w:pPr>
        <w:pStyle w:val="a3"/>
        <w:tabs>
          <w:tab w:val="left" w:pos="5430"/>
          <w:tab w:val="left" w:pos="8282"/>
        </w:tabs>
        <w:kinsoku w:val="0"/>
        <w:overflowPunct w:val="0"/>
        <w:spacing w:before="89"/>
        <w:ind w:left="0" w:firstLine="0"/>
        <w:jc w:val="left"/>
        <w:rPr>
          <w:b/>
          <w:lang w:val="uk-UA"/>
        </w:rPr>
      </w:pPr>
    </w:p>
    <w:p w:rsidR="008079F6" w:rsidRPr="00A660D2" w:rsidRDefault="008079F6" w:rsidP="005549CD">
      <w:pPr>
        <w:pStyle w:val="a3"/>
        <w:tabs>
          <w:tab w:val="left" w:pos="5430"/>
          <w:tab w:val="left" w:pos="8282"/>
        </w:tabs>
        <w:kinsoku w:val="0"/>
        <w:overflowPunct w:val="0"/>
        <w:spacing w:before="89"/>
        <w:ind w:left="0" w:firstLine="0"/>
        <w:jc w:val="left"/>
        <w:rPr>
          <w:b/>
          <w:lang w:val="uk-UA"/>
        </w:rPr>
      </w:pPr>
    </w:p>
    <w:p w:rsidR="008079F6" w:rsidRPr="00A660D2" w:rsidRDefault="008079F6" w:rsidP="005549CD">
      <w:pPr>
        <w:pStyle w:val="a3"/>
        <w:tabs>
          <w:tab w:val="left" w:pos="5430"/>
          <w:tab w:val="left" w:pos="8282"/>
        </w:tabs>
        <w:kinsoku w:val="0"/>
        <w:overflowPunct w:val="0"/>
        <w:spacing w:before="89"/>
        <w:ind w:left="0" w:firstLine="0"/>
        <w:jc w:val="left"/>
        <w:rPr>
          <w:b/>
          <w:lang w:val="uk-UA"/>
        </w:rPr>
      </w:pPr>
    </w:p>
    <w:p w:rsidR="008079F6" w:rsidRPr="00A660D2" w:rsidRDefault="008079F6" w:rsidP="005549CD">
      <w:pPr>
        <w:pStyle w:val="a3"/>
        <w:tabs>
          <w:tab w:val="left" w:pos="5430"/>
          <w:tab w:val="left" w:pos="8282"/>
        </w:tabs>
        <w:kinsoku w:val="0"/>
        <w:overflowPunct w:val="0"/>
        <w:spacing w:before="89"/>
        <w:ind w:left="0" w:firstLine="0"/>
        <w:jc w:val="left"/>
        <w:rPr>
          <w:b/>
          <w:lang w:val="uk-UA"/>
        </w:rPr>
      </w:pPr>
    </w:p>
    <w:p w:rsidR="008079F6" w:rsidRPr="00A660D2" w:rsidRDefault="008079F6" w:rsidP="005549CD">
      <w:pPr>
        <w:pStyle w:val="a3"/>
        <w:tabs>
          <w:tab w:val="left" w:pos="5430"/>
          <w:tab w:val="left" w:pos="8282"/>
        </w:tabs>
        <w:kinsoku w:val="0"/>
        <w:overflowPunct w:val="0"/>
        <w:spacing w:before="89"/>
        <w:ind w:left="0" w:firstLine="0"/>
        <w:jc w:val="left"/>
        <w:rPr>
          <w:b/>
          <w:lang w:val="uk-UA"/>
        </w:rPr>
      </w:pPr>
    </w:p>
    <w:p w:rsidR="008079F6" w:rsidRPr="00A660D2" w:rsidRDefault="008079F6" w:rsidP="005549CD">
      <w:pPr>
        <w:pStyle w:val="a3"/>
        <w:tabs>
          <w:tab w:val="left" w:pos="5430"/>
          <w:tab w:val="left" w:pos="8282"/>
        </w:tabs>
        <w:kinsoku w:val="0"/>
        <w:overflowPunct w:val="0"/>
        <w:spacing w:before="89"/>
        <w:ind w:left="0" w:firstLine="0"/>
        <w:jc w:val="left"/>
        <w:rPr>
          <w:b/>
          <w:lang w:val="uk-UA"/>
        </w:rPr>
      </w:pPr>
    </w:p>
    <w:p w:rsidR="00FF46A6" w:rsidRPr="00A660D2" w:rsidRDefault="00FF46A6" w:rsidP="005549CD">
      <w:pPr>
        <w:pStyle w:val="a3"/>
        <w:tabs>
          <w:tab w:val="left" w:pos="5430"/>
          <w:tab w:val="left" w:pos="8282"/>
        </w:tabs>
        <w:kinsoku w:val="0"/>
        <w:overflowPunct w:val="0"/>
        <w:spacing w:before="89"/>
        <w:ind w:left="0" w:firstLine="0"/>
        <w:jc w:val="left"/>
        <w:rPr>
          <w:b/>
          <w:lang w:val="uk-UA"/>
        </w:rPr>
      </w:pPr>
    </w:p>
    <w:p w:rsidR="00FF46A6" w:rsidRPr="00A660D2" w:rsidRDefault="00FF46A6" w:rsidP="005549CD">
      <w:pPr>
        <w:pStyle w:val="a3"/>
        <w:tabs>
          <w:tab w:val="left" w:pos="5430"/>
          <w:tab w:val="left" w:pos="8282"/>
        </w:tabs>
        <w:kinsoku w:val="0"/>
        <w:overflowPunct w:val="0"/>
        <w:spacing w:before="89"/>
        <w:ind w:left="0" w:firstLine="0"/>
        <w:jc w:val="left"/>
        <w:rPr>
          <w:b/>
          <w:lang w:val="uk-UA"/>
        </w:rPr>
      </w:pPr>
    </w:p>
    <w:p w:rsidR="00FF46A6" w:rsidRPr="00A660D2" w:rsidRDefault="00FF46A6" w:rsidP="005549CD">
      <w:pPr>
        <w:pStyle w:val="a3"/>
        <w:tabs>
          <w:tab w:val="left" w:pos="5430"/>
          <w:tab w:val="left" w:pos="8282"/>
        </w:tabs>
        <w:kinsoku w:val="0"/>
        <w:overflowPunct w:val="0"/>
        <w:spacing w:before="89"/>
        <w:ind w:left="0" w:firstLine="0"/>
        <w:jc w:val="left"/>
        <w:rPr>
          <w:b/>
          <w:lang w:val="uk-UA"/>
        </w:rPr>
      </w:pPr>
    </w:p>
    <w:p w:rsidR="00961E3B" w:rsidRPr="00A660D2" w:rsidRDefault="00961E3B" w:rsidP="005549CD">
      <w:pPr>
        <w:pStyle w:val="a3"/>
        <w:tabs>
          <w:tab w:val="left" w:pos="5430"/>
          <w:tab w:val="left" w:pos="8282"/>
        </w:tabs>
        <w:kinsoku w:val="0"/>
        <w:overflowPunct w:val="0"/>
        <w:spacing w:before="89"/>
        <w:ind w:left="0" w:firstLine="0"/>
        <w:jc w:val="left"/>
        <w:rPr>
          <w:b/>
          <w:lang w:val="uk-UA"/>
        </w:rPr>
      </w:pPr>
    </w:p>
    <w:p w:rsidR="00961E3B" w:rsidRPr="00A660D2" w:rsidRDefault="00961E3B" w:rsidP="005549CD">
      <w:pPr>
        <w:pStyle w:val="a3"/>
        <w:tabs>
          <w:tab w:val="left" w:pos="5430"/>
          <w:tab w:val="left" w:pos="8282"/>
        </w:tabs>
        <w:kinsoku w:val="0"/>
        <w:overflowPunct w:val="0"/>
        <w:spacing w:before="89"/>
        <w:ind w:left="0" w:firstLine="0"/>
        <w:jc w:val="left"/>
        <w:rPr>
          <w:b/>
          <w:lang w:val="uk-UA"/>
        </w:rPr>
      </w:pPr>
    </w:p>
    <w:p w:rsidR="00961E3B" w:rsidRDefault="00961E3B" w:rsidP="005549CD">
      <w:pPr>
        <w:pStyle w:val="a3"/>
        <w:tabs>
          <w:tab w:val="left" w:pos="5430"/>
          <w:tab w:val="left" w:pos="8282"/>
        </w:tabs>
        <w:kinsoku w:val="0"/>
        <w:overflowPunct w:val="0"/>
        <w:spacing w:before="89"/>
        <w:ind w:left="0" w:firstLine="0"/>
        <w:jc w:val="left"/>
        <w:rPr>
          <w:b/>
          <w:lang w:val="uk-UA"/>
        </w:rPr>
      </w:pPr>
    </w:p>
    <w:p w:rsidR="007E110E" w:rsidRDefault="007E110E" w:rsidP="005549CD">
      <w:pPr>
        <w:pStyle w:val="a3"/>
        <w:tabs>
          <w:tab w:val="left" w:pos="5430"/>
          <w:tab w:val="left" w:pos="8282"/>
        </w:tabs>
        <w:kinsoku w:val="0"/>
        <w:overflowPunct w:val="0"/>
        <w:spacing w:before="89"/>
        <w:ind w:left="0" w:firstLine="0"/>
        <w:jc w:val="left"/>
        <w:rPr>
          <w:b/>
          <w:lang w:val="uk-UA"/>
        </w:rPr>
      </w:pPr>
    </w:p>
    <w:p w:rsidR="007E110E" w:rsidRDefault="007E110E" w:rsidP="005549CD">
      <w:pPr>
        <w:pStyle w:val="a3"/>
        <w:tabs>
          <w:tab w:val="left" w:pos="5430"/>
          <w:tab w:val="left" w:pos="8282"/>
        </w:tabs>
        <w:kinsoku w:val="0"/>
        <w:overflowPunct w:val="0"/>
        <w:spacing w:before="89"/>
        <w:ind w:left="0" w:firstLine="0"/>
        <w:jc w:val="left"/>
        <w:rPr>
          <w:b/>
          <w:lang w:val="uk-UA"/>
        </w:rPr>
      </w:pPr>
    </w:p>
    <w:p w:rsidR="007E110E" w:rsidRPr="00A660D2" w:rsidRDefault="007E110E" w:rsidP="005549CD">
      <w:pPr>
        <w:pStyle w:val="a3"/>
        <w:tabs>
          <w:tab w:val="left" w:pos="5430"/>
          <w:tab w:val="left" w:pos="8282"/>
        </w:tabs>
        <w:kinsoku w:val="0"/>
        <w:overflowPunct w:val="0"/>
        <w:spacing w:before="89"/>
        <w:ind w:left="0" w:firstLine="0"/>
        <w:jc w:val="left"/>
        <w:rPr>
          <w:b/>
          <w:lang w:val="uk-UA"/>
        </w:rPr>
      </w:pPr>
    </w:p>
    <w:p w:rsidR="00FF46A6" w:rsidRPr="00A660D2" w:rsidRDefault="00FF46A6" w:rsidP="005549CD">
      <w:pPr>
        <w:pStyle w:val="a3"/>
        <w:tabs>
          <w:tab w:val="left" w:pos="5430"/>
          <w:tab w:val="left" w:pos="8282"/>
        </w:tabs>
        <w:kinsoku w:val="0"/>
        <w:overflowPunct w:val="0"/>
        <w:spacing w:before="89"/>
        <w:ind w:left="0" w:firstLine="0"/>
        <w:jc w:val="left"/>
        <w:rPr>
          <w:b/>
          <w:lang w:val="uk-UA"/>
        </w:rPr>
      </w:pPr>
    </w:p>
    <w:p w:rsidR="00431801" w:rsidRPr="00A660D2" w:rsidRDefault="00431801" w:rsidP="00961E3B">
      <w:pPr>
        <w:pStyle w:val="a3"/>
        <w:tabs>
          <w:tab w:val="left" w:pos="5430"/>
          <w:tab w:val="left" w:pos="8282"/>
        </w:tabs>
        <w:kinsoku w:val="0"/>
        <w:overflowPunct w:val="0"/>
        <w:spacing w:before="89"/>
        <w:ind w:left="0" w:firstLine="0"/>
        <w:jc w:val="right"/>
        <w:rPr>
          <w:sz w:val="24"/>
          <w:szCs w:val="24"/>
        </w:rPr>
      </w:pPr>
      <w:r w:rsidRPr="00A660D2">
        <w:rPr>
          <w:b/>
          <w:lang w:val="uk-UA"/>
        </w:rPr>
        <w:lastRenderedPageBreak/>
        <w:t xml:space="preserve">                                                                                                 </w:t>
      </w:r>
      <w:r w:rsidRPr="00A660D2">
        <w:rPr>
          <w:sz w:val="24"/>
          <w:szCs w:val="24"/>
          <w:lang w:val="uk-UA"/>
        </w:rPr>
        <w:t xml:space="preserve"> </w:t>
      </w:r>
      <w:r w:rsidRPr="00A660D2">
        <w:rPr>
          <w:sz w:val="24"/>
          <w:szCs w:val="24"/>
        </w:rPr>
        <w:t>Додаток</w:t>
      </w:r>
      <w:r w:rsidRPr="00A660D2">
        <w:rPr>
          <w:spacing w:val="-2"/>
          <w:sz w:val="24"/>
          <w:szCs w:val="24"/>
        </w:rPr>
        <w:t xml:space="preserve"> </w:t>
      </w:r>
      <w:r w:rsidRPr="00A660D2">
        <w:rPr>
          <w:sz w:val="24"/>
          <w:szCs w:val="24"/>
        </w:rPr>
        <w:t>4</w:t>
      </w:r>
    </w:p>
    <w:p w:rsidR="00431801" w:rsidRPr="00A660D2" w:rsidRDefault="00431801" w:rsidP="00961E3B">
      <w:pPr>
        <w:pStyle w:val="a3"/>
        <w:kinsoku w:val="0"/>
        <w:overflowPunct w:val="0"/>
        <w:ind w:left="0" w:firstLine="0"/>
        <w:jc w:val="right"/>
        <w:rPr>
          <w:sz w:val="24"/>
          <w:szCs w:val="24"/>
        </w:rPr>
      </w:pPr>
      <w:r w:rsidRPr="00A660D2">
        <w:rPr>
          <w:sz w:val="24"/>
          <w:szCs w:val="24"/>
        </w:rPr>
        <w:t xml:space="preserve">до </w:t>
      </w:r>
      <w:proofErr w:type="gramStart"/>
      <w:r w:rsidRPr="00A660D2">
        <w:rPr>
          <w:sz w:val="24"/>
          <w:szCs w:val="24"/>
        </w:rPr>
        <w:t>р</w:t>
      </w:r>
      <w:proofErr w:type="gramEnd"/>
      <w:r w:rsidRPr="00A660D2">
        <w:rPr>
          <w:sz w:val="24"/>
          <w:szCs w:val="24"/>
        </w:rPr>
        <w:t xml:space="preserve">ішення </w:t>
      </w:r>
      <w:r w:rsidRPr="00A660D2">
        <w:rPr>
          <w:sz w:val="24"/>
          <w:szCs w:val="24"/>
          <w:lang w:val="uk-UA"/>
        </w:rPr>
        <w:t>__</w:t>
      </w:r>
      <w:r w:rsidRPr="00A660D2">
        <w:rPr>
          <w:sz w:val="24"/>
          <w:szCs w:val="24"/>
        </w:rPr>
        <w:t xml:space="preserve"> сесії міської</w:t>
      </w:r>
      <w:r w:rsidRPr="00A660D2">
        <w:rPr>
          <w:spacing w:val="-57"/>
          <w:sz w:val="24"/>
          <w:szCs w:val="24"/>
        </w:rPr>
        <w:t xml:space="preserve"> </w:t>
      </w:r>
      <w:r w:rsidRPr="00A660D2">
        <w:rPr>
          <w:sz w:val="24"/>
          <w:szCs w:val="24"/>
        </w:rPr>
        <w:t>ради 8 скликання</w:t>
      </w:r>
    </w:p>
    <w:p w:rsidR="00431801" w:rsidRPr="00A660D2" w:rsidRDefault="00431801" w:rsidP="00961E3B">
      <w:pPr>
        <w:pStyle w:val="a3"/>
        <w:kinsoku w:val="0"/>
        <w:overflowPunct w:val="0"/>
        <w:ind w:left="0" w:firstLine="0"/>
        <w:jc w:val="right"/>
        <w:rPr>
          <w:sz w:val="24"/>
          <w:szCs w:val="24"/>
          <w:lang w:val="uk-UA"/>
        </w:rPr>
      </w:pPr>
      <w:r w:rsidRPr="00A660D2">
        <w:rPr>
          <w:sz w:val="24"/>
          <w:szCs w:val="24"/>
          <w:lang w:val="uk-UA"/>
        </w:rPr>
        <w:t>________</w:t>
      </w:r>
      <w:r w:rsidR="007E110E">
        <w:rPr>
          <w:sz w:val="24"/>
          <w:szCs w:val="24"/>
        </w:rPr>
        <w:t xml:space="preserve"> 2022</w:t>
      </w:r>
      <w:r w:rsidRPr="00A660D2">
        <w:rPr>
          <w:spacing w:val="1"/>
          <w:sz w:val="24"/>
          <w:szCs w:val="24"/>
        </w:rPr>
        <w:t xml:space="preserve"> </w:t>
      </w:r>
      <w:r w:rsidRPr="00A660D2">
        <w:rPr>
          <w:sz w:val="24"/>
          <w:szCs w:val="24"/>
        </w:rPr>
        <w:t>року</w:t>
      </w:r>
      <w:r w:rsidRPr="00A660D2">
        <w:rPr>
          <w:spacing w:val="-8"/>
          <w:sz w:val="24"/>
          <w:szCs w:val="24"/>
        </w:rPr>
        <w:t xml:space="preserve"> </w:t>
      </w:r>
      <w:r w:rsidRPr="00A660D2">
        <w:rPr>
          <w:spacing w:val="2"/>
          <w:sz w:val="24"/>
          <w:szCs w:val="24"/>
        </w:rPr>
        <w:t xml:space="preserve"> </w:t>
      </w:r>
      <w:r w:rsidRPr="00A660D2">
        <w:rPr>
          <w:sz w:val="24"/>
          <w:szCs w:val="24"/>
        </w:rPr>
        <w:t>№</w:t>
      </w:r>
      <w:r w:rsidRPr="00A660D2">
        <w:rPr>
          <w:sz w:val="24"/>
          <w:szCs w:val="24"/>
          <w:lang w:val="uk-UA"/>
        </w:rPr>
        <w:t>__</w:t>
      </w:r>
    </w:p>
    <w:p w:rsidR="00431801" w:rsidRPr="00A660D2" w:rsidRDefault="00431801" w:rsidP="005549CD">
      <w:pPr>
        <w:pStyle w:val="a3"/>
        <w:kinsoku w:val="0"/>
        <w:overflowPunct w:val="0"/>
        <w:ind w:left="0" w:firstLine="0"/>
        <w:jc w:val="left"/>
        <w:rPr>
          <w:sz w:val="26"/>
          <w:szCs w:val="26"/>
        </w:rPr>
      </w:pPr>
    </w:p>
    <w:p w:rsidR="00431801" w:rsidRPr="00A660D2" w:rsidRDefault="00431801" w:rsidP="005549CD">
      <w:pPr>
        <w:pStyle w:val="a3"/>
        <w:kinsoku w:val="0"/>
        <w:overflowPunct w:val="0"/>
        <w:spacing w:before="192" w:line="322" w:lineRule="exact"/>
        <w:ind w:left="0" w:firstLine="0"/>
        <w:jc w:val="center"/>
        <w:rPr>
          <w:b/>
          <w:bCs/>
        </w:rPr>
      </w:pPr>
      <w:r w:rsidRPr="00A660D2">
        <w:rPr>
          <w:b/>
          <w:bCs/>
        </w:rPr>
        <w:t>Акт</w:t>
      </w:r>
      <w:r w:rsidRPr="00A660D2">
        <w:rPr>
          <w:b/>
          <w:bCs/>
          <w:spacing w:val="-2"/>
        </w:rPr>
        <w:t xml:space="preserve"> </w:t>
      </w:r>
      <w:r w:rsidRPr="00A660D2">
        <w:rPr>
          <w:b/>
          <w:bCs/>
        </w:rPr>
        <w:t>приймання-передачі</w:t>
      </w:r>
    </w:p>
    <w:p w:rsidR="00431801" w:rsidRPr="00A660D2" w:rsidRDefault="00431801" w:rsidP="005549CD">
      <w:pPr>
        <w:pStyle w:val="a3"/>
        <w:kinsoku w:val="0"/>
        <w:overflowPunct w:val="0"/>
        <w:ind w:left="0" w:firstLine="0"/>
        <w:jc w:val="center"/>
        <w:rPr>
          <w:b/>
          <w:bCs/>
        </w:rPr>
      </w:pPr>
      <w:r w:rsidRPr="00A660D2">
        <w:rPr>
          <w:b/>
          <w:bCs/>
        </w:rPr>
        <w:t>в оренду нерухомого майна, що належить до комунальної власності</w:t>
      </w:r>
      <w:r w:rsidRPr="00A660D2">
        <w:rPr>
          <w:b/>
          <w:bCs/>
          <w:spacing w:val="-67"/>
        </w:rPr>
        <w:t xml:space="preserve"> </w:t>
      </w:r>
      <w:r w:rsidRPr="00A660D2">
        <w:rPr>
          <w:b/>
          <w:bCs/>
          <w:lang w:val="uk-UA"/>
        </w:rPr>
        <w:t>Погребищенської</w:t>
      </w:r>
      <w:r w:rsidRPr="00A660D2">
        <w:rPr>
          <w:b/>
          <w:bCs/>
        </w:rPr>
        <w:t xml:space="preserve"> міської</w:t>
      </w:r>
      <w:r w:rsidRPr="00A660D2">
        <w:rPr>
          <w:b/>
          <w:bCs/>
          <w:spacing w:val="1"/>
        </w:rPr>
        <w:t xml:space="preserve"> </w:t>
      </w:r>
      <w:proofErr w:type="gramStart"/>
      <w:r w:rsidRPr="00A660D2">
        <w:rPr>
          <w:b/>
          <w:bCs/>
        </w:rPr>
        <w:t>ради</w:t>
      </w:r>
      <w:proofErr w:type="gramEnd"/>
    </w:p>
    <w:p w:rsidR="00431801" w:rsidRPr="00A660D2" w:rsidRDefault="00431801" w:rsidP="005549CD">
      <w:pPr>
        <w:pStyle w:val="a3"/>
        <w:kinsoku w:val="0"/>
        <w:overflowPunct w:val="0"/>
        <w:spacing w:before="8"/>
        <w:ind w:left="0" w:firstLine="0"/>
        <w:jc w:val="left"/>
        <w:rPr>
          <w:b/>
          <w:bCs/>
          <w:sz w:val="19"/>
          <w:szCs w:val="19"/>
        </w:rPr>
      </w:pPr>
    </w:p>
    <w:p w:rsidR="00431801" w:rsidRPr="00A660D2" w:rsidRDefault="00431801" w:rsidP="005549CD">
      <w:pPr>
        <w:pStyle w:val="a3"/>
        <w:tabs>
          <w:tab w:val="left" w:pos="7965"/>
          <w:tab w:val="left" w:pos="9152"/>
        </w:tabs>
        <w:kinsoku w:val="0"/>
        <w:overflowPunct w:val="0"/>
        <w:spacing w:before="89"/>
        <w:ind w:left="0" w:firstLine="0"/>
        <w:jc w:val="left"/>
        <w:rPr>
          <w:b/>
        </w:rPr>
      </w:pPr>
      <w:r w:rsidRPr="00A660D2">
        <w:rPr>
          <w:b/>
        </w:rPr>
        <w:t>м.</w:t>
      </w:r>
      <w:r w:rsidRPr="00A660D2">
        <w:rPr>
          <w:b/>
          <w:spacing w:val="-3"/>
        </w:rPr>
        <w:t xml:space="preserve"> </w:t>
      </w:r>
      <w:r w:rsidRPr="00A660D2">
        <w:rPr>
          <w:b/>
          <w:spacing w:val="-3"/>
          <w:lang w:val="uk-UA"/>
        </w:rPr>
        <w:t>Погребище</w:t>
      </w:r>
      <w:r w:rsidRPr="00A660D2">
        <w:rPr>
          <w:b/>
        </w:rPr>
        <w:tab/>
      </w:r>
      <w:r w:rsidRPr="00A660D2">
        <w:rPr>
          <w:b/>
          <w:u w:val="single"/>
        </w:rPr>
        <w:t xml:space="preserve"> </w:t>
      </w:r>
      <w:r w:rsidRPr="00A660D2">
        <w:rPr>
          <w:b/>
          <w:u w:val="single"/>
        </w:rPr>
        <w:tab/>
      </w:r>
      <w:r w:rsidRPr="00A660D2">
        <w:rPr>
          <w:b/>
        </w:rPr>
        <w:t>202</w:t>
      </w:r>
      <w:r w:rsidR="0037333C" w:rsidRPr="00A660D2">
        <w:rPr>
          <w:b/>
          <w:lang w:val="uk-UA"/>
        </w:rPr>
        <w:t>2</w:t>
      </w:r>
      <w:r w:rsidRPr="00A660D2">
        <w:rPr>
          <w:b/>
          <w:spacing w:val="-3"/>
        </w:rPr>
        <w:t xml:space="preserve"> </w:t>
      </w:r>
      <w:r w:rsidRPr="00A660D2">
        <w:rPr>
          <w:b/>
        </w:rPr>
        <w:t>року</w:t>
      </w:r>
    </w:p>
    <w:p w:rsidR="00431801" w:rsidRPr="00A660D2" w:rsidRDefault="00431801" w:rsidP="005549CD">
      <w:pPr>
        <w:pStyle w:val="a3"/>
        <w:kinsoku w:val="0"/>
        <w:overflowPunct w:val="0"/>
        <w:spacing w:before="5"/>
        <w:ind w:left="0" w:firstLine="0"/>
        <w:jc w:val="left"/>
        <w:rPr>
          <w:sz w:val="20"/>
          <w:szCs w:val="20"/>
        </w:rPr>
      </w:pPr>
    </w:p>
    <w:p w:rsidR="00431801" w:rsidRPr="00A660D2" w:rsidRDefault="00431801" w:rsidP="005549CD">
      <w:pPr>
        <w:pStyle w:val="a3"/>
        <w:kinsoku w:val="0"/>
        <w:overflowPunct w:val="0"/>
        <w:spacing w:before="89"/>
        <w:ind w:left="0" w:firstLine="0"/>
      </w:pPr>
      <w:r w:rsidRPr="00A660D2">
        <w:rPr>
          <w:lang w:val="uk-UA"/>
        </w:rPr>
        <w:t xml:space="preserve">     </w:t>
      </w:r>
      <w:r w:rsidR="00075853" w:rsidRPr="00A660D2">
        <w:rPr>
          <w:lang w:val="uk-UA"/>
        </w:rPr>
        <w:t>Орендодавець,</w:t>
      </w:r>
      <w:r w:rsidR="00075853" w:rsidRPr="00A660D2">
        <w:rPr>
          <w:spacing w:val="1"/>
          <w:lang w:val="uk-UA"/>
        </w:rPr>
        <w:t xml:space="preserve"> Комунальне підприємство «Погребищенський центр первинної медико-санітарної допомоги» в особі головного лікаря Роздольського Івана Григоровича який діє на підставі статуту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(код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ЄДРПОУ</w:t>
      </w:r>
      <w:r w:rsidRPr="00A660D2">
        <w:rPr>
          <w:spacing w:val="1"/>
          <w:lang w:val="uk-UA"/>
        </w:rPr>
        <w:t xml:space="preserve"> </w:t>
      </w:r>
      <w:r w:rsidR="00075853" w:rsidRPr="00A660D2">
        <w:rPr>
          <w:spacing w:val="1"/>
          <w:lang w:val="uk-UA"/>
        </w:rPr>
        <w:t>37179654</w:t>
      </w:r>
      <w:r w:rsidRPr="00A660D2">
        <w:rPr>
          <w:lang w:val="uk-UA"/>
        </w:rPr>
        <w:t>;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 xml:space="preserve">місцезнаходження: вул. </w:t>
      </w:r>
      <w:r w:rsidR="00075853" w:rsidRPr="00A660D2">
        <w:rPr>
          <w:lang w:val="uk-UA"/>
        </w:rPr>
        <w:t>П.Тичини, 54</w:t>
      </w:r>
      <w:r w:rsidRPr="00A660D2">
        <w:rPr>
          <w:lang w:val="uk-UA"/>
        </w:rPr>
        <w:t>, місто Погребище, Вінницький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район,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Вінницька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область),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з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однієї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сторони,</w:t>
      </w:r>
      <w:r w:rsidRPr="00A660D2">
        <w:rPr>
          <w:spacing w:val="1"/>
          <w:lang w:val="uk-UA"/>
        </w:rPr>
        <w:t xml:space="preserve"> </w:t>
      </w:r>
      <w:r w:rsidRPr="00A660D2">
        <w:rPr>
          <w:lang w:val="uk-UA"/>
        </w:rPr>
        <w:t>та</w:t>
      </w:r>
      <w:r w:rsidRPr="00A660D2">
        <w:rPr>
          <w:spacing w:val="1"/>
          <w:lang w:val="uk-UA"/>
        </w:rPr>
        <w:t xml:space="preserve"> О</w:t>
      </w:r>
      <w:r w:rsidR="003052CC" w:rsidRPr="00A660D2">
        <w:rPr>
          <w:lang w:val="uk-UA"/>
        </w:rPr>
        <w:t>рендар</w:t>
      </w:r>
      <w:r w:rsidRPr="00A660D2">
        <w:rPr>
          <w:lang w:val="uk-UA"/>
        </w:rPr>
        <w:t>,</w:t>
      </w:r>
      <w:r w:rsidR="003052CC" w:rsidRPr="00A660D2">
        <w:rPr>
          <w:lang w:val="uk-UA"/>
        </w:rPr>
        <w:t xml:space="preserve"> Комунальне некомерційне підприємство «Територіальне медичне обєднання «Вінницький обласний центр екстреної медичної допомоги та медицини катастроф Вінницької обласної ради» в особі директора Пірникози А.В.</w:t>
      </w:r>
      <w:r w:rsidRPr="00A660D2">
        <w:rPr>
          <w:lang w:val="uk-UA"/>
        </w:rPr>
        <w:t xml:space="preserve"> (код</w:t>
      </w:r>
      <w:r w:rsidRPr="00A660D2">
        <w:rPr>
          <w:spacing w:val="1"/>
          <w:lang w:val="uk-UA"/>
        </w:rPr>
        <w:t xml:space="preserve"> </w:t>
      </w:r>
      <w:r w:rsidR="003052CC" w:rsidRPr="00A660D2">
        <w:rPr>
          <w:lang w:val="uk-UA"/>
        </w:rPr>
        <w:t>ЄДРПОУ 36364624</w:t>
      </w:r>
      <w:r w:rsidRPr="00A660D2">
        <w:rPr>
          <w:lang w:val="uk-UA"/>
        </w:rPr>
        <w:t xml:space="preserve">; місцезнаходження: вул. </w:t>
      </w:r>
      <w:r w:rsidR="003052CC" w:rsidRPr="00A660D2">
        <w:rPr>
          <w:lang w:val="uk-UA"/>
        </w:rPr>
        <w:t>Пирогова</w:t>
      </w:r>
      <w:r w:rsidRPr="00A660D2">
        <w:t>,</w:t>
      </w:r>
      <w:r w:rsidRPr="00A660D2">
        <w:rPr>
          <w:spacing w:val="1"/>
        </w:rPr>
        <w:t xml:space="preserve"> </w:t>
      </w:r>
      <w:r w:rsidR="003052CC" w:rsidRPr="00A660D2">
        <w:rPr>
          <w:lang w:val="uk-UA"/>
        </w:rPr>
        <w:t>46-А</w:t>
      </w:r>
      <w:r w:rsidR="003052CC" w:rsidRPr="00A660D2">
        <w:t>,</w:t>
      </w:r>
      <w:r w:rsidRPr="00A660D2">
        <w:rPr>
          <w:lang w:val="uk-UA"/>
        </w:rPr>
        <w:t xml:space="preserve"> м. Вінниця</w:t>
      </w:r>
      <w:r w:rsidRPr="00A660D2">
        <w:t>)</w:t>
      </w:r>
      <w:r w:rsidRPr="00A660D2">
        <w:rPr>
          <w:lang w:val="uk-UA"/>
        </w:rPr>
        <w:t xml:space="preserve">, </w:t>
      </w:r>
      <w:r w:rsidRPr="00A660D2">
        <w:t>який діє н</w:t>
      </w:r>
      <w:r w:rsidR="003052CC" w:rsidRPr="00A660D2">
        <w:t xml:space="preserve">а підставі </w:t>
      </w:r>
      <w:r w:rsidR="003052CC" w:rsidRPr="00A660D2">
        <w:rPr>
          <w:lang w:val="uk-UA"/>
        </w:rPr>
        <w:t>статуту</w:t>
      </w:r>
      <w:r w:rsidRPr="00A660D2">
        <w:t xml:space="preserve"> з другої сторони, склали цей Акт, про</w:t>
      </w:r>
      <w:r w:rsidRPr="00A660D2">
        <w:rPr>
          <w:spacing w:val="1"/>
        </w:rPr>
        <w:t xml:space="preserve"> </w:t>
      </w:r>
      <w:r w:rsidRPr="00A660D2">
        <w:t>наведене</w:t>
      </w:r>
      <w:r w:rsidRPr="00A660D2">
        <w:rPr>
          <w:spacing w:val="-1"/>
        </w:rPr>
        <w:t xml:space="preserve"> </w:t>
      </w:r>
      <w:r w:rsidRPr="00A660D2">
        <w:t>нижче:</w:t>
      </w:r>
    </w:p>
    <w:p w:rsidR="00431801" w:rsidRPr="00A660D2" w:rsidRDefault="00431801" w:rsidP="005549CD">
      <w:pPr>
        <w:pStyle w:val="a5"/>
        <w:tabs>
          <w:tab w:val="left" w:pos="1703"/>
          <w:tab w:val="left" w:pos="7723"/>
        </w:tabs>
        <w:kinsoku w:val="0"/>
        <w:overflowPunct w:val="0"/>
        <w:spacing w:before="5"/>
        <w:ind w:left="0" w:firstLine="0"/>
        <w:rPr>
          <w:b/>
          <w:bCs/>
        </w:rPr>
      </w:pPr>
      <w:r w:rsidRPr="00A660D2">
        <w:rPr>
          <w:sz w:val="28"/>
          <w:szCs w:val="28"/>
        </w:rPr>
        <w:t xml:space="preserve">    1</w:t>
      </w:r>
      <w:r w:rsidRPr="00A660D2">
        <w:rPr>
          <w:sz w:val="28"/>
          <w:szCs w:val="28"/>
          <w:lang w:val="uk-UA"/>
        </w:rPr>
        <w:t>.</w:t>
      </w:r>
      <w:r w:rsidRPr="00A660D2">
        <w:rPr>
          <w:sz w:val="28"/>
          <w:szCs w:val="28"/>
        </w:rPr>
        <w:t>На</w:t>
      </w:r>
      <w:r w:rsidRPr="00A660D2">
        <w:rPr>
          <w:spacing w:val="-3"/>
          <w:sz w:val="28"/>
          <w:szCs w:val="28"/>
        </w:rPr>
        <w:t xml:space="preserve"> </w:t>
      </w:r>
      <w:r w:rsidRPr="00A660D2">
        <w:rPr>
          <w:sz w:val="28"/>
          <w:szCs w:val="28"/>
        </w:rPr>
        <w:t>виконання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додаткової</w:t>
      </w:r>
      <w:r w:rsidRPr="00A660D2">
        <w:rPr>
          <w:spacing w:val="-1"/>
          <w:sz w:val="28"/>
          <w:szCs w:val="28"/>
        </w:rPr>
        <w:t xml:space="preserve"> </w:t>
      </w:r>
      <w:r w:rsidRPr="00A660D2">
        <w:rPr>
          <w:sz w:val="28"/>
          <w:szCs w:val="28"/>
        </w:rPr>
        <w:t>угоди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від</w:t>
      </w:r>
      <w:r w:rsidRPr="00A660D2">
        <w:rPr>
          <w:sz w:val="28"/>
          <w:szCs w:val="28"/>
          <w:lang w:val="uk-UA"/>
        </w:rPr>
        <w:t xml:space="preserve">  </w:t>
      </w:r>
      <w:r w:rsidRPr="00A660D2">
        <w:rPr>
          <w:sz w:val="28"/>
          <w:szCs w:val="28"/>
        </w:rPr>
        <w:t>“  ”</w:t>
      </w:r>
      <w:r w:rsidRPr="00A660D2">
        <w:rPr>
          <w:sz w:val="28"/>
          <w:szCs w:val="28"/>
          <w:lang w:val="uk-UA"/>
        </w:rPr>
        <w:t xml:space="preserve">           2</w:t>
      </w:r>
      <w:r w:rsidR="003052CC" w:rsidRPr="00A660D2">
        <w:rPr>
          <w:sz w:val="28"/>
          <w:szCs w:val="28"/>
        </w:rPr>
        <w:t>02</w:t>
      </w:r>
      <w:r w:rsidR="003052CC" w:rsidRPr="00A660D2">
        <w:rPr>
          <w:sz w:val="28"/>
          <w:szCs w:val="28"/>
          <w:lang w:val="uk-UA"/>
        </w:rPr>
        <w:t>2</w:t>
      </w:r>
      <w:r w:rsidRPr="00A660D2">
        <w:rPr>
          <w:sz w:val="28"/>
          <w:szCs w:val="28"/>
        </w:rPr>
        <w:t xml:space="preserve"> р</w:t>
      </w:r>
      <w:r w:rsidR="003052CC" w:rsidRPr="00A660D2">
        <w:rPr>
          <w:sz w:val="28"/>
          <w:szCs w:val="28"/>
        </w:rPr>
        <w:t>оку №</w:t>
      </w:r>
      <w:r w:rsidR="003052CC" w:rsidRPr="00A660D2">
        <w:rPr>
          <w:sz w:val="28"/>
          <w:szCs w:val="28"/>
          <w:lang w:val="uk-UA"/>
        </w:rPr>
        <w:t>_______</w:t>
      </w:r>
      <w:r w:rsidRPr="00A660D2">
        <w:rPr>
          <w:sz w:val="28"/>
          <w:szCs w:val="28"/>
          <w:lang w:val="uk-UA"/>
        </w:rPr>
        <w:t xml:space="preserve"> </w:t>
      </w:r>
      <w:r w:rsidRPr="00A660D2">
        <w:rPr>
          <w:spacing w:val="-1"/>
          <w:sz w:val="28"/>
          <w:szCs w:val="28"/>
        </w:rPr>
        <w:t>до</w:t>
      </w:r>
      <w:r w:rsidRPr="00A660D2">
        <w:rPr>
          <w:spacing w:val="-17"/>
          <w:sz w:val="28"/>
          <w:szCs w:val="28"/>
        </w:rPr>
        <w:t xml:space="preserve"> </w:t>
      </w:r>
      <w:r w:rsidRPr="00A660D2">
        <w:rPr>
          <w:spacing w:val="-1"/>
          <w:sz w:val="28"/>
          <w:szCs w:val="28"/>
        </w:rPr>
        <w:t>договору</w:t>
      </w:r>
      <w:r w:rsidRPr="00A660D2">
        <w:rPr>
          <w:spacing w:val="-19"/>
          <w:sz w:val="28"/>
          <w:szCs w:val="28"/>
        </w:rPr>
        <w:t xml:space="preserve"> </w:t>
      </w:r>
      <w:r w:rsidRPr="00A660D2">
        <w:rPr>
          <w:spacing w:val="-1"/>
          <w:sz w:val="28"/>
          <w:szCs w:val="28"/>
        </w:rPr>
        <w:t>оренди</w:t>
      </w:r>
      <w:r w:rsidRPr="00A660D2">
        <w:rPr>
          <w:spacing w:val="-17"/>
          <w:sz w:val="28"/>
          <w:szCs w:val="28"/>
        </w:rPr>
        <w:t xml:space="preserve"> </w:t>
      </w:r>
      <w:r w:rsidRPr="00A660D2">
        <w:rPr>
          <w:spacing w:val="-1"/>
          <w:sz w:val="28"/>
          <w:szCs w:val="28"/>
        </w:rPr>
        <w:t>нерухомого</w:t>
      </w:r>
      <w:r w:rsidRPr="00A660D2">
        <w:rPr>
          <w:spacing w:val="-14"/>
          <w:sz w:val="28"/>
          <w:szCs w:val="28"/>
        </w:rPr>
        <w:t xml:space="preserve"> </w:t>
      </w:r>
      <w:r w:rsidRPr="00A660D2">
        <w:rPr>
          <w:sz w:val="28"/>
          <w:szCs w:val="28"/>
        </w:rPr>
        <w:t>майна</w:t>
      </w:r>
      <w:r w:rsidRPr="00A660D2">
        <w:rPr>
          <w:spacing w:val="-11"/>
          <w:sz w:val="28"/>
          <w:szCs w:val="28"/>
        </w:rPr>
        <w:t xml:space="preserve"> </w:t>
      </w:r>
      <w:r w:rsidRPr="00A660D2">
        <w:rPr>
          <w:sz w:val="28"/>
          <w:szCs w:val="28"/>
        </w:rPr>
        <w:t>від</w:t>
      </w:r>
      <w:r w:rsidRPr="00A660D2">
        <w:rPr>
          <w:spacing w:val="-14"/>
          <w:sz w:val="28"/>
          <w:szCs w:val="28"/>
        </w:rPr>
        <w:t xml:space="preserve"> </w:t>
      </w:r>
      <w:r w:rsidR="003052CC" w:rsidRPr="00A660D2">
        <w:rPr>
          <w:spacing w:val="-14"/>
          <w:sz w:val="28"/>
          <w:szCs w:val="28"/>
          <w:lang w:val="uk-UA"/>
        </w:rPr>
        <w:t>02 січня</w:t>
      </w:r>
      <w:r w:rsidRPr="00A660D2">
        <w:rPr>
          <w:spacing w:val="-14"/>
          <w:sz w:val="28"/>
          <w:szCs w:val="28"/>
          <w:lang w:val="uk-UA"/>
        </w:rPr>
        <w:t xml:space="preserve"> </w:t>
      </w:r>
      <w:r w:rsidRPr="00A660D2">
        <w:rPr>
          <w:spacing w:val="-16"/>
          <w:sz w:val="28"/>
          <w:szCs w:val="28"/>
        </w:rPr>
        <w:t xml:space="preserve"> </w:t>
      </w:r>
      <w:r w:rsidRPr="00A660D2">
        <w:rPr>
          <w:sz w:val="28"/>
          <w:szCs w:val="28"/>
        </w:rPr>
        <w:t>20</w:t>
      </w:r>
      <w:r w:rsidR="003052CC" w:rsidRPr="00A660D2">
        <w:rPr>
          <w:sz w:val="28"/>
          <w:szCs w:val="28"/>
          <w:lang w:val="uk-UA"/>
        </w:rPr>
        <w:t>22</w:t>
      </w:r>
      <w:r w:rsidRPr="00A660D2">
        <w:rPr>
          <w:spacing w:val="-14"/>
          <w:sz w:val="28"/>
          <w:szCs w:val="28"/>
        </w:rPr>
        <w:t xml:space="preserve"> </w:t>
      </w:r>
      <w:r w:rsidRPr="00A660D2">
        <w:rPr>
          <w:sz w:val="28"/>
          <w:szCs w:val="28"/>
        </w:rPr>
        <w:t>року</w:t>
      </w:r>
      <w:r w:rsidRPr="00A660D2">
        <w:rPr>
          <w:spacing w:val="-17"/>
          <w:sz w:val="28"/>
          <w:szCs w:val="28"/>
        </w:rPr>
        <w:t xml:space="preserve"> </w:t>
      </w:r>
      <w:r w:rsidRPr="00A660D2">
        <w:rPr>
          <w:sz w:val="28"/>
          <w:szCs w:val="28"/>
        </w:rPr>
        <w:t>№</w:t>
      </w:r>
      <w:r w:rsidR="003052CC" w:rsidRPr="00A660D2">
        <w:rPr>
          <w:sz w:val="28"/>
          <w:szCs w:val="28"/>
          <w:lang w:val="uk-UA"/>
        </w:rPr>
        <w:t xml:space="preserve"> 06-20</w:t>
      </w:r>
      <w:r w:rsidRPr="00A660D2">
        <w:rPr>
          <w:spacing w:val="-14"/>
          <w:sz w:val="28"/>
          <w:szCs w:val="28"/>
        </w:rPr>
        <w:t xml:space="preserve"> </w:t>
      </w:r>
      <w:r w:rsidRPr="00A660D2">
        <w:rPr>
          <w:sz w:val="28"/>
          <w:szCs w:val="28"/>
        </w:rPr>
        <w:t>(далі –</w:t>
      </w:r>
      <w:r w:rsidRPr="00A660D2">
        <w:rPr>
          <w:spacing w:val="-68"/>
          <w:sz w:val="28"/>
          <w:szCs w:val="28"/>
        </w:rPr>
        <w:t xml:space="preserve"> </w:t>
      </w:r>
      <w:r w:rsidRPr="00A660D2">
        <w:rPr>
          <w:sz w:val="28"/>
          <w:szCs w:val="28"/>
        </w:rPr>
        <w:t>Додаткова угода) Орендодавець переда</w:t>
      </w:r>
      <w:proofErr w:type="gramStart"/>
      <w:r w:rsidRPr="00A660D2">
        <w:rPr>
          <w:sz w:val="28"/>
          <w:szCs w:val="28"/>
        </w:rPr>
        <w:t>є,</w:t>
      </w:r>
      <w:proofErr w:type="gramEnd"/>
      <w:r w:rsidRPr="00A660D2">
        <w:rPr>
          <w:sz w:val="28"/>
          <w:szCs w:val="28"/>
        </w:rPr>
        <w:t xml:space="preserve"> а Орендар приймає в строкове платне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користування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нерухоме</w:t>
      </w:r>
      <w:r w:rsidRPr="00A660D2">
        <w:rPr>
          <w:spacing w:val="-1"/>
          <w:sz w:val="28"/>
          <w:szCs w:val="28"/>
        </w:rPr>
        <w:t xml:space="preserve"> </w:t>
      </w:r>
      <w:r w:rsidRPr="00A660D2">
        <w:rPr>
          <w:sz w:val="28"/>
          <w:szCs w:val="28"/>
        </w:rPr>
        <w:t>майно,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що</w:t>
      </w:r>
      <w:r w:rsidRPr="00A660D2">
        <w:rPr>
          <w:spacing w:val="-1"/>
          <w:sz w:val="28"/>
          <w:szCs w:val="28"/>
        </w:rPr>
        <w:t xml:space="preserve"> </w:t>
      </w:r>
      <w:r w:rsidRPr="00A660D2">
        <w:rPr>
          <w:sz w:val="28"/>
          <w:szCs w:val="28"/>
        </w:rPr>
        <w:t>належить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до комунальної власності</w:t>
      </w:r>
      <w:r w:rsidRPr="00A660D2">
        <w:rPr>
          <w:sz w:val="28"/>
          <w:szCs w:val="28"/>
          <w:lang w:val="uk-UA"/>
        </w:rPr>
        <w:t xml:space="preserve"> Погребищенської міської ради, ( далі - Об</w:t>
      </w:r>
      <w:r w:rsidRPr="00A660D2">
        <w:rPr>
          <w:sz w:val="28"/>
          <w:szCs w:val="28"/>
        </w:rPr>
        <w:t>’</w:t>
      </w:r>
      <w:r w:rsidRPr="00A660D2">
        <w:rPr>
          <w:sz w:val="28"/>
          <w:szCs w:val="28"/>
          <w:lang w:val="uk-UA"/>
        </w:rPr>
        <w:t>єкт оренди).</w:t>
      </w:r>
    </w:p>
    <w:p w:rsidR="00431801" w:rsidRPr="00A660D2" w:rsidRDefault="00431801" w:rsidP="005549CD">
      <w:pPr>
        <w:pStyle w:val="a5"/>
        <w:tabs>
          <w:tab w:val="left" w:pos="1703"/>
          <w:tab w:val="left" w:pos="7723"/>
        </w:tabs>
        <w:kinsoku w:val="0"/>
        <w:overflowPunct w:val="0"/>
        <w:spacing w:before="5"/>
        <w:ind w:left="0" w:firstLine="0"/>
        <w:jc w:val="center"/>
        <w:rPr>
          <w:b/>
          <w:bCs/>
        </w:rPr>
      </w:pPr>
      <w:r w:rsidRPr="00A660D2">
        <w:rPr>
          <w:b/>
          <w:bCs/>
          <w:lang w:val="uk-UA"/>
        </w:rPr>
        <w:t xml:space="preserve">Для  </w:t>
      </w:r>
      <w:r w:rsidRPr="00A660D2">
        <w:rPr>
          <w:b/>
          <w:bCs/>
        </w:rPr>
        <w:t>нерухомого</w:t>
      </w:r>
      <w:r w:rsidRPr="00A660D2">
        <w:rPr>
          <w:b/>
          <w:bCs/>
          <w:spacing w:val="-2"/>
        </w:rPr>
        <w:t xml:space="preserve"> </w:t>
      </w:r>
      <w:r w:rsidRPr="00A660D2">
        <w:rPr>
          <w:b/>
          <w:bCs/>
        </w:rPr>
        <w:t>майна</w:t>
      </w:r>
    </w:p>
    <w:tbl>
      <w:tblPr>
        <w:tblW w:w="8369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78"/>
        <w:gridCol w:w="4091"/>
      </w:tblGrid>
      <w:tr w:rsidR="00431801" w:rsidRPr="00A660D2" w:rsidTr="005549CD">
        <w:trPr>
          <w:trHeight w:val="1379"/>
        </w:trPr>
        <w:tc>
          <w:tcPr>
            <w:tcW w:w="4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5549CD">
            <w:pPr>
              <w:pStyle w:val="TableParagraph"/>
              <w:kinsoku w:val="0"/>
              <w:overflowPunct w:val="0"/>
              <w:spacing w:line="268" w:lineRule="exact"/>
              <w:ind w:firstLine="0"/>
            </w:pPr>
            <w:r w:rsidRPr="00A660D2">
              <w:t>Характеристика</w:t>
            </w:r>
            <w:r w:rsidRPr="00A660D2">
              <w:rPr>
                <w:spacing w:val="-4"/>
              </w:rPr>
              <w:t xml:space="preserve"> </w:t>
            </w:r>
            <w:r w:rsidRPr="00A660D2">
              <w:t>нерухомого</w:t>
            </w:r>
            <w:r w:rsidRPr="00A660D2">
              <w:rPr>
                <w:spacing w:val="-3"/>
              </w:rPr>
              <w:t xml:space="preserve"> </w:t>
            </w:r>
            <w:r w:rsidRPr="00A660D2">
              <w:t>майна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075853" w:rsidP="005549CD">
            <w:pPr>
              <w:pStyle w:val="TableParagraph"/>
              <w:kinsoku w:val="0"/>
              <w:overflowPunct w:val="0"/>
              <w:ind w:firstLine="0"/>
            </w:pPr>
            <w:r w:rsidRPr="00A660D2">
              <w:rPr>
                <w:color w:val="000000"/>
                <w:spacing w:val="6"/>
                <w:lang w:val="uk-UA"/>
              </w:rPr>
              <w:t>Шість кімнат нежитлового адміністративного приміщення (загальною площею – 107,4 м</w:t>
            </w:r>
            <w:r w:rsidRPr="00A660D2">
              <w:rPr>
                <w:color w:val="000000"/>
                <w:spacing w:val="6"/>
                <w:vertAlign w:val="superscript"/>
                <w:lang w:val="uk-UA"/>
              </w:rPr>
              <w:t>2</w:t>
            </w:r>
            <w:r w:rsidRPr="00A660D2">
              <w:rPr>
                <w:color w:val="000000"/>
                <w:spacing w:val="6"/>
                <w:lang w:val="uk-UA"/>
              </w:rPr>
              <w:t>.)</w:t>
            </w:r>
            <w:r w:rsidRPr="00A660D2">
              <w:rPr>
                <w:spacing w:val="1"/>
                <w:lang w:val="uk-UA"/>
              </w:rPr>
              <w:t xml:space="preserve"> </w:t>
            </w:r>
            <w:r w:rsidRPr="00A660D2">
              <w:rPr>
                <w:lang w:val="uk-UA"/>
              </w:rPr>
              <w:t>що</w:t>
            </w:r>
            <w:r w:rsidRPr="00A660D2">
              <w:rPr>
                <w:spacing w:val="1"/>
                <w:lang w:val="uk-UA"/>
              </w:rPr>
              <w:t xml:space="preserve"> </w:t>
            </w:r>
            <w:r w:rsidRPr="00A660D2">
              <w:rPr>
                <w:lang w:val="uk-UA"/>
              </w:rPr>
              <w:t>розташовані</w:t>
            </w:r>
            <w:r w:rsidRPr="00A660D2">
              <w:rPr>
                <w:spacing w:val="1"/>
                <w:lang w:val="uk-UA"/>
              </w:rPr>
              <w:t xml:space="preserve"> </w:t>
            </w:r>
            <w:r w:rsidRPr="00A660D2">
              <w:rPr>
                <w:lang w:val="uk-UA"/>
              </w:rPr>
              <w:t>за</w:t>
            </w:r>
            <w:r w:rsidRPr="00A660D2">
              <w:rPr>
                <w:spacing w:val="1"/>
                <w:lang w:val="uk-UA"/>
              </w:rPr>
              <w:t xml:space="preserve"> </w:t>
            </w:r>
            <w:r w:rsidRPr="00A660D2">
              <w:rPr>
                <w:lang w:val="uk-UA"/>
              </w:rPr>
              <w:t>адресою:</w:t>
            </w:r>
            <w:r w:rsidRPr="00A660D2">
              <w:rPr>
                <w:spacing w:val="1"/>
                <w:lang w:val="uk-UA"/>
              </w:rPr>
              <w:t xml:space="preserve"> </w:t>
            </w:r>
            <w:r w:rsidRPr="00A660D2">
              <w:rPr>
                <w:lang w:val="uk-UA"/>
              </w:rPr>
              <w:t>22200,</w:t>
            </w:r>
            <w:r w:rsidRPr="00A660D2">
              <w:rPr>
                <w:spacing w:val="1"/>
                <w:lang w:val="uk-UA"/>
              </w:rPr>
              <w:t xml:space="preserve"> </w:t>
            </w:r>
            <w:r w:rsidRPr="00A660D2">
              <w:rPr>
                <w:lang w:val="uk-UA"/>
              </w:rPr>
              <w:t>вул.</w:t>
            </w:r>
            <w:r w:rsidRPr="00A660D2">
              <w:rPr>
                <w:spacing w:val="1"/>
                <w:lang w:val="uk-UA"/>
              </w:rPr>
              <w:t xml:space="preserve"> П. Тичини</w:t>
            </w:r>
            <w:r w:rsidRPr="00A660D2">
              <w:rPr>
                <w:lang w:val="uk-UA"/>
              </w:rPr>
              <w:t>,</w:t>
            </w:r>
            <w:r w:rsidRPr="00A660D2">
              <w:rPr>
                <w:spacing w:val="-2"/>
                <w:lang w:val="uk-UA"/>
              </w:rPr>
              <w:t xml:space="preserve"> 54</w:t>
            </w:r>
            <w:r w:rsidRPr="00A660D2">
              <w:rPr>
                <w:lang w:val="uk-UA"/>
              </w:rPr>
              <w:t>,</w:t>
            </w:r>
            <w:r w:rsidRPr="00A660D2">
              <w:rPr>
                <w:spacing w:val="-1"/>
                <w:lang w:val="uk-UA"/>
              </w:rPr>
              <w:t xml:space="preserve"> </w:t>
            </w:r>
            <w:r w:rsidRPr="00A660D2">
              <w:rPr>
                <w:lang w:val="uk-UA"/>
              </w:rPr>
              <w:t>м.</w:t>
            </w:r>
            <w:r w:rsidRPr="00A660D2">
              <w:rPr>
                <w:spacing w:val="-2"/>
                <w:lang w:val="uk-UA"/>
              </w:rPr>
              <w:t xml:space="preserve">  Погребище</w:t>
            </w:r>
            <w:r w:rsidRPr="00A660D2">
              <w:rPr>
                <w:lang w:val="uk-UA"/>
              </w:rPr>
              <w:t>,</w:t>
            </w:r>
            <w:r w:rsidRPr="00A660D2">
              <w:rPr>
                <w:spacing w:val="-1"/>
                <w:lang w:val="uk-UA"/>
              </w:rPr>
              <w:t xml:space="preserve"> </w:t>
            </w:r>
            <w:r w:rsidRPr="00A660D2">
              <w:rPr>
                <w:lang w:val="uk-UA"/>
              </w:rPr>
              <w:t>Вінницька</w:t>
            </w:r>
            <w:r w:rsidRPr="00A660D2">
              <w:rPr>
                <w:spacing w:val="-1"/>
                <w:lang w:val="uk-UA"/>
              </w:rPr>
              <w:t xml:space="preserve"> </w:t>
            </w:r>
            <w:r w:rsidRPr="00A660D2">
              <w:rPr>
                <w:lang w:val="uk-UA"/>
              </w:rPr>
              <w:t>область.</w:t>
            </w:r>
          </w:p>
        </w:tc>
      </w:tr>
      <w:tr w:rsidR="00431801" w:rsidRPr="00A660D2" w:rsidTr="005549CD">
        <w:trPr>
          <w:trHeight w:val="552"/>
        </w:trPr>
        <w:tc>
          <w:tcPr>
            <w:tcW w:w="4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5549CD">
            <w:pPr>
              <w:pStyle w:val="TableParagraph"/>
              <w:kinsoku w:val="0"/>
              <w:overflowPunct w:val="0"/>
              <w:spacing w:line="268" w:lineRule="exact"/>
              <w:ind w:firstLine="0"/>
            </w:pPr>
            <w:r w:rsidRPr="00A660D2">
              <w:t>Поверх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075853" w:rsidP="005549CD">
            <w:pPr>
              <w:pStyle w:val="TableParagraph"/>
              <w:kinsoku w:val="0"/>
              <w:overflowPunct w:val="0"/>
              <w:spacing w:line="268" w:lineRule="exact"/>
              <w:ind w:firstLine="0"/>
              <w:rPr>
                <w:sz w:val="28"/>
                <w:szCs w:val="28"/>
                <w:lang w:val="uk-UA"/>
              </w:rPr>
            </w:pPr>
            <w:r w:rsidRPr="00A660D2">
              <w:rPr>
                <w:lang w:val="uk-UA"/>
              </w:rPr>
              <w:t>1</w:t>
            </w:r>
          </w:p>
        </w:tc>
      </w:tr>
      <w:tr w:rsidR="00431801" w:rsidRPr="00A660D2" w:rsidTr="005549CD">
        <w:trPr>
          <w:trHeight w:val="554"/>
        </w:trPr>
        <w:tc>
          <w:tcPr>
            <w:tcW w:w="4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5549CD">
            <w:pPr>
              <w:pStyle w:val="TableParagraph"/>
              <w:kinsoku w:val="0"/>
              <w:overflowPunct w:val="0"/>
              <w:spacing w:line="270" w:lineRule="exact"/>
              <w:ind w:firstLine="0"/>
            </w:pPr>
            <w:r w:rsidRPr="00A660D2">
              <w:t>Загальна</w:t>
            </w:r>
            <w:r w:rsidRPr="00A660D2">
              <w:rPr>
                <w:spacing w:val="-4"/>
              </w:rPr>
              <w:t xml:space="preserve"> </w:t>
            </w:r>
            <w:r w:rsidRPr="00A660D2">
              <w:t>площа</w:t>
            </w:r>
            <w:r w:rsidRPr="00A660D2">
              <w:rPr>
                <w:spacing w:val="-3"/>
              </w:rPr>
              <w:t xml:space="preserve"> </w:t>
            </w:r>
            <w:r w:rsidRPr="00A660D2">
              <w:t>об'єкта</w:t>
            </w:r>
            <w:r w:rsidRPr="00A660D2">
              <w:rPr>
                <w:spacing w:val="-1"/>
              </w:rPr>
              <w:t xml:space="preserve"> </w:t>
            </w:r>
            <w:r w:rsidRPr="00A660D2">
              <w:t>(кв</w:t>
            </w:r>
            <w:proofErr w:type="gramStart"/>
            <w:r w:rsidRPr="00A660D2">
              <w:t>.м</w:t>
            </w:r>
            <w:proofErr w:type="gramEnd"/>
            <w:r w:rsidRPr="00A660D2">
              <w:t>)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075853" w:rsidP="005549CD">
            <w:pPr>
              <w:pStyle w:val="TableParagraph"/>
              <w:kinsoku w:val="0"/>
              <w:overflowPunct w:val="0"/>
              <w:spacing w:line="270" w:lineRule="exact"/>
              <w:ind w:firstLine="0"/>
              <w:rPr>
                <w:vertAlign w:val="superscript"/>
              </w:rPr>
            </w:pPr>
            <w:r w:rsidRPr="00A660D2">
              <w:rPr>
                <w:spacing w:val="-1"/>
                <w:lang w:val="uk-UA"/>
              </w:rPr>
              <w:t xml:space="preserve">107,4 </w:t>
            </w:r>
            <w:r w:rsidR="00431801" w:rsidRPr="00A660D2">
              <w:t>м</w:t>
            </w:r>
            <w:r w:rsidR="00431801" w:rsidRPr="00A660D2">
              <w:rPr>
                <w:vertAlign w:val="superscript"/>
              </w:rPr>
              <w:t>2</w:t>
            </w:r>
          </w:p>
        </w:tc>
      </w:tr>
      <w:tr w:rsidR="00431801" w:rsidRPr="00A660D2" w:rsidTr="005549CD">
        <w:trPr>
          <w:trHeight w:val="551"/>
        </w:trPr>
        <w:tc>
          <w:tcPr>
            <w:tcW w:w="4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5549CD">
            <w:pPr>
              <w:pStyle w:val="TableParagraph"/>
              <w:kinsoku w:val="0"/>
              <w:overflowPunct w:val="0"/>
              <w:spacing w:line="268" w:lineRule="exact"/>
              <w:ind w:firstLine="0"/>
            </w:pPr>
            <w:r w:rsidRPr="00A660D2">
              <w:t>Назва</w:t>
            </w:r>
            <w:r w:rsidRPr="00A660D2">
              <w:rPr>
                <w:spacing w:val="-5"/>
              </w:rPr>
              <w:t xml:space="preserve"> </w:t>
            </w:r>
            <w:r w:rsidRPr="00A660D2">
              <w:t>об'єкта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5549CD">
            <w:pPr>
              <w:pStyle w:val="TableParagraph"/>
              <w:kinsoku w:val="0"/>
              <w:overflowPunct w:val="0"/>
              <w:spacing w:line="268" w:lineRule="exact"/>
              <w:ind w:firstLine="0"/>
              <w:rPr>
                <w:lang w:val="uk-UA"/>
              </w:rPr>
            </w:pPr>
            <w:r w:rsidRPr="00A660D2">
              <w:rPr>
                <w:lang w:val="uk-UA"/>
              </w:rPr>
              <w:t>Адміністративна будівля</w:t>
            </w:r>
          </w:p>
        </w:tc>
      </w:tr>
      <w:tr w:rsidR="00431801" w:rsidRPr="00A660D2" w:rsidTr="005549CD">
        <w:trPr>
          <w:trHeight w:val="827"/>
        </w:trPr>
        <w:tc>
          <w:tcPr>
            <w:tcW w:w="4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5549CD">
            <w:pPr>
              <w:pStyle w:val="TableParagraph"/>
              <w:kinsoku w:val="0"/>
              <w:overflowPunct w:val="0"/>
              <w:spacing w:line="268" w:lineRule="exact"/>
              <w:ind w:firstLine="0"/>
            </w:pPr>
            <w:r w:rsidRPr="00A660D2">
              <w:t>Місцезнаходження</w:t>
            </w:r>
            <w:r w:rsidRPr="00A660D2">
              <w:rPr>
                <w:spacing w:val="-5"/>
              </w:rPr>
              <w:t xml:space="preserve"> </w:t>
            </w:r>
            <w:r w:rsidRPr="00A660D2">
              <w:t>об'єкта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01" w:rsidRPr="00A660D2" w:rsidRDefault="00431801" w:rsidP="00075853">
            <w:pPr>
              <w:pStyle w:val="TableParagraph"/>
              <w:tabs>
                <w:tab w:val="left" w:pos="-20"/>
              </w:tabs>
              <w:kinsoku w:val="0"/>
              <w:overflowPunct w:val="0"/>
              <w:ind w:firstLine="0"/>
            </w:pPr>
            <w:r w:rsidRPr="00A660D2">
              <w:t>22</w:t>
            </w:r>
            <w:r w:rsidRPr="00A660D2">
              <w:rPr>
                <w:lang w:val="uk-UA"/>
              </w:rPr>
              <w:t>2</w:t>
            </w:r>
            <w:r w:rsidRPr="00A660D2">
              <w:t>00,</w:t>
            </w:r>
            <w:r w:rsidRPr="00A660D2">
              <w:rPr>
                <w:spacing w:val="2"/>
              </w:rPr>
              <w:t xml:space="preserve"> </w:t>
            </w:r>
            <w:r w:rsidRPr="00A660D2">
              <w:t>вул.</w:t>
            </w:r>
            <w:r w:rsidRPr="00A660D2">
              <w:rPr>
                <w:spacing w:val="6"/>
              </w:rPr>
              <w:t xml:space="preserve"> </w:t>
            </w:r>
            <w:r w:rsidR="00075853" w:rsidRPr="00A660D2">
              <w:rPr>
                <w:spacing w:val="6"/>
                <w:lang w:val="uk-UA"/>
              </w:rPr>
              <w:t>П.Тичини</w:t>
            </w:r>
            <w:r w:rsidRPr="00A660D2">
              <w:t>,</w:t>
            </w:r>
            <w:r w:rsidR="00075853" w:rsidRPr="00A660D2">
              <w:rPr>
                <w:lang w:val="uk-UA"/>
              </w:rPr>
              <w:t xml:space="preserve"> 54</w:t>
            </w:r>
            <w:r w:rsidRPr="00A660D2">
              <w:t>,</w:t>
            </w:r>
            <w:r w:rsidRPr="00A660D2">
              <w:rPr>
                <w:spacing w:val="3"/>
              </w:rPr>
              <w:t xml:space="preserve"> </w:t>
            </w:r>
            <w:r w:rsidRPr="00A660D2">
              <w:t>місто</w:t>
            </w:r>
            <w:r w:rsidRPr="00A660D2">
              <w:rPr>
                <w:spacing w:val="-57"/>
              </w:rPr>
              <w:t xml:space="preserve"> </w:t>
            </w:r>
            <w:r w:rsidRPr="00A660D2">
              <w:rPr>
                <w:spacing w:val="-57"/>
                <w:lang w:val="uk-UA"/>
              </w:rPr>
              <w:t xml:space="preserve"> </w:t>
            </w:r>
            <w:r w:rsidRPr="00A660D2">
              <w:rPr>
                <w:lang w:val="uk-UA"/>
              </w:rPr>
              <w:t>Погребище</w:t>
            </w:r>
            <w:r w:rsidRPr="00A660D2">
              <w:t>,</w:t>
            </w:r>
            <w:r w:rsidRPr="00A660D2">
              <w:tab/>
              <w:t>Вінницький</w:t>
            </w:r>
            <w:r w:rsidRPr="00A660D2">
              <w:rPr>
                <w:lang w:val="uk-UA"/>
              </w:rPr>
              <w:t xml:space="preserve"> </w:t>
            </w:r>
            <w:r w:rsidRPr="00A660D2">
              <w:t>район,</w:t>
            </w:r>
            <w:r w:rsidRPr="00A660D2">
              <w:rPr>
                <w:spacing w:val="-3"/>
              </w:rPr>
              <w:t xml:space="preserve"> </w:t>
            </w:r>
            <w:r w:rsidRPr="00A660D2">
              <w:t>Вінницька</w:t>
            </w:r>
            <w:r w:rsidRPr="00A660D2">
              <w:rPr>
                <w:spacing w:val="-3"/>
              </w:rPr>
              <w:t xml:space="preserve"> </w:t>
            </w:r>
            <w:r w:rsidRPr="00A660D2">
              <w:t>область</w:t>
            </w:r>
          </w:p>
        </w:tc>
      </w:tr>
    </w:tbl>
    <w:p w:rsidR="00431801" w:rsidRPr="00A660D2" w:rsidRDefault="00431801" w:rsidP="005549CD">
      <w:pPr>
        <w:pStyle w:val="a5"/>
        <w:tabs>
          <w:tab w:val="left" w:pos="1843"/>
          <w:tab w:val="left" w:pos="6112"/>
          <w:tab w:val="left" w:pos="6426"/>
          <w:tab w:val="left" w:pos="7689"/>
          <w:tab w:val="left" w:pos="9443"/>
          <w:tab w:val="left" w:pos="10105"/>
        </w:tabs>
        <w:kinsoku w:val="0"/>
        <w:overflowPunct w:val="0"/>
        <w:ind w:left="0" w:firstLine="0"/>
        <w:rPr>
          <w:sz w:val="28"/>
          <w:szCs w:val="28"/>
        </w:rPr>
      </w:pPr>
      <w:r w:rsidRPr="00A660D2">
        <w:rPr>
          <w:sz w:val="28"/>
          <w:szCs w:val="28"/>
          <w:lang w:val="uk-UA"/>
        </w:rPr>
        <w:t>2.</w:t>
      </w:r>
      <w:r w:rsidRPr="00A660D2">
        <w:rPr>
          <w:sz w:val="28"/>
          <w:szCs w:val="28"/>
        </w:rPr>
        <w:t>Орендодавець</w:t>
      </w:r>
      <w:r w:rsidRPr="00A660D2">
        <w:rPr>
          <w:sz w:val="28"/>
          <w:szCs w:val="28"/>
          <w:lang w:val="uk-UA"/>
        </w:rPr>
        <w:t>(</w:t>
      </w:r>
      <w:r w:rsidRPr="00A660D2">
        <w:rPr>
          <w:sz w:val="28"/>
          <w:szCs w:val="28"/>
        </w:rPr>
        <w:t>Балансоутримувач</w:t>
      </w:r>
      <w:r w:rsidRPr="00A660D2">
        <w:rPr>
          <w:sz w:val="28"/>
          <w:szCs w:val="28"/>
          <w:lang w:val="uk-UA"/>
        </w:rPr>
        <w:t xml:space="preserve">) </w:t>
      </w:r>
      <w:r w:rsidRPr="00A660D2">
        <w:rPr>
          <w:sz w:val="28"/>
          <w:szCs w:val="28"/>
        </w:rPr>
        <w:t>і</w:t>
      </w:r>
      <w:r w:rsidRPr="00A660D2">
        <w:rPr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</w:rPr>
        <w:t>Орендар</w:t>
      </w:r>
      <w:r w:rsidRPr="00A660D2">
        <w:rPr>
          <w:sz w:val="28"/>
          <w:szCs w:val="28"/>
        </w:rPr>
        <w:tab/>
        <w:t>засвідчують,</w:t>
      </w:r>
      <w:r w:rsidRPr="00A660D2">
        <w:rPr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</w:rPr>
        <w:t>що,</w:t>
      </w:r>
      <w:r w:rsidRPr="00A660D2">
        <w:rPr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</w:rPr>
        <w:t>за</w:t>
      </w:r>
      <w:r w:rsidRPr="00A660D2">
        <w:rPr>
          <w:spacing w:val="-67"/>
          <w:sz w:val="28"/>
          <w:szCs w:val="28"/>
        </w:rPr>
        <w:t xml:space="preserve"> </w:t>
      </w:r>
      <w:r w:rsidRPr="00A660D2">
        <w:rPr>
          <w:sz w:val="28"/>
          <w:szCs w:val="28"/>
        </w:rPr>
        <w:t>винятком</w:t>
      </w:r>
      <w:r w:rsidRPr="00A660D2">
        <w:rPr>
          <w:spacing w:val="-1"/>
          <w:sz w:val="28"/>
          <w:szCs w:val="28"/>
        </w:rPr>
        <w:t xml:space="preserve"> </w:t>
      </w:r>
      <w:r w:rsidRPr="00A660D2">
        <w:rPr>
          <w:sz w:val="28"/>
          <w:szCs w:val="28"/>
        </w:rPr>
        <w:t>тих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випадків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і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обставин,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про</w:t>
      </w:r>
      <w:r w:rsidRPr="00A660D2">
        <w:rPr>
          <w:spacing w:val="-3"/>
          <w:sz w:val="28"/>
          <w:szCs w:val="28"/>
        </w:rPr>
        <w:t xml:space="preserve"> </w:t>
      </w:r>
      <w:r w:rsidRPr="00A660D2">
        <w:rPr>
          <w:sz w:val="28"/>
          <w:szCs w:val="28"/>
        </w:rPr>
        <w:t>які</w:t>
      </w:r>
      <w:r w:rsidRPr="00A660D2">
        <w:rPr>
          <w:spacing w:val="3"/>
          <w:sz w:val="28"/>
          <w:szCs w:val="28"/>
        </w:rPr>
        <w:t xml:space="preserve"> </w:t>
      </w:r>
      <w:r w:rsidRPr="00A660D2">
        <w:rPr>
          <w:sz w:val="28"/>
          <w:szCs w:val="28"/>
        </w:rPr>
        <w:t>зазначено</w:t>
      </w:r>
      <w:r w:rsidRPr="00A660D2">
        <w:rPr>
          <w:spacing w:val="-2"/>
          <w:sz w:val="28"/>
          <w:szCs w:val="28"/>
        </w:rPr>
        <w:t xml:space="preserve"> </w:t>
      </w:r>
      <w:r w:rsidRPr="00A660D2">
        <w:rPr>
          <w:sz w:val="28"/>
          <w:szCs w:val="28"/>
        </w:rPr>
        <w:t>нижче:</w:t>
      </w:r>
    </w:p>
    <w:p w:rsidR="00431801" w:rsidRPr="00A660D2" w:rsidRDefault="00431801" w:rsidP="005549CD">
      <w:pPr>
        <w:pStyle w:val="a5"/>
        <w:tabs>
          <w:tab w:val="left" w:pos="567"/>
          <w:tab w:val="left" w:pos="1418"/>
        </w:tabs>
        <w:kinsoku w:val="0"/>
        <w:overflowPunct w:val="0"/>
        <w:spacing w:before="65" w:line="242" w:lineRule="auto"/>
        <w:ind w:left="0" w:firstLine="0"/>
        <w:rPr>
          <w:sz w:val="28"/>
          <w:szCs w:val="28"/>
          <w:lang w:val="uk-UA"/>
        </w:rPr>
      </w:pPr>
      <w:r w:rsidRPr="00A660D2">
        <w:rPr>
          <w:sz w:val="28"/>
          <w:szCs w:val="28"/>
          <w:lang w:val="uk-UA"/>
        </w:rPr>
        <w:t xml:space="preserve">     2.1.Об’єкт</w:t>
      </w:r>
      <w:r w:rsidRPr="00A660D2">
        <w:rPr>
          <w:spacing w:val="43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оренди</w:t>
      </w:r>
      <w:r w:rsidRPr="00A660D2">
        <w:rPr>
          <w:spacing w:val="41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є</w:t>
      </w:r>
      <w:r w:rsidRPr="00A660D2">
        <w:rPr>
          <w:spacing w:val="42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вільним</w:t>
      </w:r>
      <w:r w:rsidRPr="00A660D2">
        <w:rPr>
          <w:spacing w:val="46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від</w:t>
      </w:r>
      <w:r w:rsidRPr="00A660D2">
        <w:rPr>
          <w:spacing w:val="44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третіх</w:t>
      </w:r>
      <w:r w:rsidRPr="00A660D2">
        <w:rPr>
          <w:spacing w:val="45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осіб,</w:t>
      </w:r>
      <w:r w:rsidRPr="00A660D2">
        <w:rPr>
          <w:spacing w:val="42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всередині</w:t>
      </w:r>
      <w:r w:rsidRPr="00A660D2">
        <w:rPr>
          <w:spacing w:val="46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Об’єкта</w:t>
      </w:r>
      <w:r w:rsidRPr="00A660D2">
        <w:rPr>
          <w:spacing w:val="44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оренди</w:t>
      </w:r>
      <w:r w:rsidRPr="00A660D2">
        <w:rPr>
          <w:spacing w:val="-67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немає</w:t>
      </w:r>
      <w:r w:rsidRPr="00A660D2">
        <w:rPr>
          <w:spacing w:val="54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майна,</w:t>
      </w:r>
      <w:r w:rsidRPr="00A660D2">
        <w:rPr>
          <w:spacing w:val="52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належного</w:t>
      </w:r>
      <w:r w:rsidRPr="00A660D2">
        <w:rPr>
          <w:spacing w:val="56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третім</w:t>
      </w:r>
      <w:r w:rsidRPr="00A660D2">
        <w:rPr>
          <w:spacing w:val="52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особам,</w:t>
      </w:r>
      <w:r w:rsidRPr="00A660D2">
        <w:rPr>
          <w:spacing w:val="54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повний</w:t>
      </w:r>
      <w:r w:rsidRPr="00A660D2">
        <w:rPr>
          <w:spacing w:val="52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і</w:t>
      </w:r>
      <w:r w:rsidRPr="00A660D2">
        <w:rPr>
          <w:spacing w:val="53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безперешкодний</w:t>
      </w:r>
      <w:r w:rsidRPr="00A660D2">
        <w:rPr>
          <w:spacing w:val="52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доступ</w:t>
      </w:r>
      <w:r w:rsidRPr="00A660D2">
        <w:rPr>
          <w:spacing w:val="52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lastRenderedPageBreak/>
        <w:t>до Об’єкта оренди надається Орендарю в день підписання цього акта приймання-</w:t>
      </w:r>
      <w:r w:rsidRPr="00A660D2">
        <w:rPr>
          <w:spacing w:val="1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передачі;</w:t>
      </w:r>
    </w:p>
    <w:p w:rsidR="00431801" w:rsidRPr="00A660D2" w:rsidRDefault="00431801" w:rsidP="003052CC">
      <w:pPr>
        <w:pStyle w:val="a5"/>
        <w:tabs>
          <w:tab w:val="left" w:pos="0"/>
        </w:tabs>
        <w:kinsoku w:val="0"/>
        <w:overflowPunct w:val="0"/>
        <w:spacing w:line="317" w:lineRule="exact"/>
        <w:ind w:left="0" w:firstLine="0"/>
        <w:rPr>
          <w:sz w:val="28"/>
          <w:szCs w:val="28"/>
          <w:lang w:val="uk-UA"/>
        </w:rPr>
      </w:pPr>
      <w:r w:rsidRPr="00A660D2">
        <w:rPr>
          <w:sz w:val="28"/>
          <w:szCs w:val="28"/>
          <w:lang w:val="uk-UA"/>
        </w:rPr>
        <w:t xml:space="preserve">     2.2.повністю</w:t>
      </w:r>
      <w:r w:rsidRPr="00A660D2">
        <w:rPr>
          <w:spacing w:val="-4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відповідає</w:t>
      </w:r>
      <w:r w:rsidRPr="00A660D2">
        <w:rPr>
          <w:spacing w:val="-5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дійсності</w:t>
      </w:r>
      <w:r w:rsidRPr="00A660D2">
        <w:rPr>
          <w:spacing w:val="-4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інформація</w:t>
      </w:r>
      <w:r w:rsidRPr="00A660D2">
        <w:rPr>
          <w:spacing w:val="-3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про</w:t>
      </w:r>
      <w:r w:rsidRPr="00A660D2">
        <w:rPr>
          <w:spacing w:val="-2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Об’єкт</w:t>
      </w:r>
      <w:r w:rsidRPr="00A660D2">
        <w:rPr>
          <w:spacing w:val="-3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оренди:</w:t>
      </w:r>
    </w:p>
    <w:p w:rsidR="00431801" w:rsidRPr="00A660D2" w:rsidRDefault="00431801" w:rsidP="005549CD">
      <w:pPr>
        <w:pStyle w:val="a3"/>
        <w:kinsoku w:val="0"/>
        <w:overflowPunct w:val="0"/>
        <w:ind w:left="0" w:firstLine="0"/>
      </w:pPr>
      <w:r w:rsidRPr="00A660D2">
        <w:t>-</w:t>
      </w:r>
      <w:r w:rsidRPr="00A660D2">
        <w:rPr>
          <w:spacing w:val="-11"/>
        </w:rPr>
        <w:t xml:space="preserve"> </w:t>
      </w:r>
      <w:r w:rsidRPr="00A660D2">
        <w:t>оприлюднена</w:t>
      </w:r>
      <w:r w:rsidRPr="00A660D2">
        <w:rPr>
          <w:spacing w:val="-11"/>
        </w:rPr>
        <w:t xml:space="preserve"> </w:t>
      </w:r>
      <w:r w:rsidRPr="00A660D2">
        <w:t>в</w:t>
      </w:r>
      <w:r w:rsidRPr="00A660D2">
        <w:rPr>
          <w:spacing w:val="-12"/>
        </w:rPr>
        <w:t xml:space="preserve"> </w:t>
      </w:r>
      <w:r w:rsidRPr="00A660D2">
        <w:t>інформаційному</w:t>
      </w:r>
      <w:r w:rsidRPr="00A660D2">
        <w:rPr>
          <w:spacing w:val="-11"/>
        </w:rPr>
        <w:t xml:space="preserve"> </w:t>
      </w:r>
      <w:r w:rsidRPr="00A660D2">
        <w:t>повідомленні</w:t>
      </w:r>
      <w:r w:rsidRPr="00A660D2">
        <w:rPr>
          <w:spacing w:val="-12"/>
        </w:rPr>
        <w:t xml:space="preserve"> </w:t>
      </w:r>
      <w:r w:rsidRPr="00A660D2">
        <w:t>про</w:t>
      </w:r>
      <w:r w:rsidRPr="00A660D2">
        <w:rPr>
          <w:spacing w:val="-13"/>
        </w:rPr>
        <w:t xml:space="preserve"> </w:t>
      </w:r>
      <w:r w:rsidRPr="00A660D2">
        <w:t>об’єкт</w:t>
      </w:r>
      <w:r w:rsidRPr="00A660D2">
        <w:rPr>
          <w:spacing w:val="-11"/>
        </w:rPr>
        <w:t xml:space="preserve"> </w:t>
      </w:r>
      <w:r w:rsidRPr="00A660D2">
        <w:t>оренди,</w:t>
      </w:r>
      <w:r w:rsidRPr="00A660D2">
        <w:rPr>
          <w:spacing w:val="-12"/>
        </w:rPr>
        <w:t xml:space="preserve"> </w:t>
      </w:r>
      <w:r w:rsidRPr="00A660D2">
        <w:t>а</w:t>
      </w:r>
      <w:r w:rsidRPr="00A660D2">
        <w:rPr>
          <w:spacing w:val="-11"/>
        </w:rPr>
        <w:t xml:space="preserve"> </w:t>
      </w:r>
      <w:r w:rsidRPr="00A660D2">
        <w:t>також</w:t>
      </w:r>
      <w:r w:rsidRPr="00A660D2">
        <w:rPr>
          <w:spacing w:val="-67"/>
        </w:rPr>
        <w:t xml:space="preserve"> </w:t>
      </w:r>
      <w:r w:rsidRPr="00A660D2">
        <w:t>розкрита</w:t>
      </w:r>
      <w:r w:rsidRPr="00A660D2">
        <w:rPr>
          <w:spacing w:val="-1"/>
        </w:rPr>
        <w:t xml:space="preserve"> </w:t>
      </w:r>
      <w:r w:rsidRPr="00A660D2">
        <w:rPr>
          <w:spacing w:val="-1"/>
          <w:lang w:val="uk-UA"/>
        </w:rPr>
        <w:t xml:space="preserve">  </w:t>
      </w:r>
      <w:r w:rsidRPr="00A660D2">
        <w:t>на</w:t>
      </w:r>
      <w:r w:rsidRPr="00A660D2">
        <w:rPr>
          <w:spacing w:val="-1"/>
        </w:rPr>
        <w:t xml:space="preserve"> </w:t>
      </w:r>
      <w:r w:rsidRPr="00A660D2">
        <w:t>сайті</w:t>
      </w:r>
      <w:r w:rsidRPr="00A660D2">
        <w:rPr>
          <w:spacing w:val="1"/>
        </w:rPr>
        <w:t xml:space="preserve"> </w:t>
      </w:r>
      <w:r w:rsidRPr="00A660D2">
        <w:rPr>
          <w:spacing w:val="1"/>
          <w:lang w:val="uk-UA"/>
        </w:rPr>
        <w:t>Погребищенс</w:t>
      </w:r>
      <w:r w:rsidRPr="00A660D2">
        <w:t>ької</w:t>
      </w:r>
      <w:r w:rsidRPr="00A660D2">
        <w:rPr>
          <w:spacing w:val="1"/>
        </w:rPr>
        <w:t xml:space="preserve"> </w:t>
      </w:r>
      <w:r w:rsidRPr="00A660D2">
        <w:t>міської</w:t>
      </w:r>
      <w:r w:rsidRPr="00A660D2">
        <w:rPr>
          <w:spacing w:val="-3"/>
        </w:rPr>
        <w:t xml:space="preserve"> </w:t>
      </w:r>
      <w:r w:rsidRPr="00A660D2">
        <w:t>ради у</w:t>
      </w:r>
      <w:r w:rsidRPr="00A660D2">
        <w:rPr>
          <w:spacing w:val="-4"/>
        </w:rPr>
        <w:t xml:space="preserve"> </w:t>
      </w:r>
      <w:r w:rsidRPr="00A660D2">
        <w:t>Переліку</w:t>
      </w:r>
      <w:proofErr w:type="gramStart"/>
      <w:r w:rsidRPr="00A660D2">
        <w:rPr>
          <w:spacing w:val="-4"/>
        </w:rPr>
        <w:t xml:space="preserve"> </w:t>
      </w:r>
      <w:r w:rsidRPr="00A660D2">
        <w:rPr>
          <w:spacing w:val="-4"/>
          <w:lang w:val="uk-UA"/>
        </w:rPr>
        <w:t>Д</w:t>
      </w:r>
      <w:proofErr w:type="gramEnd"/>
      <w:r w:rsidRPr="00A660D2">
        <w:t>ругого</w:t>
      </w:r>
      <w:r w:rsidRPr="00A660D2">
        <w:rPr>
          <w:spacing w:val="1"/>
        </w:rPr>
        <w:t xml:space="preserve"> </w:t>
      </w:r>
      <w:r w:rsidRPr="00A660D2">
        <w:t>типу.</w:t>
      </w:r>
    </w:p>
    <w:p w:rsidR="00431801" w:rsidRPr="00A660D2" w:rsidRDefault="00431801" w:rsidP="005549CD">
      <w:pPr>
        <w:pStyle w:val="a5"/>
        <w:tabs>
          <w:tab w:val="left" w:pos="1756"/>
        </w:tabs>
        <w:kinsoku w:val="0"/>
        <w:overflowPunct w:val="0"/>
        <w:ind w:left="0" w:firstLine="0"/>
        <w:rPr>
          <w:sz w:val="28"/>
          <w:szCs w:val="28"/>
        </w:rPr>
      </w:pPr>
      <w:r w:rsidRPr="00A660D2">
        <w:rPr>
          <w:sz w:val="28"/>
          <w:szCs w:val="28"/>
          <w:lang w:val="uk-UA"/>
        </w:rPr>
        <w:t>3.</w:t>
      </w:r>
      <w:r w:rsidR="003052CC" w:rsidRPr="00A660D2">
        <w:rPr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</w:rPr>
        <w:t xml:space="preserve">Запевнення Орендодавця, зазначені </w:t>
      </w:r>
      <w:proofErr w:type="gramStart"/>
      <w:r w:rsidRPr="00A660D2">
        <w:rPr>
          <w:sz w:val="28"/>
          <w:szCs w:val="28"/>
        </w:rPr>
        <w:t>у</w:t>
      </w:r>
      <w:proofErr w:type="gramEnd"/>
      <w:r w:rsidRPr="00A660D2">
        <w:rPr>
          <w:sz w:val="28"/>
          <w:szCs w:val="28"/>
        </w:rPr>
        <w:t xml:space="preserve"> пункті 9 розділу ІІ Додаткової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угоди,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повністю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відповідають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дійсності,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а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випадки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і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обставини,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на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які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є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посилання</w:t>
      </w:r>
      <w:r w:rsidRPr="00A660D2">
        <w:rPr>
          <w:spacing w:val="-1"/>
          <w:sz w:val="28"/>
          <w:szCs w:val="28"/>
        </w:rPr>
        <w:t xml:space="preserve"> </w:t>
      </w:r>
      <w:r w:rsidRPr="00A660D2">
        <w:rPr>
          <w:sz w:val="28"/>
          <w:szCs w:val="28"/>
        </w:rPr>
        <w:t>у</w:t>
      </w:r>
      <w:r w:rsidRPr="00A660D2">
        <w:rPr>
          <w:spacing w:val="-4"/>
          <w:sz w:val="28"/>
          <w:szCs w:val="28"/>
        </w:rPr>
        <w:t xml:space="preserve"> </w:t>
      </w:r>
      <w:r w:rsidRPr="00A660D2">
        <w:rPr>
          <w:sz w:val="28"/>
          <w:szCs w:val="28"/>
        </w:rPr>
        <w:t>цих пунктах</w:t>
      </w:r>
      <w:r w:rsidRPr="00A660D2">
        <w:rPr>
          <w:spacing w:val="1"/>
          <w:sz w:val="28"/>
          <w:szCs w:val="28"/>
        </w:rPr>
        <w:t xml:space="preserve"> </w:t>
      </w:r>
      <w:r w:rsidRPr="00A660D2">
        <w:rPr>
          <w:sz w:val="28"/>
          <w:szCs w:val="28"/>
        </w:rPr>
        <w:t>Додаткової угоди,</w:t>
      </w:r>
      <w:r w:rsidRPr="00A660D2">
        <w:rPr>
          <w:spacing w:val="-1"/>
          <w:sz w:val="28"/>
          <w:szCs w:val="28"/>
        </w:rPr>
        <w:t xml:space="preserve"> </w:t>
      </w:r>
      <w:r w:rsidRPr="00A660D2">
        <w:rPr>
          <w:sz w:val="28"/>
          <w:szCs w:val="28"/>
        </w:rPr>
        <w:t>відсутні.</w:t>
      </w:r>
    </w:p>
    <w:p w:rsidR="00431801" w:rsidRPr="00A660D2" w:rsidRDefault="00431801" w:rsidP="005549CD">
      <w:pPr>
        <w:pStyle w:val="a5"/>
        <w:tabs>
          <w:tab w:val="left" w:pos="567"/>
          <w:tab w:val="left" w:pos="1703"/>
        </w:tabs>
        <w:kinsoku w:val="0"/>
        <w:overflowPunct w:val="0"/>
        <w:ind w:left="0" w:firstLine="0"/>
        <w:rPr>
          <w:sz w:val="28"/>
          <w:szCs w:val="28"/>
          <w:lang w:val="uk-UA"/>
        </w:rPr>
      </w:pPr>
      <w:r w:rsidRPr="00A660D2">
        <w:rPr>
          <w:sz w:val="28"/>
          <w:szCs w:val="28"/>
          <w:lang w:val="uk-UA"/>
        </w:rPr>
        <w:t xml:space="preserve">  4.Цим</w:t>
      </w:r>
      <w:r w:rsidRPr="00A660D2">
        <w:rPr>
          <w:spacing w:val="-5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Актом</w:t>
      </w:r>
      <w:r w:rsidRPr="00A660D2">
        <w:rPr>
          <w:spacing w:val="-7"/>
          <w:sz w:val="28"/>
          <w:szCs w:val="28"/>
          <w:lang w:val="uk-UA"/>
        </w:rPr>
        <w:t xml:space="preserve"> О</w:t>
      </w:r>
      <w:r w:rsidRPr="00A660D2">
        <w:rPr>
          <w:sz w:val="28"/>
          <w:szCs w:val="28"/>
          <w:lang w:val="uk-UA"/>
        </w:rPr>
        <w:t>рендар</w:t>
      </w:r>
      <w:r w:rsidRPr="00A660D2">
        <w:rPr>
          <w:spacing w:val="-4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засвідчує,</w:t>
      </w:r>
      <w:r w:rsidRPr="00A660D2">
        <w:rPr>
          <w:spacing w:val="-5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що</w:t>
      </w:r>
      <w:r w:rsidRPr="00A660D2">
        <w:rPr>
          <w:spacing w:val="-5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отримав</w:t>
      </w:r>
      <w:r w:rsidRPr="00A660D2">
        <w:rPr>
          <w:spacing w:val="-5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від</w:t>
      </w:r>
      <w:r w:rsidRPr="00A660D2">
        <w:rPr>
          <w:spacing w:val="-1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Орендодавця</w:t>
      </w:r>
      <w:r w:rsidRPr="00A660D2">
        <w:rPr>
          <w:spacing w:val="-5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необхідний</w:t>
      </w:r>
      <w:r w:rsidRPr="00A660D2">
        <w:rPr>
          <w:spacing w:val="-68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комплект</w:t>
      </w:r>
      <w:r w:rsidRPr="00A660D2">
        <w:rPr>
          <w:spacing w:val="-1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ключів</w:t>
      </w:r>
      <w:r w:rsidRPr="00A660D2">
        <w:rPr>
          <w:spacing w:val="-2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від</w:t>
      </w:r>
      <w:r w:rsidRPr="00A660D2">
        <w:rPr>
          <w:spacing w:val="-1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Об’єкта</w:t>
      </w:r>
      <w:r w:rsidRPr="00A660D2">
        <w:rPr>
          <w:spacing w:val="1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у</w:t>
      </w:r>
      <w:r w:rsidRPr="00A660D2">
        <w:rPr>
          <w:spacing w:val="-4"/>
          <w:sz w:val="28"/>
          <w:szCs w:val="28"/>
          <w:lang w:val="uk-UA"/>
        </w:rPr>
        <w:t xml:space="preserve"> </w:t>
      </w:r>
      <w:r w:rsidRPr="00A660D2">
        <w:rPr>
          <w:sz w:val="28"/>
          <w:szCs w:val="28"/>
          <w:lang w:val="uk-UA"/>
        </w:rPr>
        <w:t>кількості  (  )  шт.</w:t>
      </w:r>
    </w:p>
    <w:p w:rsidR="00431801" w:rsidRPr="00A660D2" w:rsidRDefault="00431801" w:rsidP="005549CD">
      <w:pPr>
        <w:pStyle w:val="a3"/>
        <w:kinsoku w:val="0"/>
        <w:overflowPunct w:val="0"/>
        <w:ind w:left="0" w:firstLine="0"/>
        <w:jc w:val="left"/>
        <w:rPr>
          <w:sz w:val="20"/>
          <w:szCs w:val="20"/>
          <w:lang w:val="uk-UA"/>
        </w:rPr>
      </w:pPr>
    </w:p>
    <w:p w:rsidR="00431801" w:rsidRPr="00A660D2" w:rsidRDefault="00431801" w:rsidP="005549CD">
      <w:pPr>
        <w:pStyle w:val="a3"/>
        <w:kinsoku w:val="0"/>
        <w:overflowPunct w:val="0"/>
        <w:ind w:left="0" w:firstLine="0"/>
        <w:jc w:val="left"/>
        <w:rPr>
          <w:sz w:val="20"/>
          <w:szCs w:val="20"/>
          <w:lang w:val="uk-UA"/>
        </w:rPr>
      </w:pPr>
    </w:p>
    <w:p w:rsidR="00431801" w:rsidRPr="00A660D2" w:rsidRDefault="00431801" w:rsidP="005549CD">
      <w:pPr>
        <w:pStyle w:val="a3"/>
        <w:kinsoku w:val="0"/>
        <w:overflowPunct w:val="0"/>
        <w:spacing w:before="7"/>
        <w:ind w:left="0" w:firstLine="0"/>
        <w:jc w:val="left"/>
        <w:rPr>
          <w:sz w:val="15"/>
          <w:szCs w:val="15"/>
          <w:lang w:val="uk-UA"/>
        </w:rPr>
      </w:pPr>
    </w:p>
    <w:tbl>
      <w:tblPr>
        <w:tblStyle w:val="a9"/>
        <w:tblW w:w="0" w:type="auto"/>
        <w:tblInd w:w="1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1"/>
        <w:gridCol w:w="833"/>
        <w:gridCol w:w="3752"/>
      </w:tblGrid>
      <w:tr w:rsidR="00075853" w:rsidRPr="00A660D2" w:rsidTr="00075853">
        <w:tc>
          <w:tcPr>
            <w:tcW w:w="3781" w:type="dxa"/>
          </w:tcPr>
          <w:p w:rsidR="00075853" w:rsidRPr="00A660D2" w:rsidRDefault="00075853" w:rsidP="003C0EC1">
            <w:pPr>
              <w:pStyle w:val="a3"/>
              <w:tabs>
                <w:tab w:val="left" w:pos="3898"/>
              </w:tabs>
              <w:kinsoku w:val="0"/>
              <w:overflowPunct w:val="0"/>
              <w:ind w:left="0" w:firstLine="0"/>
              <w:jc w:val="center"/>
              <w:rPr>
                <w:b/>
                <w:sz w:val="24"/>
                <w:szCs w:val="24"/>
                <w:lang w:val="uk-UA"/>
              </w:rPr>
            </w:pPr>
            <w:r w:rsidRPr="00A660D2">
              <w:rPr>
                <w:b/>
                <w:sz w:val="24"/>
                <w:szCs w:val="24"/>
              </w:rPr>
              <w:t>Від</w:t>
            </w:r>
            <w:r w:rsidRPr="00A660D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A660D2">
              <w:rPr>
                <w:b/>
                <w:sz w:val="24"/>
                <w:szCs w:val="24"/>
              </w:rPr>
              <w:t>Оренд</w:t>
            </w:r>
            <w:r w:rsidRPr="00A660D2">
              <w:rPr>
                <w:b/>
                <w:sz w:val="24"/>
                <w:szCs w:val="24"/>
                <w:lang w:val="uk-UA"/>
              </w:rPr>
              <w:t>одавця</w:t>
            </w:r>
          </w:p>
        </w:tc>
        <w:tc>
          <w:tcPr>
            <w:tcW w:w="833" w:type="dxa"/>
          </w:tcPr>
          <w:p w:rsidR="00075853" w:rsidRPr="00A660D2" w:rsidRDefault="00075853" w:rsidP="003C0EC1">
            <w:pPr>
              <w:pStyle w:val="a3"/>
              <w:kinsoku w:val="0"/>
              <w:overflowPunct w:val="0"/>
              <w:ind w:left="0" w:firstLine="0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752" w:type="dxa"/>
          </w:tcPr>
          <w:p w:rsidR="00075853" w:rsidRPr="00A660D2" w:rsidRDefault="00075853" w:rsidP="003C0EC1">
            <w:pPr>
              <w:pStyle w:val="a3"/>
              <w:tabs>
                <w:tab w:val="left" w:pos="4003"/>
              </w:tabs>
              <w:kinsoku w:val="0"/>
              <w:overflowPunct w:val="0"/>
              <w:ind w:left="0" w:firstLine="0"/>
              <w:jc w:val="center"/>
              <w:rPr>
                <w:b/>
                <w:sz w:val="24"/>
                <w:szCs w:val="24"/>
                <w:lang w:val="uk-UA"/>
              </w:rPr>
            </w:pPr>
            <w:r w:rsidRPr="00A660D2">
              <w:rPr>
                <w:b/>
                <w:sz w:val="24"/>
                <w:szCs w:val="24"/>
                <w:lang w:val="uk-UA"/>
              </w:rPr>
              <w:t>Від Орендаря</w:t>
            </w:r>
          </w:p>
        </w:tc>
      </w:tr>
      <w:tr w:rsidR="00075853" w:rsidRPr="00A660D2" w:rsidTr="00075853">
        <w:tc>
          <w:tcPr>
            <w:tcW w:w="3781" w:type="dxa"/>
          </w:tcPr>
          <w:p w:rsidR="00075853" w:rsidRPr="00A660D2" w:rsidRDefault="00075853" w:rsidP="003C0EC1">
            <w:pPr>
              <w:pStyle w:val="a3"/>
              <w:tabs>
                <w:tab w:val="left" w:pos="3898"/>
              </w:tabs>
              <w:kinsoku w:val="0"/>
              <w:overflowPunct w:val="0"/>
              <w:ind w:left="0" w:firstLine="0"/>
              <w:jc w:val="center"/>
              <w:rPr>
                <w:b/>
                <w:bCs/>
                <w:spacing w:val="1"/>
                <w:sz w:val="24"/>
                <w:szCs w:val="24"/>
                <w:lang w:val="uk-UA"/>
              </w:rPr>
            </w:pPr>
            <w:r w:rsidRPr="00A660D2">
              <w:rPr>
                <w:b/>
                <w:sz w:val="24"/>
                <w:szCs w:val="24"/>
                <w:lang w:val="uk-UA"/>
              </w:rPr>
              <w:t xml:space="preserve">      </w:t>
            </w:r>
            <w:r w:rsidRPr="00A660D2">
              <w:rPr>
                <w:b/>
                <w:bCs/>
                <w:spacing w:val="1"/>
                <w:sz w:val="24"/>
                <w:szCs w:val="24"/>
                <w:lang w:val="uk-UA"/>
              </w:rPr>
              <w:t>КП «Погребищенський центр первинної медико-санітарної допомоги»</w:t>
            </w:r>
          </w:p>
          <w:p w:rsidR="00075853" w:rsidRPr="00A660D2" w:rsidRDefault="00075853" w:rsidP="003C0EC1">
            <w:pPr>
              <w:pStyle w:val="TableParagraph"/>
              <w:kinsoku w:val="0"/>
              <w:overflowPunct w:val="0"/>
              <w:spacing w:line="221" w:lineRule="exact"/>
              <w:rPr>
                <w:lang w:val="uk-UA"/>
              </w:rPr>
            </w:pPr>
            <w:r w:rsidRPr="00A660D2">
              <w:t>22</w:t>
            </w:r>
            <w:r w:rsidRPr="00A660D2">
              <w:rPr>
                <w:lang w:val="uk-UA"/>
              </w:rPr>
              <w:t>2</w:t>
            </w:r>
            <w:r w:rsidRPr="00A660D2">
              <w:t>00,</w:t>
            </w:r>
            <w:r w:rsidRPr="00A660D2">
              <w:rPr>
                <w:spacing w:val="1"/>
              </w:rPr>
              <w:t xml:space="preserve"> </w:t>
            </w:r>
            <w:r w:rsidRPr="00A660D2">
              <w:t>Вінницька область</w:t>
            </w:r>
            <w:r w:rsidRPr="00A660D2">
              <w:rPr>
                <w:lang w:val="uk-UA"/>
              </w:rPr>
              <w:t xml:space="preserve">, </w:t>
            </w:r>
            <w:r w:rsidRPr="00A660D2">
              <w:t xml:space="preserve"> </w:t>
            </w:r>
          </w:p>
          <w:p w:rsidR="00075853" w:rsidRPr="00A660D2" w:rsidRDefault="00075853" w:rsidP="003C0EC1">
            <w:pPr>
              <w:pStyle w:val="TableParagraph"/>
              <w:kinsoku w:val="0"/>
              <w:overflowPunct w:val="0"/>
              <w:spacing w:line="221" w:lineRule="exact"/>
              <w:rPr>
                <w:lang w:val="uk-UA"/>
              </w:rPr>
            </w:pPr>
            <w:r w:rsidRPr="00A660D2">
              <w:t>м.</w:t>
            </w:r>
            <w:r w:rsidRPr="00A660D2">
              <w:rPr>
                <w:lang w:val="uk-UA"/>
              </w:rPr>
              <w:t xml:space="preserve"> Погребище</w:t>
            </w:r>
            <w:r w:rsidRPr="00A660D2">
              <w:t xml:space="preserve">, </w:t>
            </w:r>
          </w:p>
          <w:p w:rsidR="00075853" w:rsidRPr="00A660D2" w:rsidRDefault="00075853" w:rsidP="003C0EC1">
            <w:pPr>
              <w:pStyle w:val="TableParagraph"/>
              <w:kinsoku w:val="0"/>
              <w:overflowPunct w:val="0"/>
              <w:spacing w:line="221" w:lineRule="exact"/>
              <w:rPr>
                <w:lang w:val="uk-UA"/>
              </w:rPr>
            </w:pPr>
            <w:r w:rsidRPr="00A660D2">
              <w:rPr>
                <w:lang w:val="uk-UA"/>
              </w:rPr>
              <w:t xml:space="preserve">вул. П. Тичини, 54, </w:t>
            </w:r>
          </w:p>
          <w:p w:rsidR="00075853" w:rsidRPr="00A660D2" w:rsidRDefault="00075853" w:rsidP="003C0EC1">
            <w:pPr>
              <w:rPr>
                <w:sz w:val="24"/>
                <w:szCs w:val="24"/>
                <w:lang w:val="uk-UA"/>
              </w:rPr>
            </w:pPr>
            <w:r w:rsidRPr="00A660D2">
              <w:rPr>
                <w:b/>
                <w:bCs/>
                <w:sz w:val="24"/>
                <w:szCs w:val="24"/>
                <w:lang w:val="uk-UA"/>
              </w:rPr>
              <w:t xml:space="preserve">  </w:t>
            </w:r>
            <w:r w:rsidRPr="00A660D2">
              <w:rPr>
                <w:sz w:val="24"/>
                <w:szCs w:val="24"/>
                <w:lang w:val="uk-UA"/>
              </w:rPr>
              <w:t>Код ЄДРПОУ 37179654</w:t>
            </w:r>
          </w:p>
          <w:p w:rsidR="00075853" w:rsidRPr="00A660D2" w:rsidRDefault="00075853" w:rsidP="003C0EC1">
            <w:pPr>
              <w:pStyle w:val="a3"/>
              <w:tabs>
                <w:tab w:val="left" w:pos="3898"/>
              </w:tabs>
              <w:kinsoku w:val="0"/>
              <w:overflowPunct w:val="0"/>
              <w:ind w:left="0" w:firstLine="0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833" w:type="dxa"/>
          </w:tcPr>
          <w:p w:rsidR="00075853" w:rsidRPr="00A660D2" w:rsidRDefault="00075853" w:rsidP="003C0EC1">
            <w:pPr>
              <w:pStyle w:val="a3"/>
              <w:kinsoku w:val="0"/>
              <w:overflowPunct w:val="0"/>
              <w:ind w:left="0" w:firstLine="0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752" w:type="dxa"/>
          </w:tcPr>
          <w:p w:rsidR="00075853" w:rsidRPr="00A660D2" w:rsidRDefault="00075853" w:rsidP="003C0EC1">
            <w:pPr>
              <w:pStyle w:val="a3"/>
              <w:kinsoku w:val="0"/>
              <w:overflowPunct w:val="0"/>
              <w:ind w:left="0" w:firstLine="0"/>
              <w:jc w:val="center"/>
              <w:rPr>
                <w:b/>
                <w:sz w:val="24"/>
                <w:szCs w:val="24"/>
                <w:lang w:val="uk-UA"/>
              </w:rPr>
            </w:pPr>
            <w:r w:rsidRPr="00A660D2">
              <w:rPr>
                <w:b/>
                <w:sz w:val="24"/>
                <w:szCs w:val="24"/>
                <w:lang w:val="uk-UA"/>
              </w:rPr>
              <w:t>КНП «ТМО «ВОЦЕМДМК ВОР»</w:t>
            </w:r>
          </w:p>
          <w:p w:rsidR="00075853" w:rsidRPr="00A660D2" w:rsidRDefault="00075853" w:rsidP="003C0EC1">
            <w:pPr>
              <w:pStyle w:val="a3"/>
              <w:kinsoku w:val="0"/>
              <w:overflowPunct w:val="0"/>
              <w:ind w:left="0" w:firstLine="0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075853" w:rsidTr="00075853">
        <w:tc>
          <w:tcPr>
            <w:tcW w:w="3781" w:type="dxa"/>
          </w:tcPr>
          <w:p w:rsidR="00075853" w:rsidRPr="00A660D2" w:rsidRDefault="00075853" w:rsidP="003C0EC1">
            <w:pPr>
              <w:pStyle w:val="a3"/>
              <w:kinsoku w:val="0"/>
              <w:overflowPunct w:val="0"/>
              <w:ind w:left="0" w:firstLine="0"/>
              <w:jc w:val="right"/>
              <w:rPr>
                <w:b/>
                <w:lang w:val="uk-UA"/>
              </w:rPr>
            </w:pPr>
            <w:r w:rsidRPr="00A660D2">
              <w:rPr>
                <w:b/>
                <w:lang w:val="uk-UA"/>
              </w:rPr>
              <w:t>І.Г. Роздольський</w:t>
            </w:r>
          </w:p>
        </w:tc>
        <w:tc>
          <w:tcPr>
            <w:tcW w:w="833" w:type="dxa"/>
          </w:tcPr>
          <w:p w:rsidR="00075853" w:rsidRPr="00A660D2" w:rsidRDefault="00075853" w:rsidP="003C0EC1">
            <w:pPr>
              <w:pStyle w:val="a3"/>
              <w:kinsoku w:val="0"/>
              <w:overflowPunct w:val="0"/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3752" w:type="dxa"/>
          </w:tcPr>
          <w:p w:rsidR="00075853" w:rsidRDefault="00075853" w:rsidP="003C0EC1">
            <w:pPr>
              <w:pStyle w:val="a3"/>
              <w:kinsoku w:val="0"/>
              <w:overflowPunct w:val="0"/>
              <w:ind w:left="0" w:firstLine="0"/>
              <w:jc w:val="right"/>
              <w:rPr>
                <w:b/>
                <w:lang w:val="uk-UA"/>
              </w:rPr>
            </w:pPr>
            <w:r w:rsidRPr="00A660D2">
              <w:rPr>
                <w:b/>
                <w:lang w:val="uk-UA"/>
              </w:rPr>
              <w:t>А.В. Пірникоза</w:t>
            </w:r>
          </w:p>
        </w:tc>
      </w:tr>
    </w:tbl>
    <w:tbl>
      <w:tblPr>
        <w:tblW w:w="8702" w:type="dxa"/>
        <w:tblInd w:w="6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6"/>
        <w:gridCol w:w="4096"/>
      </w:tblGrid>
      <w:tr w:rsidR="00431801" w:rsidTr="005549CD">
        <w:trPr>
          <w:trHeight w:val="2304"/>
        </w:trPr>
        <w:tc>
          <w:tcPr>
            <w:tcW w:w="460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31801" w:rsidRPr="00961E3B" w:rsidRDefault="00431801" w:rsidP="005549CD">
            <w:pPr>
              <w:pStyle w:val="TableParagraph"/>
              <w:kinsoku w:val="0"/>
              <w:overflowPunct w:val="0"/>
              <w:spacing w:line="207" w:lineRule="exact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31801" w:rsidRDefault="00431801" w:rsidP="005549CD">
            <w:pPr>
              <w:pStyle w:val="TableParagraph"/>
              <w:kinsoku w:val="0"/>
              <w:overflowPunct w:val="0"/>
              <w:spacing w:line="207" w:lineRule="exact"/>
              <w:ind w:firstLine="0"/>
              <w:rPr>
                <w:sz w:val="20"/>
                <w:szCs w:val="20"/>
              </w:rPr>
            </w:pPr>
          </w:p>
        </w:tc>
      </w:tr>
    </w:tbl>
    <w:p w:rsidR="00431801" w:rsidRPr="00431801" w:rsidRDefault="00431801" w:rsidP="00AA0D88">
      <w:pPr>
        <w:pStyle w:val="a3"/>
        <w:tabs>
          <w:tab w:val="left" w:pos="7649"/>
        </w:tabs>
        <w:kinsoku w:val="0"/>
        <w:overflowPunct w:val="0"/>
        <w:spacing w:before="258"/>
        <w:ind w:firstLine="0"/>
        <w:jc w:val="left"/>
        <w:rPr>
          <w:b/>
          <w:bCs/>
        </w:rPr>
      </w:pPr>
    </w:p>
    <w:sectPr w:rsidR="00431801" w:rsidRPr="00431801" w:rsidSect="004F79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2142" w:hanging="72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start w:val="1"/>
      <w:numFmt w:val="upperRoman"/>
      <w:lvlText w:val="%2."/>
      <w:lvlJc w:val="left"/>
      <w:pPr>
        <w:ind w:left="3481" w:hanging="216"/>
      </w:pPr>
      <w:rPr>
        <w:rFonts w:cs="Times New Roman"/>
        <w:w w:val="99"/>
      </w:rPr>
    </w:lvl>
    <w:lvl w:ilvl="2">
      <w:start w:val="1"/>
      <w:numFmt w:val="decimal"/>
      <w:lvlText w:val="%3."/>
      <w:lvlJc w:val="left"/>
      <w:pPr>
        <w:ind w:left="3117" w:hanging="28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7380" w:hanging="282"/>
      </w:pPr>
    </w:lvl>
    <w:lvl w:ilvl="4">
      <w:numFmt w:val="bullet"/>
      <w:lvlText w:val="•"/>
      <w:lvlJc w:val="left"/>
      <w:pPr>
        <w:ind w:left="7855" w:hanging="282"/>
      </w:pPr>
    </w:lvl>
    <w:lvl w:ilvl="5">
      <w:numFmt w:val="bullet"/>
      <w:lvlText w:val="•"/>
      <w:lvlJc w:val="left"/>
      <w:pPr>
        <w:ind w:left="8330" w:hanging="282"/>
      </w:pPr>
    </w:lvl>
    <w:lvl w:ilvl="6">
      <w:numFmt w:val="bullet"/>
      <w:lvlText w:val="•"/>
      <w:lvlJc w:val="left"/>
      <w:pPr>
        <w:ind w:left="8805" w:hanging="282"/>
      </w:pPr>
    </w:lvl>
    <w:lvl w:ilvl="7">
      <w:numFmt w:val="bullet"/>
      <w:lvlText w:val="•"/>
      <w:lvlJc w:val="left"/>
      <w:pPr>
        <w:ind w:left="9280" w:hanging="282"/>
      </w:pPr>
    </w:lvl>
    <w:lvl w:ilvl="8">
      <w:numFmt w:val="bullet"/>
      <w:lvlText w:val="•"/>
      <w:lvlJc w:val="left"/>
      <w:pPr>
        <w:ind w:left="9756" w:hanging="282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702" w:hanging="173"/>
      </w:pPr>
      <w:rPr>
        <w:rFonts w:ascii="Times New Roman" w:hAnsi="Times New Roman"/>
        <w:b w:val="0"/>
        <w:i w:val="0"/>
        <w:w w:val="100"/>
        <w:sz w:val="28"/>
      </w:rPr>
    </w:lvl>
    <w:lvl w:ilvl="1">
      <w:numFmt w:val="bullet"/>
      <w:lvlText w:val="•"/>
      <w:lvlJc w:val="left"/>
      <w:pPr>
        <w:ind w:left="1700" w:hanging="173"/>
      </w:pPr>
    </w:lvl>
    <w:lvl w:ilvl="2">
      <w:numFmt w:val="bullet"/>
      <w:lvlText w:val="•"/>
      <w:lvlJc w:val="left"/>
      <w:pPr>
        <w:ind w:left="2701" w:hanging="173"/>
      </w:pPr>
    </w:lvl>
    <w:lvl w:ilvl="3">
      <w:numFmt w:val="bullet"/>
      <w:lvlText w:val="•"/>
      <w:lvlJc w:val="left"/>
      <w:pPr>
        <w:ind w:left="3701" w:hanging="173"/>
      </w:pPr>
    </w:lvl>
    <w:lvl w:ilvl="4">
      <w:numFmt w:val="bullet"/>
      <w:lvlText w:val="•"/>
      <w:lvlJc w:val="left"/>
      <w:pPr>
        <w:ind w:left="4702" w:hanging="173"/>
      </w:pPr>
    </w:lvl>
    <w:lvl w:ilvl="5">
      <w:numFmt w:val="bullet"/>
      <w:lvlText w:val="•"/>
      <w:lvlJc w:val="left"/>
      <w:pPr>
        <w:ind w:left="5703" w:hanging="173"/>
      </w:pPr>
    </w:lvl>
    <w:lvl w:ilvl="6">
      <w:numFmt w:val="bullet"/>
      <w:lvlText w:val="•"/>
      <w:lvlJc w:val="left"/>
      <w:pPr>
        <w:ind w:left="6703" w:hanging="173"/>
      </w:pPr>
    </w:lvl>
    <w:lvl w:ilvl="7">
      <w:numFmt w:val="bullet"/>
      <w:lvlText w:val="•"/>
      <w:lvlJc w:val="left"/>
      <w:pPr>
        <w:ind w:left="7704" w:hanging="173"/>
      </w:pPr>
    </w:lvl>
    <w:lvl w:ilvl="8">
      <w:numFmt w:val="bullet"/>
      <w:lvlText w:val="•"/>
      <w:lvlJc w:val="left"/>
      <w:pPr>
        <w:ind w:left="8705" w:hanging="173"/>
      </w:pPr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"/>
      <w:lvlJc w:val="left"/>
      <w:pPr>
        <w:ind w:left="702" w:hanging="62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22"/>
      </w:pPr>
    </w:lvl>
    <w:lvl w:ilvl="3">
      <w:numFmt w:val="bullet"/>
      <w:lvlText w:val="•"/>
      <w:lvlJc w:val="left"/>
      <w:pPr>
        <w:ind w:left="3701" w:hanging="622"/>
      </w:pPr>
    </w:lvl>
    <w:lvl w:ilvl="4">
      <w:numFmt w:val="bullet"/>
      <w:lvlText w:val="•"/>
      <w:lvlJc w:val="left"/>
      <w:pPr>
        <w:ind w:left="4702" w:hanging="622"/>
      </w:pPr>
    </w:lvl>
    <w:lvl w:ilvl="5">
      <w:numFmt w:val="bullet"/>
      <w:lvlText w:val="•"/>
      <w:lvlJc w:val="left"/>
      <w:pPr>
        <w:ind w:left="5703" w:hanging="622"/>
      </w:pPr>
    </w:lvl>
    <w:lvl w:ilvl="6">
      <w:numFmt w:val="bullet"/>
      <w:lvlText w:val="•"/>
      <w:lvlJc w:val="left"/>
      <w:pPr>
        <w:ind w:left="6703" w:hanging="622"/>
      </w:pPr>
    </w:lvl>
    <w:lvl w:ilvl="7">
      <w:numFmt w:val="bullet"/>
      <w:lvlText w:val="•"/>
      <w:lvlJc w:val="left"/>
      <w:pPr>
        <w:ind w:left="7704" w:hanging="622"/>
      </w:pPr>
    </w:lvl>
    <w:lvl w:ilvl="8">
      <w:numFmt w:val="bullet"/>
      <w:lvlText w:val="•"/>
      <w:lvlJc w:val="left"/>
      <w:pPr>
        <w:ind w:left="8705" w:hanging="622"/>
      </w:pPr>
    </w:lvl>
  </w:abstractNum>
  <w:abstractNum w:abstractNumId="3">
    <w:nsid w:val="00000405"/>
    <w:multiLevelType w:val="multilevel"/>
    <w:tmpl w:val="00000888"/>
    <w:lvl w:ilvl="0">
      <w:start w:val="3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4">
    <w:nsid w:val="00000406"/>
    <w:multiLevelType w:val="multilevel"/>
    <w:tmpl w:val="00000889"/>
    <w:lvl w:ilvl="0">
      <w:start w:val="4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5">
    <w:nsid w:val="00000407"/>
    <w:multiLevelType w:val="multilevel"/>
    <w:tmpl w:val="0000088A"/>
    <w:lvl w:ilvl="0">
      <w:start w:val="5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6">
    <w:nsid w:val="00000408"/>
    <w:multiLevelType w:val="multilevel"/>
    <w:tmpl w:val="0000088B"/>
    <w:lvl w:ilvl="0">
      <w:start w:val="6"/>
      <w:numFmt w:val="decimal"/>
      <w:lvlText w:val="%1"/>
      <w:lvlJc w:val="left"/>
      <w:pPr>
        <w:ind w:left="702" w:hanging="4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49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490"/>
      </w:pPr>
    </w:lvl>
    <w:lvl w:ilvl="3">
      <w:numFmt w:val="bullet"/>
      <w:lvlText w:val="•"/>
      <w:lvlJc w:val="left"/>
      <w:pPr>
        <w:ind w:left="3701" w:hanging="490"/>
      </w:pPr>
    </w:lvl>
    <w:lvl w:ilvl="4">
      <w:numFmt w:val="bullet"/>
      <w:lvlText w:val="•"/>
      <w:lvlJc w:val="left"/>
      <w:pPr>
        <w:ind w:left="4702" w:hanging="490"/>
      </w:pPr>
    </w:lvl>
    <w:lvl w:ilvl="5">
      <w:numFmt w:val="bullet"/>
      <w:lvlText w:val="•"/>
      <w:lvlJc w:val="left"/>
      <w:pPr>
        <w:ind w:left="5703" w:hanging="490"/>
      </w:pPr>
    </w:lvl>
    <w:lvl w:ilvl="6">
      <w:numFmt w:val="bullet"/>
      <w:lvlText w:val="•"/>
      <w:lvlJc w:val="left"/>
      <w:pPr>
        <w:ind w:left="6703" w:hanging="490"/>
      </w:pPr>
    </w:lvl>
    <w:lvl w:ilvl="7">
      <w:numFmt w:val="bullet"/>
      <w:lvlText w:val="•"/>
      <w:lvlJc w:val="left"/>
      <w:pPr>
        <w:ind w:left="7704" w:hanging="490"/>
      </w:pPr>
    </w:lvl>
    <w:lvl w:ilvl="8">
      <w:numFmt w:val="bullet"/>
      <w:lvlText w:val="•"/>
      <w:lvlJc w:val="left"/>
      <w:pPr>
        <w:ind w:left="8705" w:hanging="490"/>
      </w:pPr>
    </w:lvl>
  </w:abstractNum>
  <w:abstractNum w:abstractNumId="7">
    <w:nsid w:val="00000409"/>
    <w:multiLevelType w:val="multilevel"/>
    <w:tmpl w:val="0000088C"/>
    <w:lvl w:ilvl="0">
      <w:start w:val="9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660"/>
      </w:pPr>
      <w:rPr>
        <w:rFonts w:ascii="Times New Roman" w:hAnsi="Times New Roman" w:cs="Times New Roman"/>
        <w:b w:val="0"/>
        <w:bCs w:val="0"/>
        <w:i w:val="0"/>
        <w:iCs w:val="0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872" w:hanging="660"/>
      </w:pPr>
    </w:lvl>
    <w:lvl w:ilvl="4">
      <w:numFmt w:val="bullet"/>
      <w:lvlText w:val="•"/>
      <w:lvlJc w:val="left"/>
      <w:pPr>
        <w:ind w:left="4848" w:hanging="660"/>
      </w:pPr>
    </w:lvl>
    <w:lvl w:ilvl="5">
      <w:numFmt w:val="bullet"/>
      <w:lvlText w:val="•"/>
      <w:lvlJc w:val="left"/>
      <w:pPr>
        <w:ind w:left="5825" w:hanging="660"/>
      </w:pPr>
    </w:lvl>
    <w:lvl w:ilvl="6">
      <w:numFmt w:val="bullet"/>
      <w:lvlText w:val="•"/>
      <w:lvlJc w:val="left"/>
      <w:pPr>
        <w:ind w:left="6801" w:hanging="660"/>
      </w:pPr>
    </w:lvl>
    <w:lvl w:ilvl="7">
      <w:numFmt w:val="bullet"/>
      <w:lvlText w:val="•"/>
      <w:lvlJc w:val="left"/>
      <w:pPr>
        <w:ind w:left="7777" w:hanging="660"/>
      </w:pPr>
    </w:lvl>
    <w:lvl w:ilvl="8">
      <w:numFmt w:val="bullet"/>
      <w:lvlText w:val="•"/>
      <w:lvlJc w:val="left"/>
      <w:pPr>
        <w:ind w:left="8753" w:hanging="660"/>
      </w:pPr>
    </w:lvl>
  </w:abstractNum>
  <w:abstractNum w:abstractNumId="8">
    <w:nsid w:val="0000040A"/>
    <w:multiLevelType w:val="multilevel"/>
    <w:tmpl w:val="0000088D"/>
    <w:lvl w:ilvl="0">
      <w:start w:val="11"/>
      <w:numFmt w:val="decimal"/>
      <w:lvlText w:val="%1"/>
      <w:lvlJc w:val="left"/>
      <w:pPr>
        <w:ind w:left="702" w:hanging="74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74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748"/>
      </w:pPr>
    </w:lvl>
    <w:lvl w:ilvl="3">
      <w:numFmt w:val="bullet"/>
      <w:lvlText w:val="•"/>
      <w:lvlJc w:val="left"/>
      <w:pPr>
        <w:ind w:left="3701" w:hanging="748"/>
      </w:pPr>
    </w:lvl>
    <w:lvl w:ilvl="4">
      <w:numFmt w:val="bullet"/>
      <w:lvlText w:val="•"/>
      <w:lvlJc w:val="left"/>
      <w:pPr>
        <w:ind w:left="4702" w:hanging="748"/>
      </w:pPr>
    </w:lvl>
    <w:lvl w:ilvl="5">
      <w:numFmt w:val="bullet"/>
      <w:lvlText w:val="•"/>
      <w:lvlJc w:val="left"/>
      <w:pPr>
        <w:ind w:left="5703" w:hanging="748"/>
      </w:pPr>
    </w:lvl>
    <w:lvl w:ilvl="6">
      <w:numFmt w:val="bullet"/>
      <w:lvlText w:val="•"/>
      <w:lvlJc w:val="left"/>
      <w:pPr>
        <w:ind w:left="6703" w:hanging="748"/>
      </w:pPr>
    </w:lvl>
    <w:lvl w:ilvl="7">
      <w:numFmt w:val="bullet"/>
      <w:lvlText w:val="•"/>
      <w:lvlJc w:val="left"/>
      <w:pPr>
        <w:ind w:left="7704" w:hanging="748"/>
      </w:pPr>
    </w:lvl>
    <w:lvl w:ilvl="8">
      <w:numFmt w:val="bullet"/>
      <w:lvlText w:val="•"/>
      <w:lvlJc w:val="left"/>
      <w:pPr>
        <w:ind w:left="8705" w:hanging="748"/>
      </w:pPr>
    </w:lvl>
  </w:abstractNum>
  <w:abstractNum w:abstractNumId="9">
    <w:nsid w:val="0000040B"/>
    <w:multiLevelType w:val="multilevel"/>
    <w:tmpl w:val="0000088E"/>
    <w:lvl w:ilvl="0">
      <w:start w:val="12"/>
      <w:numFmt w:val="decimal"/>
      <w:lvlText w:val="%1"/>
      <w:lvlJc w:val="left"/>
      <w:pPr>
        <w:ind w:left="702" w:hanging="62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7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801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3">
      <w:start w:val="1"/>
      <w:numFmt w:val="decimal"/>
      <w:lvlText w:val="%1.%2.%3.%4"/>
      <w:lvlJc w:val="left"/>
      <w:pPr>
        <w:ind w:left="702" w:hanging="96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4">
      <w:numFmt w:val="bullet"/>
      <w:lvlText w:val="•"/>
      <w:lvlJc w:val="left"/>
      <w:pPr>
        <w:ind w:left="5035" w:hanging="968"/>
      </w:pPr>
    </w:lvl>
    <w:lvl w:ilvl="5">
      <w:numFmt w:val="bullet"/>
      <w:lvlText w:val="•"/>
      <w:lvlJc w:val="left"/>
      <w:pPr>
        <w:ind w:left="5980" w:hanging="968"/>
      </w:pPr>
    </w:lvl>
    <w:lvl w:ilvl="6">
      <w:numFmt w:val="bullet"/>
      <w:lvlText w:val="•"/>
      <w:lvlJc w:val="left"/>
      <w:pPr>
        <w:ind w:left="6925" w:hanging="968"/>
      </w:pPr>
    </w:lvl>
    <w:lvl w:ilvl="7">
      <w:numFmt w:val="bullet"/>
      <w:lvlText w:val="•"/>
      <w:lvlJc w:val="left"/>
      <w:pPr>
        <w:ind w:left="7870" w:hanging="968"/>
      </w:pPr>
    </w:lvl>
    <w:lvl w:ilvl="8">
      <w:numFmt w:val="bullet"/>
      <w:lvlText w:val="•"/>
      <w:lvlJc w:val="left"/>
      <w:pPr>
        <w:ind w:left="8816" w:hanging="968"/>
      </w:pPr>
    </w:lvl>
  </w:abstractNum>
  <w:abstractNum w:abstractNumId="10">
    <w:nsid w:val="0000040C"/>
    <w:multiLevelType w:val="multilevel"/>
    <w:tmpl w:val="0000088F"/>
    <w:lvl w:ilvl="0">
      <w:start w:val="13"/>
      <w:numFmt w:val="decimal"/>
      <w:lvlText w:val="%1"/>
      <w:lvlJc w:val="left"/>
      <w:pPr>
        <w:ind w:left="702" w:hanging="67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70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70"/>
      </w:pPr>
    </w:lvl>
    <w:lvl w:ilvl="3">
      <w:numFmt w:val="bullet"/>
      <w:lvlText w:val="•"/>
      <w:lvlJc w:val="left"/>
      <w:pPr>
        <w:ind w:left="3701" w:hanging="670"/>
      </w:pPr>
    </w:lvl>
    <w:lvl w:ilvl="4">
      <w:numFmt w:val="bullet"/>
      <w:lvlText w:val="•"/>
      <w:lvlJc w:val="left"/>
      <w:pPr>
        <w:ind w:left="4702" w:hanging="670"/>
      </w:pPr>
    </w:lvl>
    <w:lvl w:ilvl="5">
      <w:numFmt w:val="bullet"/>
      <w:lvlText w:val="•"/>
      <w:lvlJc w:val="left"/>
      <w:pPr>
        <w:ind w:left="5703" w:hanging="670"/>
      </w:pPr>
    </w:lvl>
    <w:lvl w:ilvl="6">
      <w:numFmt w:val="bullet"/>
      <w:lvlText w:val="•"/>
      <w:lvlJc w:val="left"/>
      <w:pPr>
        <w:ind w:left="6703" w:hanging="670"/>
      </w:pPr>
    </w:lvl>
    <w:lvl w:ilvl="7">
      <w:numFmt w:val="bullet"/>
      <w:lvlText w:val="•"/>
      <w:lvlJc w:val="left"/>
      <w:pPr>
        <w:ind w:left="7704" w:hanging="670"/>
      </w:pPr>
    </w:lvl>
    <w:lvl w:ilvl="8">
      <w:numFmt w:val="bullet"/>
      <w:lvlText w:val="•"/>
      <w:lvlJc w:val="left"/>
      <w:pPr>
        <w:ind w:left="8705" w:hanging="670"/>
      </w:pPr>
    </w:lvl>
  </w:abstractNum>
  <w:abstractNum w:abstractNumId="11">
    <w:nsid w:val="0000040D"/>
    <w:multiLevelType w:val="multilevel"/>
    <w:tmpl w:val="00000890"/>
    <w:lvl w:ilvl="0">
      <w:start w:val="1"/>
      <w:numFmt w:val="decimal"/>
      <w:lvlText w:val="%1."/>
      <w:lvlJc w:val="left"/>
      <w:pPr>
        <w:ind w:left="702" w:hanging="281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702" w:hanging="54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540"/>
      </w:pPr>
    </w:lvl>
    <w:lvl w:ilvl="3">
      <w:numFmt w:val="bullet"/>
      <w:lvlText w:val="•"/>
      <w:lvlJc w:val="left"/>
      <w:pPr>
        <w:ind w:left="3701" w:hanging="540"/>
      </w:pPr>
    </w:lvl>
    <w:lvl w:ilvl="4">
      <w:numFmt w:val="bullet"/>
      <w:lvlText w:val="•"/>
      <w:lvlJc w:val="left"/>
      <w:pPr>
        <w:ind w:left="4702" w:hanging="540"/>
      </w:pPr>
    </w:lvl>
    <w:lvl w:ilvl="5">
      <w:numFmt w:val="bullet"/>
      <w:lvlText w:val="•"/>
      <w:lvlJc w:val="left"/>
      <w:pPr>
        <w:ind w:left="5703" w:hanging="540"/>
      </w:pPr>
    </w:lvl>
    <w:lvl w:ilvl="6">
      <w:numFmt w:val="bullet"/>
      <w:lvlText w:val="•"/>
      <w:lvlJc w:val="left"/>
      <w:pPr>
        <w:ind w:left="6703" w:hanging="540"/>
      </w:pPr>
    </w:lvl>
    <w:lvl w:ilvl="7">
      <w:numFmt w:val="bullet"/>
      <w:lvlText w:val="•"/>
      <w:lvlJc w:val="left"/>
      <w:pPr>
        <w:ind w:left="7704" w:hanging="540"/>
      </w:pPr>
    </w:lvl>
    <w:lvl w:ilvl="8">
      <w:numFmt w:val="bullet"/>
      <w:lvlText w:val="•"/>
      <w:lvlJc w:val="left"/>
      <w:pPr>
        <w:ind w:left="8705" w:hanging="540"/>
      </w:pPr>
    </w:lvl>
  </w:abstractNum>
  <w:abstractNum w:abstractNumId="12">
    <w:nsid w:val="027E46B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FF97BC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C325F71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9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1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500C8"/>
    <w:rsid w:val="00022AB7"/>
    <w:rsid w:val="00075853"/>
    <w:rsid w:val="00095613"/>
    <w:rsid w:val="000B37CE"/>
    <w:rsid w:val="000B46EC"/>
    <w:rsid w:val="001A5439"/>
    <w:rsid w:val="001A5A76"/>
    <w:rsid w:val="001D15B8"/>
    <w:rsid w:val="00235399"/>
    <w:rsid w:val="00245F3B"/>
    <w:rsid w:val="00257754"/>
    <w:rsid w:val="00270BF9"/>
    <w:rsid w:val="002902C4"/>
    <w:rsid w:val="002E1170"/>
    <w:rsid w:val="002E73AF"/>
    <w:rsid w:val="002F1C54"/>
    <w:rsid w:val="003052CC"/>
    <w:rsid w:val="0037333C"/>
    <w:rsid w:val="003C0EC1"/>
    <w:rsid w:val="003C6321"/>
    <w:rsid w:val="003D5B49"/>
    <w:rsid w:val="00410E1E"/>
    <w:rsid w:val="00415D49"/>
    <w:rsid w:val="00431801"/>
    <w:rsid w:val="004F79F6"/>
    <w:rsid w:val="00515136"/>
    <w:rsid w:val="00524745"/>
    <w:rsid w:val="005549CD"/>
    <w:rsid w:val="0056593C"/>
    <w:rsid w:val="005E04C1"/>
    <w:rsid w:val="00640918"/>
    <w:rsid w:val="006A0A2B"/>
    <w:rsid w:val="007E110E"/>
    <w:rsid w:val="008079F6"/>
    <w:rsid w:val="00827B58"/>
    <w:rsid w:val="008500C8"/>
    <w:rsid w:val="008B1693"/>
    <w:rsid w:val="008F284B"/>
    <w:rsid w:val="00961E3B"/>
    <w:rsid w:val="00A660D2"/>
    <w:rsid w:val="00AA0D88"/>
    <w:rsid w:val="00AC01EB"/>
    <w:rsid w:val="00B03807"/>
    <w:rsid w:val="00B1096B"/>
    <w:rsid w:val="00B62E6C"/>
    <w:rsid w:val="00BC1FAF"/>
    <w:rsid w:val="00D156E7"/>
    <w:rsid w:val="00DF5C1D"/>
    <w:rsid w:val="00E551B6"/>
    <w:rsid w:val="00F11106"/>
    <w:rsid w:val="00F23889"/>
    <w:rsid w:val="00FA78F6"/>
    <w:rsid w:val="00FB1030"/>
    <w:rsid w:val="00FE3653"/>
    <w:rsid w:val="00FF4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9F6"/>
  </w:style>
  <w:style w:type="paragraph" w:styleId="1">
    <w:name w:val="heading 1"/>
    <w:basedOn w:val="a"/>
    <w:link w:val="10"/>
    <w:uiPriority w:val="1"/>
    <w:qFormat/>
    <w:rsid w:val="00431801"/>
    <w:pPr>
      <w:widowControl w:val="0"/>
      <w:autoSpaceDE w:val="0"/>
      <w:autoSpaceDN w:val="0"/>
      <w:adjustRightInd w:val="0"/>
      <w:spacing w:before="1" w:line="322" w:lineRule="exact"/>
      <w:ind w:left="1206" w:firstLine="0"/>
      <w:jc w:val="center"/>
      <w:outlineLvl w:val="0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500C8"/>
    <w:pPr>
      <w:widowControl w:val="0"/>
      <w:autoSpaceDE w:val="0"/>
      <w:autoSpaceDN w:val="0"/>
      <w:adjustRightInd w:val="0"/>
      <w:spacing w:line="240" w:lineRule="auto"/>
      <w:ind w:left="702" w:firstLine="719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8500C8"/>
    <w:rPr>
      <w:rFonts w:ascii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8500C8"/>
    <w:pPr>
      <w:widowControl w:val="0"/>
      <w:autoSpaceDE w:val="0"/>
      <w:autoSpaceDN w:val="0"/>
      <w:adjustRightInd w:val="0"/>
      <w:spacing w:line="240" w:lineRule="auto"/>
      <w:ind w:left="702" w:firstLine="719"/>
    </w:pPr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500C8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500C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00C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1"/>
    <w:rsid w:val="00431801"/>
    <w:rPr>
      <w:rFonts w:ascii="Times New Roman" w:hAnsi="Times New Roman" w:cs="Times New Roman"/>
      <w:b/>
      <w:bCs/>
      <w:sz w:val="28"/>
      <w:szCs w:val="28"/>
    </w:rPr>
  </w:style>
  <w:style w:type="character" w:styleId="a8">
    <w:name w:val="Hyperlink"/>
    <w:basedOn w:val="a0"/>
    <w:uiPriority w:val="99"/>
    <w:unhideWhenUsed/>
    <w:rsid w:val="00431801"/>
    <w:rPr>
      <w:rFonts w:cs="Times New Roman"/>
      <w:color w:val="0563C1"/>
      <w:u w:val="single"/>
    </w:rPr>
  </w:style>
  <w:style w:type="character" w:customStyle="1" w:styleId="FontStyle16">
    <w:name w:val="Font Style16"/>
    <w:rsid w:val="00431801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431801"/>
    <w:rPr>
      <w:rFonts w:cs="Times New Roman"/>
    </w:rPr>
  </w:style>
  <w:style w:type="table" w:styleId="a9">
    <w:name w:val="Table Grid"/>
    <w:basedOn w:val="a1"/>
    <w:uiPriority w:val="59"/>
    <w:rsid w:val="00431801"/>
    <w:pPr>
      <w:spacing w:line="240" w:lineRule="auto"/>
      <w:ind w:firstLine="0"/>
      <w:jc w:val="left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3C0EC1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3C0EC1"/>
    <w:rPr>
      <w:rFonts w:cs="Times New Roman"/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C0EC1"/>
    <w:pPr>
      <w:widowControl w:val="0"/>
      <w:shd w:val="clear" w:color="auto" w:fill="FFFFFF"/>
      <w:spacing w:line="346" w:lineRule="exact"/>
      <w:ind w:firstLine="1440"/>
      <w:jc w:val="left"/>
    </w:pPr>
    <w:rPr>
      <w:rFonts w:cs="Times New Roman"/>
      <w:b/>
      <w:bCs/>
      <w:sz w:val="32"/>
      <w:szCs w:val="32"/>
    </w:rPr>
  </w:style>
  <w:style w:type="character" w:customStyle="1" w:styleId="314pt">
    <w:name w:val="Основной текст (3) + 14 pt"/>
    <w:basedOn w:val="3"/>
    <w:rsid w:val="003C0EC1"/>
    <w:rPr>
      <w:rFonts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uzhkg_pmr@ukr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23</Pages>
  <Words>6590</Words>
  <Characters>37566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Anatoly Sladetsky</dc:creator>
  <cp:lastModifiedBy>Froesko</cp:lastModifiedBy>
  <cp:revision>18</cp:revision>
  <cp:lastPrinted>2022-11-11T07:44:00Z</cp:lastPrinted>
  <dcterms:created xsi:type="dcterms:W3CDTF">2022-11-07T12:50:00Z</dcterms:created>
  <dcterms:modified xsi:type="dcterms:W3CDTF">2022-11-11T07:52:00Z</dcterms:modified>
</cp:coreProperties>
</file>